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E5E83" w14:textId="77777777" w:rsidR="00324E2E" w:rsidRPr="00B36310" w:rsidRDefault="008C63D3" w:rsidP="00B36310">
      <w:pPr>
        <w:spacing w:line="1540" w:lineRule="exact"/>
        <w:ind w:left="264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color w:val="339966"/>
          <w:position w:val="5"/>
          <w:sz w:val="22"/>
          <w:szCs w:val="22"/>
        </w:rPr>
        <w:t>RESUME</w:t>
      </w:r>
      <w:r w:rsidRPr="00B36310">
        <w:rPr>
          <w:rFonts w:asciiTheme="minorHAnsi" w:eastAsia="Calibri" w:hAnsiTheme="minorHAnsi" w:cstheme="minorHAnsi"/>
          <w:b/>
          <w:color w:val="339966"/>
          <w:spacing w:val="1"/>
          <w:position w:val="5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color w:val="339966"/>
          <w:position w:val="5"/>
          <w:sz w:val="22"/>
          <w:szCs w:val="22"/>
        </w:rPr>
        <w:t>GUIDE</w:t>
      </w:r>
    </w:p>
    <w:p w14:paraId="0FCC8137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85C23E" w14:textId="77777777" w:rsidR="00324E2E" w:rsidRPr="00B36310" w:rsidRDefault="00324E2E" w:rsidP="00B36310">
      <w:pPr>
        <w:spacing w:before="10" w:line="280" w:lineRule="exact"/>
        <w:rPr>
          <w:rFonts w:asciiTheme="minorHAnsi" w:hAnsiTheme="minorHAnsi" w:cstheme="minorHAnsi"/>
          <w:sz w:val="22"/>
          <w:szCs w:val="22"/>
        </w:rPr>
      </w:pPr>
    </w:p>
    <w:p w14:paraId="2D79A542" w14:textId="77777777" w:rsidR="00324E2E" w:rsidRPr="00B36310" w:rsidRDefault="00B36310" w:rsidP="00B36310">
      <w:pPr>
        <w:ind w:left="11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pict w14:anchorId="5B7029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75pt;height:293.6pt">
            <v:imagedata r:id="rId7" o:title=""/>
          </v:shape>
        </w:pict>
      </w:r>
    </w:p>
    <w:p w14:paraId="2EC59B8F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ED9AD5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59CE12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436992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35E880" w14:textId="77777777" w:rsidR="00324E2E" w:rsidRPr="00B36310" w:rsidRDefault="00324E2E" w:rsidP="00B36310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0B251D8B" w14:textId="77777777" w:rsidR="00324E2E" w:rsidRPr="00B36310" w:rsidRDefault="008C63D3" w:rsidP="00B36310">
      <w:pPr>
        <w:spacing w:line="340" w:lineRule="exact"/>
        <w:ind w:left="1569" w:right="157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h Col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ege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en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 xml:space="preserve">r for </w:t>
      </w:r>
      <w:r w:rsidRPr="00B36310">
        <w:rPr>
          <w:rFonts w:asciiTheme="minorHAnsi" w:eastAsia="Calibri" w:hAnsiTheme="minorHAnsi" w:cstheme="minorHAnsi"/>
          <w:b/>
          <w:spacing w:val="-3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of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on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l Devel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pme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29EB02F6" w14:textId="77777777" w:rsidR="00324E2E" w:rsidRPr="00B36310" w:rsidRDefault="008C63D3" w:rsidP="00B36310">
      <w:pPr>
        <w:spacing w:before="52"/>
        <w:ind w:left="1010" w:right="101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z w:val="22"/>
          <w:szCs w:val="22"/>
        </w:rPr>
        <w:t>63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S.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 xml:space="preserve">Main 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tr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2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00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•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nov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NH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3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7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5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5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• 6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b/>
          <w:spacing w:val="2"/>
          <w:sz w:val="22"/>
          <w:szCs w:val="22"/>
        </w:rPr>
        <w:t>3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–64</w:t>
      </w:r>
      <w:r w:rsidRPr="00B36310">
        <w:rPr>
          <w:rFonts w:asciiTheme="minorHAnsi" w:eastAsia="Calibri" w:hAnsiTheme="minorHAnsi" w:cstheme="minorHAnsi"/>
          <w:b/>
          <w:spacing w:val="2"/>
          <w:sz w:val="22"/>
          <w:szCs w:val="22"/>
        </w:rPr>
        <w:t>6–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2215</w:t>
      </w:r>
    </w:p>
    <w:p w14:paraId="37DD6A50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445BD3" w14:textId="77777777" w:rsidR="00324E2E" w:rsidRPr="00B36310" w:rsidRDefault="00324E2E" w:rsidP="00B36310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0D83828D" w14:textId="77777777" w:rsidR="00324E2E" w:rsidRPr="00B36310" w:rsidRDefault="008C63D3" w:rsidP="00B36310">
      <w:pPr>
        <w:ind w:left="3603" w:right="3604"/>
        <w:jc w:val="center"/>
        <w:rPr>
          <w:rFonts w:asciiTheme="minorHAnsi" w:eastAsia="Calibri" w:hAnsiTheme="minorHAnsi" w:cstheme="minorHAnsi"/>
          <w:sz w:val="22"/>
          <w:szCs w:val="22"/>
        </w:rPr>
      </w:pPr>
      <w:hyperlink r:id="rId8">
        <w:r w:rsidRPr="00B36310">
          <w:rPr>
            <w:rFonts w:asciiTheme="minorHAnsi" w:eastAsia="Calibri" w:hAnsiTheme="minorHAnsi" w:cstheme="minorHAnsi"/>
            <w:b/>
            <w:color w:val="0000FF"/>
            <w:sz w:val="22"/>
            <w:szCs w:val="22"/>
          </w:rPr>
          <w:t>CPD@</w:t>
        </w:r>
        <w:r w:rsidRPr="00B36310">
          <w:rPr>
            <w:rFonts w:asciiTheme="minorHAnsi" w:eastAsia="Calibri" w:hAnsiTheme="minorHAnsi" w:cstheme="minorHAnsi"/>
            <w:b/>
            <w:color w:val="0000FF"/>
            <w:spacing w:val="-2"/>
            <w:sz w:val="22"/>
            <w:szCs w:val="22"/>
          </w:rPr>
          <w:t>d</w:t>
        </w:r>
        <w:r w:rsidRPr="00B36310">
          <w:rPr>
            <w:rFonts w:asciiTheme="minorHAnsi" w:eastAsia="Calibri" w:hAnsiTheme="minorHAnsi" w:cstheme="minorHAnsi"/>
            <w:b/>
            <w:color w:val="0000FF"/>
            <w:sz w:val="22"/>
            <w:szCs w:val="22"/>
          </w:rPr>
          <w:t>artmo</w:t>
        </w:r>
        <w:r w:rsidRPr="00B36310">
          <w:rPr>
            <w:rFonts w:asciiTheme="minorHAnsi" w:eastAsia="Calibri" w:hAnsiTheme="minorHAnsi" w:cstheme="minorHAnsi"/>
            <w:b/>
            <w:color w:val="0000FF"/>
            <w:spacing w:val="-2"/>
            <w:sz w:val="22"/>
            <w:szCs w:val="22"/>
          </w:rPr>
          <w:t>u</w:t>
        </w:r>
        <w:r w:rsidRPr="00B36310">
          <w:rPr>
            <w:rFonts w:asciiTheme="minorHAnsi" w:eastAsia="Calibri" w:hAnsiTheme="minorHAnsi" w:cstheme="minorHAnsi"/>
            <w:b/>
            <w:color w:val="0000FF"/>
            <w:spacing w:val="1"/>
            <w:sz w:val="22"/>
            <w:szCs w:val="22"/>
          </w:rPr>
          <w:t>t</w:t>
        </w:r>
        <w:r w:rsidRPr="00B36310">
          <w:rPr>
            <w:rFonts w:asciiTheme="minorHAnsi" w:eastAsia="Calibri" w:hAnsiTheme="minorHAnsi" w:cstheme="minorHAnsi"/>
            <w:b/>
            <w:color w:val="0000FF"/>
            <w:sz w:val="22"/>
            <w:szCs w:val="22"/>
          </w:rPr>
          <w:t>h.</w:t>
        </w:r>
        <w:r w:rsidRPr="00B36310">
          <w:rPr>
            <w:rFonts w:asciiTheme="minorHAnsi" w:eastAsia="Calibri" w:hAnsiTheme="minorHAnsi" w:cstheme="minorHAnsi"/>
            <w:b/>
            <w:color w:val="0000FF"/>
            <w:spacing w:val="-2"/>
            <w:sz w:val="22"/>
            <w:szCs w:val="22"/>
          </w:rPr>
          <w:t>ed</w:t>
        </w:r>
        <w:r w:rsidRPr="00B36310">
          <w:rPr>
            <w:rFonts w:asciiTheme="minorHAnsi" w:eastAsia="Calibri" w:hAnsiTheme="minorHAnsi" w:cstheme="minorHAnsi"/>
            <w:b/>
            <w:color w:val="0000FF"/>
            <w:sz w:val="22"/>
            <w:szCs w:val="22"/>
          </w:rPr>
          <w:t>u</w:t>
        </w:r>
      </w:hyperlink>
    </w:p>
    <w:p w14:paraId="093406FC" w14:textId="77777777" w:rsidR="00324E2E" w:rsidRPr="00B36310" w:rsidRDefault="008C63D3" w:rsidP="00B36310">
      <w:pPr>
        <w:spacing w:before="54"/>
        <w:ind w:left="3504" w:right="3503"/>
        <w:jc w:val="center"/>
        <w:rPr>
          <w:rFonts w:asciiTheme="minorHAnsi" w:eastAsia="Calibri" w:hAnsiTheme="minorHAnsi" w:cstheme="minorHAnsi"/>
          <w:sz w:val="22"/>
          <w:szCs w:val="22"/>
        </w:rPr>
        <w:sectPr w:rsidR="00324E2E" w:rsidRPr="00B36310">
          <w:pgSz w:w="12240" w:h="15840"/>
          <w:pgMar w:top="1480" w:right="1220" w:bottom="280" w:left="1220" w:header="720" w:footer="720" w:gutter="0"/>
          <w:cols w:space="720"/>
        </w:sectPr>
      </w:pPr>
      <w:r w:rsidRPr="00B36310">
        <w:rPr>
          <w:rFonts w:asciiTheme="minorHAnsi" w:eastAsia="Calibri" w:hAnsiTheme="minorHAnsi" w:cstheme="minorHAnsi"/>
          <w:b/>
          <w:sz w:val="22"/>
          <w:szCs w:val="22"/>
        </w:rPr>
        <w:t>DARE TO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NT</w:t>
      </w:r>
    </w:p>
    <w:p w14:paraId="2BFCA805" w14:textId="77777777" w:rsidR="00324E2E" w:rsidRPr="00B36310" w:rsidRDefault="00324E2E" w:rsidP="00B36310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16C6A3AE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821836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E7ACD4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DE195B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7F97D2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F00C28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0F5591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52590C" w14:textId="77777777" w:rsidR="00324E2E" w:rsidRPr="00B36310" w:rsidRDefault="008C63D3" w:rsidP="00B36310">
      <w:pPr>
        <w:spacing w:line="460" w:lineRule="exact"/>
        <w:ind w:left="330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position w:val="1"/>
          <w:sz w:val="22"/>
          <w:szCs w:val="22"/>
        </w:rPr>
        <w:t>Resume Gui</w:t>
      </w:r>
      <w:r w:rsidRPr="00B36310">
        <w:rPr>
          <w:rFonts w:asciiTheme="minorHAnsi" w:eastAsia="Calibri" w:hAnsiTheme="minorHAnsi" w:cstheme="minorHAnsi"/>
          <w:b/>
          <w:spacing w:val="-2"/>
          <w:position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b/>
          <w:position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position w:val="1"/>
          <w:sz w:val="22"/>
          <w:szCs w:val="22"/>
        </w:rPr>
        <w:t>utli</w:t>
      </w:r>
      <w:r w:rsidRPr="00B36310">
        <w:rPr>
          <w:rFonts w:asciiTheme="minorHAnsi" w:eastAsia="Calibri" w:hAnsiTheme="minorHAnsi" w:cstheme="minorHAnsi"/>
          <w:b/>
          <w:spacing w:val="-3"/>
          <w:position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position w:val="1"/>
          <w:sz w:val="22"/>
          <w:szCs w:val="22"/>
        </w:rPr>
        <w:t>e</w:t>
      </w:r>
    </w:p>
    <w:p w14:paraId="7D2ECBC4" w14:textId="77777777" w:rsidR="00324E2E" w:rsidRPr="00B36310" w:rsidRDefault="00324E2E" w:rsidP="00B36310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074C1711" w14:textId="77777777" w:rsidR="00324E2E" w:rsidRPr="00B36310" w:rsidRDefault="008C63D3" w:rsidP="00B36310">
      <w:pPr>
        <w:spacing w:before="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z w:val="22"/>
          <w:szCs w:val="22"/>
        </w:rPr>
        <w:t>Se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ion I:</w:t>
      </w:r>
    </w:p>
    <w:p w14:paraId="0D1D9A35" w14:textId="77777777" w:rsidR="00324E2E" w:rsidRPr="00B36310" w:rsidRDefault="00324E2E" w:rsidP="00B36310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4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"/>
        <w:gridCol w:w="5843"/>
        <w:gridCol w:w="967"/>
        <w:gridCol w:w="687"/>
      </w:tblGrid>
      <w:tr w:rsidR="00324E2E" w:rsidRPr="00B36310" w14:paraId="11733440" w14:textId="77777777">
        <w:trPr>
          <w:trHeight w:hRule="exact" w:val="389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43B18B1E" w14:textId="77777777" w:rsidR="00324E2E" w:rsidRPr="00B36310" w:rsidRDefault="008C63D3" w:rsidP="00B36310">
            <w:pPr>
              <w:spacing w:before="47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a.</w:t>
            </w:r>
          </w:p>
        </w:tc>
        <w:tc>
          <w:tcPr>
            <w:tcW w:w="5843" w:type="dxa"/>
            <w:tcBorders>
              <w:top w:val="nil"/>
              <w:left w:val="nil"/>
              <w:bottom w:val="nil"/>
              <w:right w:val="nil"/>
            </w:tcBorders>
          </w:tcPr>
          <w:p w14:paraId="0D32C9A8" w14:textId="77777777" w:rsidR="00324E2E" w:rsidRPr="00B36310" w:rsidRDefault="008C63D3" w:rsidP="00B36310">
            <w:pPr>
              <w:spacing w:before="47"/>
              <w:ind w:left="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ose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Resu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06ED7A5" w14:textId="77777777" w:rsidR="00324E2E" w:rsidRPr="00B36310" w:rsidRDefault="008C63D3" w:rsidP="00B36310">
            <w:pPr>
              <w:spacing w:before="47"/>
              <w:ind w:right="56"/>
              <w:jc w:val="right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</w:tcPr>
          <w:p w14:paraId="6753B5D2" w14:textId="77777777" w:rsidR="00324E2E" w:rsidRPr="00B36310" w:rsidRDefault="008C63D3" w:rsidP="00B36310">
            <w:pPr>
              <w:spacing w:before="47"/>
              <w:ind w:left="5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2</w:t>
            </w:r>
          </w:p>
        </w:tc>
      </w:tr>
      <w:tr w:rsidR="00324E2E" w:rsidRPr="00B36310" w14:paraId="68EE6B33" w14:textId="77777777">
        <w:trPr>
          <w:trHeight w:hRule="exact" w:val="337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0BA83180" w14:textId="77777777" w:rsidR="00324E2E" w:rsidRPr="00B36310" w:rsidRDefault="008C63D3" w:rsidP="00B36310">
            <w:pPr>
              <w:spacing w:line="28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b.</w:t>
            </w:r>
          </w:p>
        </w:tc>
        <w:tc>
          <w:tcPr>
            <w:tcW w:w="5843" w:type="dxa"/>
            <w:tcBorders>
              <w:top w:val="nil"/>
              <w:left w:val="nil"/>
              <w:bottom w:val="nil"/>
              <w:right w:val="nil"/>
            </w:tcBorders>
          </w:tcPr>
          <w:p w14:paraId="4E7FC275" w14:textId="77777777" w:rsidR="00324E2E" w:rsidRPr="00B36310" w:rsidRDefault="008C63D3" w:rsidP="00B36310">
            <w:pPr>
              <w:spacing w:line="280" w:lineRule="exact"/>
              <w:ind w:left="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tt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ar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653DCDF" w14:textId="77777777" w:rsidR="00324E2E" w:rsidRPr="00B36310" w:rsidRDefault="008C63D3" w:rsidP="00B36310">
            <w:pPr>
              <w:spacing w:line="280" w:lineRule="exact"/>
              <w:ind w:right="56"/>
              <w:jc w:val="right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</w:tcPr>
          <w:p w14:paraId="2A4D0CBD" w14:textId="77777777" w:rsidR="00324E2E" w:rsidRPr="00B36310" w:rsidRDefault="008C63D3" w:rsidP="00B36310">
            <w:pPr>
              <w:spacing w:line="280" w:lineRule="exact"/>
              <w:ind w:left="5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2</w:t>
            </w:r>
          </w:p>
        </w:tc>
      </w:tr>
      <w:tr w:rsidR="00324E2E" w:rsidRPr="00B36310" w14:paraId="613E2316" w14:textId="77777777">
        <w:trPr>
          <w:trHeight w:hRule="exact" w:val="336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1D937ABE" w14:textId="77777777" w:rsidR="00324E2E" w:rsidRPr="00B36310" w:rsidRDefault="008C63D3" w:rsidP="00B36310">
            <w:pPr>
              <w:spacing w:line="28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c.</w:t>
            </w:r>
          </w:p>
        </w:tc>
        <w:tc>
          <w:tcPr>
            <w:tcW w:w="5843" w:type="dxa"/>
            <w:tcBorders>
              <w:top w:val="nil"/>
              <w:left w:val="nil"/>
              <w:bottom w:val="nil"/>
              <w:right w:val="nil"/>
            </w:tcBorders>
          </w:tcPr>
          <w:p w14:paraId="3DD87E20" w14:textId="77777777" w:rsidR="00324E2E" w:rsidRPr="00B36310" w:rsidRDefault="008C63D3" w:rsidP="00B36310">
            <w:pPr>
              <w:spacing w:line="280" w:lineRule="exact"/>
              <w:ind w:left="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Resu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Se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io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56B66D2" w14:textId="77777777" w:rsidR="00324E2E" w:rsidRPr="00B36310" w:rsidRDefault="008C63D3" w:rsidP="00B36310">
            <w:pPr>
              <w:spacing w:line="280" w:lineRule="exact"/>
              <w:ind w:right="54"/>
              <w:jc w:val="right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p.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</w:tcPr>
          <w:p w14:paraId="74544DEB" w14:textId="77777777" w:rsidR="00324E2E" w:rsidRPr="00B36310" w:rsidRDefault="008C63D3" w:rsidP="00B36310">
            <w:pPr>
              <w:spacing w:line="280" w:lineRule="exact"/>
              <w:ind w:left="5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3</w:t>
            </w:r>
          </w:p>
        </w:tc>
      </w:tr>
      <w:tr w:rsidR="00324E2E" w:rsidRPr="00B36310" w14:paraId="053EAD4F" w14:textId="77777777">
        <w:trPr>
          <w:trHeight w:hRule="exact" w:val="337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27D4E06E" w14:textId="77777777" w:rsidR="00324E2E" w:rsidRPr="00B36310" w:rsidRDefault="008C63D3" w:rsidP="00B36310">
            <w:pPr>
              <w:spacing w:line="28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d.</w:t>
            </w:r>
          </w:p>
        </w:tc>
        <w:tc>
          <w:tcPr>
            <w:tcW w:w="5843" w:type="dxa"/>
            <w:tcBorders>
              <w:top w:val="nil"/>
              <w:left w:val="nil"/>
              <w:bottom w:val="nil"/>
              <w:right w:val="nil"/>
            </w:tcBorders>
          </w:tcPr>
          <w:p w14:paraId="2CB2A2D8" w14:textId="77777777" w:rsidR="00324E2E" w:rsidRPr="00B36310" w:rsidRDefault="008C63D3" w:rsidP="00B36310">
            <w:pPr>
              <w:spacing w:line="280" w:lineRule="exact"/>
              <w:ind w:left="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o's 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'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of Resu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C1E0BDD" w14:textId="77777777" w:rsidR="00324E2E" w:rsidRPr="00B36310" w:rsidRDefault="008C63D3" w:rsidP="00B36310">
            <w:pPr>
              <w:spacing w:line="280" w:lineRule="exact"/>
              <w:ind w:right="56"/>
              <w:jc w:val="right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</w:tcPr>
          <w:p w14:paraId="07B9FD7F" w14:textId="77777777" w:rsidR="00324E2E" w:rsidRPr="00B36310" w:rsidRDefault="008C63D3" w:rsidP="00B36310">
            <w:pPr>
              <w:spacing w:line="280" w:lineRule="exact"/>
              <w:ind w:left="5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4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–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5</w:t>
            </w:r>
          </w:p>
        </w:tc>
      </w:tr>
      <w:tr w:rsidR="00324E2E" w:rsidRPr="00B36310" w14:paraId="4749F780" w14:textId="77777777">
        <w:trPr>
          <w:trHeight w:hRule="exact" w:val="338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508B5DB4" w14:textId="77777777" w:rsidR="00324E2E" w:rsidRPr="00B36310" w:rsidRDefault="008C63D3" w:rsidP="00B36310">
            <w:pPr>
              <w:spacing w:line="28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e.</w:t>
            </w:r>
          </w:p>
        </w:tc>
        <w:tc>
          <w:tcPr>
            <w:tcW w:w="5843" w:type="dxa"/>
            <w:tcBorders>
              <w:top w:val="nil"/>
              <w:left w:val="nil"/>
              <w:bottom w:val="nil"/>
              <w:right w:val="nil"/>
            </w:tcBorders>
          </w:tcPr>
          <w:p w14:paraId="0D96B077" w14:textId="77777777" w:rsidR="00324E2E" w:rsidRPr="00B36310" w:rsidRDefault="008C63D3" w:rsidP="00B36310">
            <w:pPr>
              <w:spacing w:line="280" w:lineRule="exact"/>
              <w:ind w:left="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f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ndu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y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-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eci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f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ic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Resu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8FC722F" w14:textId="77777777" w:rsidR="00324E2E" w:rsidRPr="00B36310" w:rsidRDefault="008C63D3" w:rsidP="00B36310">
            <w:pPr>
              <w:spacing w:line="280" w:lineRule="exact"/>
              <w:ind w:right="54"/>
              <w:jc w:val="right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p.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</w:tcPr>
          <w:p w14:paraId="37B574AE" w14:textId="77777777" w:rsidR="00324E2E" w:rsidRPr="00B36310" w:rsidRDefault="008C63D3" w:rsidP="00B36310">
            <w:pPr>
              <w:spacing w:line="280" w:lineRule="exact"/>
              <w:ind w:left="5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5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–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6</w:t>
            </w:r>
          </w:p>
        </w:tc>
      </w:tr>
      <w:tr w:rsidR="00324E2E" w:rsidRPr="00B36310" w14:paraId="35122AF2" w14:textId="77777777">
        <w:trPr>
          <w:trHeight w:hRule="exact" w:val="338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7BA8BD7E" w14:textId="77777777" w:rsidR="00324E2E" w:rsidRPr="00B36310" w:rsidRDefault="008C63D3" w:rsidP="00B36310">
            <w:pPr>
              <w:spacing w:line="28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f.</w:t>
            </w:r>
          </w:p>
        </w:tc>
        <w:tc>
          <w:tcPr>
            <w:tcW w:w="5843" w:type="dxa"/>
            <w:tcBorders>
              <w:top w:val="nil"/>
              <w:left w:val="nil"/>
              <w:bottom w:val="nil"/>
              <w:right w:val="nil"/>
            </w:tcBorders>
          </w:tcPr>
          <w:p w14:paraId="137A7C5E" w14:textId="77777777" w:rsidR="00324E2E" w:rsidRPr="00B36310" w:rsidRDefault="008C63D3" w:rsidP="00B36310">
            <w:pPr>
              <w:spacing w:line="280" w:lineRule="exact"/>
              <w:ind w:left="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Typ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Resu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D01E3B6" w14:textId="77777777" w:rsidR="00324E2E" w:rsidRPr="00B36310" w:rsidRDefault="008C63D3" w:rsidP="00B36310">
            <w:pPr>
              <w:spacing w:line="280" w:lineRule="exact"/>
              <w:ind w:right="54"/>
              <w:jc w:val="right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p.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</w:tcPr>
          <w:p w14:paraId="2C89947C" w14:textId="77777777" w:rsidR="00324E2E" w:rsidRPr="00B36310" w:rsidRDefault="008C63D3" w:rsidP="00B36310">
            <w:pPr>
              <w:spacing w:line="280" w:lineRule="exact"/>
              <w:ind w:left="5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6</w:t>
            </w:r>
          </w:p>
        </w:tc>
      </w:tr>
      <w:tr w:rsidR="00324E2E" w:rsidRPr="00B36310" w14:paraId="1B861114" w14:textId="77777777">
        <w:trPr>
          <w:trHeight w:hRule="exact" w:val="337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15064DD9" w14:textId="77777777" w:rsidR="00324E2E" w:rsidRPr="00B36310" w:rsidRDefault="008C63D3" w:rsidP="00B36310">
            <w:pPr>
              <w:spacing w:line="28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g.</w:t>
            </w:r>
          </w:p>
        </w:tc>
        <w:tc>
          <w:tcPr>
            <w:tcW w:w="5843" w:type="dxa"/>
            <w:tcBorders>
              <w:top w:val="nil"/>
              <w:left w:val="nil"/>
              <w:bottom w:val="nil"/>
              <w:right w:val="nil"/>
            </w:tcBorders>
          </w:tcPr>
          <w:p w14:paraId="2DE53FB2" w14:textId="77777777" w:rsidR="00324E2E" w:rsidRPr="00B36310" w:rsidRDefault="008C63D3" w:rsidP="00B36310">
            <w:pPr>
              <w:spacing w:line="280" w:lineRule="exact"/>
              <w:ind w:left="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Ar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s,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-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me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&amp;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aso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os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EC95C8A" w14:textId="77777777" w:rsidR="00324E2E" w:rsidRPr="00B36310" w:rsidRDefault="008C63D3" w:rsidP="00B36310">
            <w:pPr>
              <w:spacing w:line="280" w:lineRule="exact"/>
              <w:ind w:right="54"/>
              <w:jc w:val="right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p.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</w:tcPr>
          <w:p w14:paraId="1DF001E9" w14:textId="77777777" w:rsidR="00324E2E" w:rsidRPr="00B36310" w:rsidRDefault="008C63D3" w:rsidP="00B36310">
            <w:pPr>
              <w:spacing w:line="280" w:lineRule="exact"/>
              <w:ind w:left="5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7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–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8</w:t>
            </w:r>
          </w:p>
        </w:tc>
      </w:tr>
      <w:tr w:rsidR="00324E2E" w:rsidRPr="00B36310" w14:paraId="29A60467" w14:textId="77777777">
        <w:trPr>
          <w:trHeight w:hRule="exact" w:val="388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0149E00C" w14:textId="77777777" w:rsidR="00324E2E" w:rsidRPr="00B36310" w:rsidRDefault="008C63D3" w:rsidP="00B36310">
            <w:pPr>
              <w:spacing w:line="28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h.</w:t>
            </w:r>
          </w:p>
        </w:tc>
        <w:tc>
          <w:tcPr>
            <w:tcW w:w="5843" w:type="dxa"/>
            <w:tcBorders>
              <w:top w:val="nil"/>
              <w:left w:val="nil"/>
              <w:bottom w:val="nil"/>
              <w:right w:val="nil"/>
            </w:tcBorders>
          </w:tcPr>
          <w:p w14:paraId="0A24CD2E" w14:textId="77777777" w:rsidR="00324E2E" w:rsidRPr="00B36310" w:rsidRDefault="008C63D3" w:rsidP="00B36310">
            <w:pPr>
              <w:spacing w:line="280" w:lineRule="exact"/>
              <w:ind w:left="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Ac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ion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0E0269E" w14:textId="77777777" w:rsidR="00324E2E" w:rsidRPr="00B36310" w:rsidRDefault="008C63D3" w:rsidP="00B36310">
            <w:pPr>
              <w:spacing w:line="280" w:lineRule="exact"/>
              <w:ind w:right="54"/>
              <w:jc w:val="right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p.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</w:tcPr>
          <w:p w14:paraId="7236569F" w14:textId="77777777" w:rsidR="00324E2E" w:rsidRPr="00B36310" w:rsidRDefault="008C63D3" w:rsidP="00B36310">
            <w:pPr>
              <w:spacing w:line="280" w:lineRule="exact"/>
              <w:ind w:left="5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9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–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10</w:t>
            </w:r>
          </w:p>
        </w:tc>
      </w:tr>
    </w:tbl>
    <w:p w14:paraId="6103B9F5" w14:textId="77777777" w:rsidR="00324E2E" w:rsidRPr="00B36310" w:rsidRDefault="00324E2E" w:rsidP="00B36310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6701E456" w14:textId="77777777" w:rsidR="00324E2E" w:rsidRPr="00B36310" w:rsidRDefault="008C63D3" w:rsidP="00B36310">
      <w:pPr>
        <w:spacing w:before="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z w:val="22"/>
          <w:szCs w:val="22"/>
        </w:rPr>
        <w:t>Se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ion 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4EA1AC81" w14:textId="77777777" w:rsidR="00324E2E" w:rsidRPr="00B36310" w:rsidRDefault="00324E2E" w:rsidP="00B36310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2B63B4F8" w14:textId="77777777" w:rsidR="00324E2E" w:rsidRPr="00B36310" w:rsidRDefault="008C63D3" w:rsidP="00B36310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a.  </w:t>
      </w:r>
      <w:r w:rsidRPr="00B36310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Resu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&amp;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rgeted</w:t>
      </w:r>
      <w:r w:rsidRPr="00B36310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Resu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Sa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les</w:t>
      </w:r>
    </w:p>
    <w:p w14:paraId="2B225B59" w14:textId="77777777" w:rsidR="00324E2E" w:rsidRPr="00B36310" w:rsidRDefault="00324E2E" w:rsidP="00B36310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"/>
        <w:gridCol w:w="4678"/>
        <w:gridCol w:w="2167"/>
      </w:tblGrid>
      <w:tr w:rsidR="00324E2E" w:rsidRPr="00B36310" w14:paraId="330EFBD4" w14:textId="77777777">
        <w:trPr>
          <w:trHeight w:hRule="exact" w:val="389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60172339" w14:textId="77777777" w:rsidR="00324E2E" w:rsidRPr="00B36310" w:rsidRDefault="008C63D3" w:rsidP="00B36310">
            <w:pPr>
              <w:spacing w:before="47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2AF1CE4" w14:textId="77777777" w:rsidR="00324E2E" w:rsidRPr="00B36310" w:rsidRDefault="008C63D3" w:rsidP="00B36310">
            <w:pPr>
              <w:spacing w:before="47"/>
              <w:ind w:left="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ar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me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el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42F45934" w14:textId="77777777" w:rsidR="00324E2E" w:rsidRPr="00B36310" w:rsidRDefault="008C63D3" w:rsidP="00B36310">
            <w:pPr>
              <w:spacing w:before="47"/>
              <w:ind w:left="11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. 11</w:t>
            </w:r>
          </w:p>
        </w:tc>
      </w:tr>
      <w:tr w:rsidR="00324E2E" w:rsidRPr="00B36310" w14:paraId="2C7FFBB3" w14:textId="77777777">
        <w:trPr>
          <w:trHeight w:hRule="exact" w:val="337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60DFC8FC" w14:textId="77777777" w:rsidR="00324E2E" w:rsidRPr="00B36310" w:rsidRDefault="008C63D3" w:rsidP="00B36310">
            <w:pPr>
              <w:spacing w:line="28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42E44A4" w14:textId="77777777" w:rsidR="00324E2E" w:rsidRPr="00B36310" w:rsidRDefault="008C63D3" w:rsidP="00B36310">
            <w:pPr>
              <w:spacing w:line="280" w:lineRule="exact"/>
              <w:ind w:left="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First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Res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me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7E0BF9ED" w14:textId="77777777" w:rsidR="00324E2E" w:rsidRPr="00B36310" w:rsidRDefault="008C63D3" w:rsidP="00B36310">
            <w:pPr>
              <w:spacing w:line="280" w:lineRule="exact"/>
              <w:ind w:left="11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12</w:t>
            </w:r>
          </w:p>
        </w:tc>
      </w:tr>
      <w:tr w:rsidR="00324E2E" w:rsidRPr="00B36310" w14:paraId="51A40D92" w14:textId="77777777">
        <w:trPr>
          <w:trHeight w:hRule="exact" w:val="388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44E7CC95" w14:textId="77777777" w:rsidR="00324E2E" w:rsidRPr="00B36310" w:rsidRDefault="008C63D3" w:rsidP="00B36310">
            <w:pPr>
              <w:spacing w:line="28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BA03FB5" w14:textId="77777777" w:rsidR="00324E2E" w:rsidRPr="00B36310" w:rsidRDefault="008C63D3" w:rsidP="00B36310">
            <w:pPr>
              <w:spacing w:line="280" w:lineRule="exact"/>
              <w:ind w:left="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Gr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d/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ry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-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Level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Resu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1DB8B27C" w14:textId="77777777" w:rsidR="00324E2E" w:rsidRPr="00B36310" w:rsidRDefault="008C63D3" w:rsidP="00B36310">
            <w:pPr>
              <w:spacing w:line="280" w:lineRule="exact"/>
              <w:ind w:left="11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13 –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14</w:t>
            </w:r>
          </w:p>
        </w:tc>
      </w:tr>
    </w:tbl>
    <w:p w14:paraId="1DA981AB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E0389E" w14:textId="77777777" w:rsidR="00324E2E" w:rsidRPr="00B36310" w:rsidRDefault="00324E2E" w:rsidP="00B36310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56E8C16A" w14:textId="77777777" w:rsidR="00324E2E" w:rsidRPr="00B36310" w:rsidRDefault="008C63D3" w:rsidP="00B36310">
      <w:pPr>
        <w:spacing w:before="7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.  </w:t>
      </w:r>
      <w:r w:rsidRPr="00B36310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In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y-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Sam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3A50EC4E" w14:textId="77777777" w:rsidR="00324E2E" w:rsidRPr="00B36310" w:rsidRDefault="00324E2E" w:rsidP="00B36310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"/>
        <w:gridCol w:w="4980"/>
        <w:gridCol w:w="1109"/>
        <w:gridCol w:w="809"/>
      </w:tblGrid>
      <w:tr w:rsidR="00324E2E" w:rsidRPr="00B36310" w14:paraId="1A60A7BB" w14:textId="77777777">
        <w:trPr>
          <w:trHeight w:hRule="exact" w:val="388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4D863C49" w14:textId="77777777" w:rsidR="00324E2E" w:rsidRPr="00B36310" w:rsidRDefault="008C63D3" w:rsidP="00B36310">
            <w:pPr>
              <w:spacing w:before="47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a.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nil"/>
            </w:tcBorders>
          </w:tcPr>
          <w:p w14:paraId="31C38F17" w14:textId="77777777" w:rsidR="00324E2E" w:rsidRPr="00B36310" w:rsidRDefault="008C63D3" w:rsidP="00B36310">
            <w:pPr>
              <w:spacing w:before="47"/>
              <w:ind w:left="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Ac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Res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me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65545A4" w14:textId="77777777" w:rsidR="00324E2E" w:rsidRPr="00B36310" w:rsidRDefault="008C63D3" w:rsidP="00B36310">
            <w:pPr>
              <w:spacing w:before="47"/>
              <w:ind w:right="54"/>
              <w:jc w:val="right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p.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005D67B8" w14:textId="77777777" w:rsidR="00324E2E" w:rsidRPr="00B36310" w:rsidRDefault="008C63D3" w:rsidP="00B36310">
            <w:pPr>
              <w:spacing w:before="47"/>
              <w:ind w:left="5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15</w:t>
            </w:r>
          </w:p>
        </w:tc>
      </w:tr>
      <w:tr w:rsidR="00324E2E" w:rsidRPr="00B36310" w14:paraId="481CACBE" w14:textId="77777777">
        <w:trPr>
          <w:trHeight w:hRule="exact" w:val="337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090F7905" w14:textId="77777777" w:rsidR="00324E2E" w:rsidRPr="00B36310" w:rsidRDefault="008C63D3" w:rsidP="00B36310">
            <w:pPr>
              <w:spacing w:line="28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b.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nil"/>
            </w:tcBorders>
          </w:tcPr>
          <w:p w14:paraId="31A26C9F" w14:textId="77777777" w:rsidR="00324E2E" w:rsidRPr="00B36310" w:rsidRDefault="008C63D3" w:rsidP="00B36310">
            <w:pPr>
              <w:spacing w:line="280" w:lineRule="exact"/>
              <w:ind w:left="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Ar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&amp; 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 Resu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F2DD773" w14:textId="77777777" w:rsidR="00324E2E" w:rsidRPr="00B36310" w:rsidRDefault="008C63D3" w:rsidP="00B36310">
            <w:pPr>
              <w:spacing w:line="280" w:lineRule="exact"/>
              <w:ind w:right="54"/>
              <w:jc w:val="right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p.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5CAF31F7" w14:textId="77777777" w:rsidR="00324E2E" w:rsidRPr="00B36310" w:rsidRDefault="008C63D3" w:rsidP="00B36310">
            <w:pPr>
              <w:spacing w:line="280" w:lineRule="exact"/>
              <w:ind w:left="5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16</w:t>
            </w:r>
          </w:p>
        </w:tc>
      </w:tr>
      <w:tr w:rsidR="00324E2E" w:rsidRPr="00B36310" w14:paraId="61FAAA74" w14:textId="77777777">
        <w:trPr>
          <w:trHeight w:hRule="exact" w:val="337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0F1BD0F7" w14:textId="77777777" w:rsidR="00324E2E" w:rsidRPr="00B36310" w:rsidRDefault="008C63D3" w:rsidP="00B36310">
            <w:pPr>
              <w:spacing w:line="28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c.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nil"/>
            </w:tcBorders>
          </w:tcPr>
          <w:p w14:paraId="392C4256" w14:textId="77777777" w:rsidR="00324E2E" w:rsidRPr="00B36310" w:rsidRDefault="008C63D3" w:rsidP="00B36310">
            <w:pPr>
              <w:spacing w:line="280" w:lineRule="exact"/>
              <w:ind w:left="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Comm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 Re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1F9B654" w14:textId="77777777" w:rsidR="00324E2E" w:rsidRPr="00B36310" w:rsidRDefault="008C63D3" w:rsidP="00B36310">
            <w:pPr>
              <w:spacing w:line="280" w:lineRule="exact"/>
              <w:ind w:right="54"/>
              <w:jc w:val="right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p.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13D4B399" w14:textId="77777777" w:rsidR="00324E2E" w:rsidRPr="00B36310" w:rsidRDefault="008C63D3" w:rsidP="00B36310">
            <w:pPr>
              <w:spacing w:line="280" w:lineRule="exact"/>
              <w:ind w:left="5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17</w:t>
            </w:r>
          </w:p>
        </w:tc>
      </w:tr>
      <w:tr w:rsidR="00324E2E" w:rsidRPr="00B36310" w14:paraId="3BCEEBE6" w14:textId="77777777">
        <w:trPr>
          <w:trHeight w:hRule="exact" w:val="336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686A14FB" w14:textId="77777777" w:rsidR="00324E2E" w:rsidRPr="00B36310" w:rsidRDefault="008C63D3" w:rsidP="00B36310">
            <w:pPr>
              <w:spacing w:line="28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d.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nil"/>
            </w:tcBorders>
          </w:tcPr>
          <w:p w14:paraId="48B3D027" w14:textId="77777777" w:rsidR="00324E2E" w:rsidRPr="00B36310" w:rsidRDefault="008C63D3" w:rsidP="00B36310">
            <w:pPr>
              <w:spacing w:line="280" w:lineRule="exact"/>
              <w:ind w:left="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Co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Res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me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5454262" w14:textId="77777777" w:rsidR="00324E2E" w:rsidRPr="00B36310" w:rsidRDefault="008C63D3" w:rsidP="00B36310">
            <w:pPr>
              <w:spacing w:line="280" w:lineRule="exact"/>
              <w:ind w:right="54"/>
              <w:jc w:val="right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p.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3D1077C1" w14:textId="77777777" w:rsidR="00324E2E" w:rsidRPr="00B36310" w:rsidRDefault="008C63D3" w:rsidP="00B36310">
            <w:pPr>
              <w:spacing w:line="280" w:lineRule="exact"/>
              <w:ind w:left="5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18</w:t>
            </w:r>
          </w:p>
        </w:tc>
      </w:tr>
      <w:tr w:rsidR="00324E2E" w:rsidRPr="00B36310" w14:paraId="624B962F" w14:textId="77777777">
        <w:trPr>
          <w:trHeight w:hRule="exact" w:val="337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0C3CA6A8" w14:textId="77777777" w:rsidR="00324E2E" w:rsidRPr="00B36310" w:rsidRDefault="008C63D3" w:rsidP="00B36310">
            <w:pPr>
              <w:spacing w:line="28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e.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nil"/>
            </w:tcBorders>
          </w:tcPr>
          <w:p w14:paraId="0DD2352E" w14:textId="77777777" w:rsidR="00324E2E" w:rsidRPr="00B36310" w:rsidRDefault="008C63D3" w:rsidP="00B36310">
            <w:pPr>
              <w:spacing w:line="280" w:lineRule="exact"/>
              <w:ind w:left="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du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on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Resu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544ED763" w14:textId="77777777" w:rsidR="00324E2E" w:rsidRPr="00B36310" w:rsidRDefault="008C63D3" w:rsidP="00B36310">
            <w:pPr>
              <w:spacing w:line="280" w:lineRule="exact"/>
              <w:ind w:right="56"/>
              <w:jc w:val="right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6FA9DB36" w14:textId="77777777" w:rsidR="00324E2E" w:rsidRPr="00B36310" w:rsidRDefault="008C63D3" w:rsidP="00B36310">
            <w:pPr>
              <w:spacing w:line="280" w:lineRule="exact"/>
              <w:ind w:left="5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19</w:t>
            </w:r>
          </w:p>
        </w:tc>
      </w:tr>
      <w:tr w:rsidR="00324E2E" w:rsidRPr="00B36310" w14:paraId="5E966F8E" w14:textId="77777777">
        <w:trPr>
          <w:trHeight w:hRule="exact" w:val="338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08CD74C0" w14:textId="77777777" w:rsidR="00324E2E" w:rsidRPr="00B36310" w:rsidRDefault="008C63D3" w:rsidP="00B36310">
            <w:pPr>
              <w:spacing w:line="28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f.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nil"/>
            </w:tcBorders>
          </w:tcPr>
          <w:p w14:paraId="4D049DE6" w14:textId="77777777" w:rsidR="00324E2E" w:rsidRPr="00B36310" w:rsidRDefault="008C63D3" w:rsidP="00B36310">
            <w:pPr>
              <w:spacing w:line="280" w:lineRule="exact"/>
              <w:ind w:left="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eri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&amp;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Com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ut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Scie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me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52A6A94" w14:textId="77777777" w:rsidR="00324E2E" w:rsidRPr="00B36310" w:rsidRDefault="008C63D3" w:rsidP="00B36310">
            <w:pPr>
              <w:spacing w:line="280" w:lineRule="exact"/>
              <w:ind w:right="56"/>
              <w:jc w:val="right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07478A6F" w14:textId="77777777" w:rsidR="00324E2E" w:rsidRPr="00B36310" w:rsidRDefault="008C63D3" w:rsidP="00B36310">
            <w:pPr>
              <w:spacing w:line="280" w:lineRule="exact"/>
              <w:ind w:left="5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2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0</w:t>
            </w:r>
          </w:p>
        </w:tc>
      </w:tr>
      <w:tr w:rsidR="00324E2E" w:rsidRPr="00B36310" w14:paraId="4D08AA15" w14:textId="77777777">
        <w:trPr>
          <w:trHeight w:hRule="exact" w:val="336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4C42935F" w14:textId="77777777" w:rsidR="00324E2E" w:rsidRPr="00B36310" w:rsidRDefault="008C63D3" w:rsidP="00B36310">
            <w:pPr>
              <w:spacing w:line="28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g.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nil"/>
            </w:tcBorders>
          </w:tcPr>
          <w:p w14:paraId="311C75DC" w14:textId="77777777" w:rsidR="00324E2E" w:rsidRPr="00B36310" w:rsidRDefault="008C63D3" w:rsidP="00B36310">
            <w:pPr>
              <w:spacing w:line="280" w:lineRule="exact"/>
              <w:ind w:left="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viro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Sci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me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BE2444D" w14:textId="77777777" w:rsidR="00324E2E" w:rsidRPr="00B36310" w:rsidRDefault="008C63D3" w:rsidP="00B36310">
            <w:pPr>
              <w:spacing w:line="280" w:lineRule="exact"/>
              <w:ind w:right="54"/>
              <w:jc w:val="right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p.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22630D79" w14:textId="77777777" w:rsidR="00324E2E" w:rsidRPr="00B36310" w:rsidRDefault="008C63D3" w:rsidP="00B36310">
            <w:pPr>
              <w:spacing w:line="280" w:lineRule="exact"/>
              <w:ind w:left="5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21</w:t>
            </w:r>
          </w:p>
        </w:tc>
      </w:tr>
      <w:tr w:rsidR="00324E2E" w:rsidRPr="00B36310" w14:paraId="50B9C63E" w14:textId="77777777">
        <w:trPr>
          <w:trHeight w:hRule="exact" w:val="337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6071BA46" w14:textId="77777777" w:rsidR="00324E2E" w:rsidRPr="00B36310" w:rsidRDefault="008C63D3" w:rsidP="00B36310">
            <w:pPr>
              <w:spacing w:line="28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h.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nil"/>
            </w:tcBorders>
          </w:tcPr>
          <w:p w14:paraId="0603F6AF" w14:textId="77777777" w:rsidR="00324E2E" w:rsidRPr="00B36310" w:rsidRDefault="008C63D3" w:rsidP="00B36310">
            <w:pPr>
              <w:spacing w:line="280" w:lineRule="exact"/>
              <w:ind w:left="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Fi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me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11B5696" w14:textId="77777777" w:rsidR="00324E2E" w:rsidRPr="00B36310" w:rsidRDefault="008C63D3" w:rsidP="00B36310">
            <w:pPr>
              <w:spacing w:line="280" w:lineRule="exact"/>
              <w:ind w:right="54"/>
              <w:jc w:val="right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p.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70D5AF7A" w14:textId="77777777" w:rsidR="00324E2E" w:rsidRPr="00B36310" w:rsidRDefault="008C63D3" w:rsidP="00B36310">
            <w:pPr>
              <w:spacing w:line="280" w:lineRule="exact"/>
              <w:ind w:left="5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22</w:t>
            </w:r>
          </w:p>
        </w:tc>
      </w:tr>
      <w:tr w:rsidR="00324E2E" w:rsidRPr="00B36310" w14:paraId="0A57AE4D" w14:textId="77777777">
        <w:trPr>
          <w:trHeight w:hRule="exact" w:val="337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01F71A29" w14:textId="77777777" w:rsidR="00324E2E" w:rsidRPr="00B36310" w:rsidRDefault="008C63D3" w:rsidP="00B36310">
            <w:pPr>
              <w:spacing w:line="28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i.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nil"/>
            </w:tcBorders>
          </w:tcPr>
          <w:p w14:paraId="7FB33E01" w14:textId="77777777" w:rsidR="00324E2E" w:rsidRPr="00B36310" w:rsidRDefault="008C63D3" w:rsidP="00B36310">
            <w:pPr>
              <w:spacing w:line="280" w:lineRule="exact"/>
              <w:ind w:left="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lic 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ec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(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Gove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rn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) Resu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A5EA587" w14:textId="77777777" w:rsidR="00324E2E" w:rsidRPr="00B36310" w:rsidRDefault="008C63D3" w:rsidP="00B36310">
            <w:pPr>
              <w:spacing w:line="280" w:lineRule="exact"/>
              <w:ind w:right="56"/>
              <w:jc w:val="right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3C00EB82" w14:textId="77777777" w:rsidR="00324E2E" w:rsidRPr="00B36310" w:rsidRDefault="008C63D3" w:rsidP="00B36310">
            <w:pPr>
              <w:spacing w:line="280" w:lineRule="exact"/>
              <w:ind w:left="5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2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3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– 24</w:t>
            </w:r>
          </w:p>
        </w:tc>
      </w:tr>
      <w:tr w:rsidR="00324E2E" w:rsidRPr="00B36310" w14:paraId="469604F2" w14:textId="77777777">
        <w:trPr>
          <w:trHeight w:hRule="exact" w:val="337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60C66BCE" w14:textId="77777777" w:rsidR="00324E2E" w:rsidRPr="00B36310" w:rsidRDefault="008C63D3" w:rsidP="00B36310">
            <w:pPr>
              <w:spacing w:line="28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j.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nil"/>
            </w:tcBorders>
          </w:tcPr>
          <w:p w14:paraId="3722A1A4" w14:textId="77777777" w:rsidR="00324E2E" w:rsidRPr="00B36310" w:rsidRDefault="008C63D3" w:rsidP="00B36310">
            <w:pPr>
              <w:spacing w:line="280" w:lineRule="exact"/>
              <w:ind w:left="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ard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Scie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Research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me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69FE852" w14:textId="77777777" w:rsidR="00324E2E" w:rsidRPr="00B36310" w:rsidRDefault="008C63D3" w:rsidP="00B36310">
            <w:pPr>
              <w:spacing w:line="280" w:lineRule="exact"/>
              <w:ind w:right="54"/>
              <w:jc w:val="right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p.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7FA06029" w14:textId="77777777" w:rsidR="00324E2E" w:rsidRPr="00B36310" w:rsidRDefault="008C63D3" w:rsidP="00B36310">
            <w:pPr>
              <w:spacing w:line="280" w:lineRule="exact"/>
              <w:ind w:left="5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25</w:t>
            </w:r>
          </w:p>
        </w:tc>
      </w:tr>
      <w:tr w:rsidR="00324E2E" w:rsidRPr="00B36310" w14:paraId="27D23A94" w14:textId="77777777">
        <w:trPr>
          <w:trHeight w:hRule="exact" w:val="337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0448A217" w14:textId="77777777" w:rsidR="00324E2E" w:rsidRPr="00B36310" w:rsidRDefault="008C63D3" w:rsidP="00B36310">
            <w:pPr>
              <w:spacing w:line="28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k.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nil"/>
            </w:tcBorders>
          </w:tcPr>
          <w:p w14:paraId="717F0E97" w14:textId="77777777" w:rsidR="00324E2E" w:rsidRPr="00B36310" w:rsidRDefault="008C63D3" w:rsidP="00B36310">
            <w:pPr>
              <w:spacing w:line="280" w:lineRule="exact"/>
              <w:ind w:left="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&amp;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Glo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me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25FA693" w14:textId="77777777" w:rsidR="00324E2E" w:rsidRPr="00B36310" w:rsidRDefault="008C63D3" w:rsidP="00B36310">
            <w:pPr>
              <w:spacing w:line="280" w:lineRule="exact"/>
              <w:ind w:right="54"/>
              <w:jc w:val="right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p.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1A8628A6" w14:textId="77777777" w:rsidR="00324E2E" w:rsidRPr="00B36310" w:rsidRDefault="008C63D3" w:rsidP="00B36310">
            <w:pPr>
              <w:spacing w:line="280" w:lineRule="exact"/>
              <w:ind w:left="5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26</w:t>
            </w:r>
          </w:p>
        </w:tc>
      </w:tr>
      <w:tr w:rsidR="00324E2E" w:rsidRPr="00B36310" w14:paraId="6D63F7B5" w14:textId="77777777">
        <w:trPr>
          <w:trHeight w:hRule="exact" w:val="388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471E042D" w14:textId="77777777" w:rsidR="00324E2E" w:rsidRPr="00B36310" w:rsidRDefault="008C63D3" w:rsidP="00B36310">
            <w:pPr>
              <w:spacing w:line="28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l.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nil"/>
            </w:tcBorders>
          </w:tcPr>
          <w:p w14:paraId="659305F7" w14:textId="77777777" w:rsidR="00324E2E" w:rsidRPr="00B36310" w:rsidRDefault="008C63D3" w:rsidP="00B36310">
            <w:pPr>
              <w:spacing w:line="280" w:lineRule="exact"/>
              <w:ind w:left="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&amp;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GO Res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um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5458C9D8" w14:textId="77777777" w:rsidR="00324E2E" w:rsidRPr="00B36310" w:rsidRDefault="008C63D3" w:rsidP="00B36310">
            <w:pPr>
              <w:spacing w:line="280" w:lineRule="exact"/>
              <w:ind w:right="54"/>
              <w:jc w:val="right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p.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6D4439A2" w14:textId="77777777" w:rsidR="00324E2E" w:rsidRPr="00B36310" w:rsidRDefault="008C63D3" w:rsidP="00B36310">
            <w:pPr>
              <w:spacing w:line="280" w:lineRule="exact"/>
              <w:ind w:left="5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27</w:t>
            </w:r>
          </w:p>
        </w:tc>
      </w:tr>
    </w:tbl>
    <w:p w14:paraId="2F22BE56" w14:textId="77777777" w:rsidR="00324E2E" w:rsidRPr="00B36310" w:rsidRDefault="00324E2E" w:rsidP="00B36310">
      <w:pPr>
        <w:rPr>
          <w:rFonts w:asciiTheme="minorHAnsi" w:hAnsiTheme="minorHAnsi" w:cstheme="minorHAnsi"/>
          <w:sz w:val="22"/>
          <w:szCs w:val="22"/>
        </w:rPr>
        <w:sectPr w:rsidR="00324E2E" w:rsidRPr="00B36310">
          <w:headerReference w:type="default" r:id="rId9"/>
          <w:pgSz w:w="12240" w:h="15840"/>
          <w:pgMar w:top="540" w:right="960" w:bottom="280" w:left="980" w:header="331" w:footer="0" w:gutter="0"/>
          <w:pgNumType w:start="1"/>
          <w:cols w:space="720"/>
        </w:sectPr>
      </w:pPr>
    </w:p>
    <w:p w14:paraId="62ECAC27" w14:textId="77777777" w:rsidR="00324E2E" w:rsidRPr="00B36310" w:rsidRDefault="00324E2E" w:rsidP="00B36310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2C9535E0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40A6D1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4C94F8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FB9715" w14:textId="1189F9B1" w:rsidR="00324E2E" w:rsidRPr="00B36310" w:rsidRDefault="008C63D3" w:rsidP="00B36310">
      <w:pPr>
        <w:spacing w:line="34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RPO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OF A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RES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ME</w:t>
      </w:r>
    </w:p>
    <w:p w14:paraId="34DFC1D1" w14:textId="77777777" w:rsidR="00324E2E" w:rsidRPr="00B36310" w:rsidRDefault="00324E2E" w:rsidP="00B36310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071B49D1" w14:textId="77777777" w:rsidR="00324E2E" w:rsidRPr="00B36310" w:rsidRDefault="008C63D3" w:rsidP="00B36310">
      <w:pPr>
        <w:spacing w:before="12" w:line="276" w:lineRule="auto"/>
        <w:ind w:left="100" w:right="139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me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es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s a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ar</w:t>
      </w:r>
      <w:r w:rsidRPr="00B36310">
        <w:rPr>
          <w:rFonts w:asciiTheme="minorHAnsi" w:eastAsia="Calibri" w:hAnsiTheme="minorHAnsi" w:cstheme="minorHAnsi"/>
          <w:sz w:val="22"/>
          <w:szCs w:val="22"/>
        </w:rPr>
        <w:t>ke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ing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tool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hi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B36310">
        <w:rPr>
          <w:rFonts w:asciiTheme="minorHAnsi" w:eastAsia="Calibri" w:hAnsiTheme="minorHAnsi" w:cstheme="minorHAnsi"/>
          <w:sz w:val="22"/>
          <w:szCs w:val="22"/>
        </w:rPr>
        <w:t>li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B36310">
        <w:rPr>
          <w:rFonts w:asciiTheme="minorHAnsi" w:eastAsia="Calibri" w:hAnsiTheme="minorHAnsi" w:cstheme="minorHAnsi"/>
          <w:sz w:val="22"/>
          <w:szCs w:val="22"/>
        </w:rPr>
        <w:t>ting key p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z w:val="22"/>
          <w:szCs w:val="22"/>
        </w:rPr>
        <w:t>es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ona</w:t>
      </w:r>
      <w:r w:rsidRPr="00B36310">
        <w:rPr>
          <w:rFonts w:asciiTheme="minorHAnsi" w:eastAsia="Calibri" w:hAnsiTheme="minorHAnsi" w:cstheme="minorHAnsi"/>
          <w:sz w:val="22"/>
          <w:szCs w:val="22"/>
        </w:rPr>
        <w:t>l, ed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tio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na</w:t>
      </w:r>
      <w:r w:rsidRPr="00B36310">
        <w:rPr>
          <w:rFonts w:asciiTheme="minorHAnsi" w:eastAsia="Calibri" w:hAnsiTheme="minorHAnsi" w:cstheme="minorHAnsi"/>
          <w:sz w:val="22"/>
          <w:szCs w:val="22"/>
        </w:rPr>
        <w:t>l 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lea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ship expe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ie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s. 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sumes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tili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B36310">
        <w:rPr>
          <w:rFonts w:asciiTheme="minorHAnsi" w:eastAsia="Calibri" w:hAnsiTheme="minorHAnsi" w:cstheme="minorHAnsi"/>
          <w:sz w:val="22"/>
          <w:szCs w:val="22"/>
        </w:rPr>
        <w:t>ed f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easo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lud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o 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shi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,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empl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ent, vol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er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on-c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mp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B36310">
        <w:rPr>
          <w:rFonts w:asciiTheme="minorHAnsi" w:eastAsia="Calibri" w:hAnsiTheme="minorHAnsi" w:cstheme="minorHAnsi"/>
          <w:sz w:val="22"/>
          <w:szCs w:val="22"/>
        </w:rPr>
        <w:t>or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B36310">
        <w:rPr>
          <w:rFonts w:asciiTheme="minorHAnsi" w:eastAsia="Calibri" w:hAnsiTheme="minorHAnsi" w:cstheme="minorHAnsi"/>
          <w:sz w:val="22"/>
          <w:szCs w:val="22"/>
        </w:rPr>
        <w:t>it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. F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th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,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mes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u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ed when 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ltiv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ti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ofe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ss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ona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tio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shi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s. A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me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is 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id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dap</w:t>
      </w:r>
      <w:r w:rsidRPr="00B36310">
        <w:rPr>
          <w:rFonts w:asciiTheme="minorHAnsi" w:eastAsia="Calibri" w:hAnsiTheme="minorHAnsi" w:cstheme="minorHAnsi"/>
          <w:sz w:val="22"/>
          <w:szCs w:val="22"/>
        </w:rPr>
        <w:t>tive do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cu</w:t>
      </w:r>
      <w:r w:rsidRPr="00B36310">
        <w:rPr>
          <w:rFonts w:asciiTheme="minorHAnsi" w:eastAsia="Calibri" w:hAnsiTheme="minorHAnsi" w:cstheme="minorHAnsi"/>
          <w:sz w:val="22"/>
          <w:szCs w:val="22"/>
        </w:rPr>
        <w:t>ment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whi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h sho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ld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upda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d 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an</w:t>
      </w:r>
      <w:r w:rsidRPr="00B36310">
        <w:rPr>
          <w:rFonts w:asciiTheme="minorHAnsi" w:eastAsia="Calibri" w:hAnsiTheme="minorHAnsi" w:cstheme="minorHAnsi"/>
          <w:sz w:val="22"/>
          <w:szCs w:val="22"/>
        </w:rPr>
        <w:t>tly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ilo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ed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ordi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CEB9711" w14:textId="77777777" w:rsidR="00324E2E" w:rsidRPr="00B36310" w:rsidRDefault="00324E2E" w:rsidP="00B36310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350F2D3C" w14:textId="77777777" w:rsidR="00324E2E" w:rsidRPr="00B36310" w:rsidRDefault="008C63D3" w:rsidP="00B36310">
      <w:pPr>
        <w:spacing w:line="276" w:lineRule="auto"/>
        <w:ind w:left="100" w:right="367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z w:val="22"/>
          <w:szCs w:val="22"/>
        </w:rPr>
        <w:t>This 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 is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in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en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ed to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ve as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 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ehe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sive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es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ce f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th stu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in</w:t>
      </w:r>
      <w:r w:rsidRPr="00B36310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evel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op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 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z w:val="22"/>
          <w:szCs w:val="22"/>
        </w:rPr>
        <w:t>ell-w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en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me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ha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z w:val="22"/>
          <w:szCs w:val="22"/>
        </w:rPr>
        <w:t>est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hi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B36310">
        <w:rPr>
          <w:rFonts w:asciiTheme="minorHAnsi" w:eastAsia="Calibri" w:hAnsiTheme="minorHAnsi" w:cstheme="minorHAnsi"/>
          <w:sz w:val="22"/>
          <w:szCs w:val="22"/>
        </w:rPr>
        <w:t>li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B36310">
        <w:rPr>
          <w:rFonts w:asciiTheme="minorHAnsi" w:eastAsia="Calibri" w:hAnsiTheme="minorHAnsi" w:cstheme="minorHAnsi"/>
          <w:sz w:val="22"/>
          <w:szCs w:val="22"/>
        </w:rPr>
        <w:t>ts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you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of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ona</w:t>
      </w:r>
      <w:r w:rsidRPr="00B36310">
        <w:rPr>
          <w:rFonts w:asciiTheme="minorHAnsi" w:eastAsia="Calibri" w:hAnsiTheme="minorHAnsi" w:cstheme="minorHAnsi"/>
          <w:sz w:val="22"/>
          <w:szCs w:val="22"/>
        </w:rPr>
        <w:t>lly.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B36310">
        <w:rPr>
          <w:rFonts w:asciiTheme="minorHAnsi" w:eastAsia="Calibri" w:hAnsiTheme="minorHAnsi" w:cstheme="minorHAnsi"/>
          <w:sz w:val="22"/>
          <w:szCs w:val="22"/>
        </w:rPr>
        <w:t>le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e note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mples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just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t, samp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es.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ch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of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you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ill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eed to 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B36310">
        <w:rPr>
          <w:rFonts w:asciiTheme="minorHAnsi" w:eastAsia="Calibri" w:hAnsiTheme="minorHAnsi" w:cstheme="minorHAnsi"/>
          <w:sz w:val="22"/>
          <w:szCs w:val="22"/>
        </w:rPr>
        <w:t>iv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idua</w:t>
      </w:r>
      <w:r w:rsidRPr="00B36310">
        <w:rPr>
          <w:rFonts w:asciiTheme="minorHAnsi" w:eastAsia="Calibri" w:hAnsiTheme="minorHAnsi" w:cstheme="minorHAnsi"/>
          <w:sz w:val="22"/>
          <w:szCs w:val="22"/>
        </w:rPr>
        <w:t>li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B36310">
        <w:rPr>
          <w:rFonts w:asciiTheme="minorHAnsi" w:eastAsia="Calibri" w:hAnsiTheme="minorHAnsi" w:cstheme="minorHAnsi"/>
          <w:sz w:val="22"/>
          <w:szCs w:val="22"/>
        </w:rPr>
        <w:t>e yo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sume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B36310">
        <w:rPr>
          <w:rFonts w:asciiTheme="minorHAnsi" w:eastAsia="Calibri" w:hAnsiTheme="minorHAnsi" w:cstheme="minorHAnsi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ar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th form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to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ent 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st </w:t>
      </w:r>
      <w:r w:rsidRPr="00B36310">
        <w:rPr>
          <w:rFonts w:asciiTheme="minorHAnsi" w:eastAsia="Calibri" w:hAnsiTheme="minorHAnsi" w:cstheme="minorHAnsi"/>
          <w:sz w:val="22"/>
          <w:szCs w:val="22"/>
        </w:rPr>
        <w:t>sum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y of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ie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es,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kills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wled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e c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mpeten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ies.</w:t>
      </w:r>
    </w:p>
    <w:p w14:paraId="22472A45" w14:textId="77777777" w:rsidR="00324E2E" w:rsidRPr="00B36310" w:rsidRDefault="00324E2E" w:rsidP="00B36310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1F2D59E2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DDEB26" w14:textId="753CC734" w:rsidR="00324E2E" w:rsidRPr="00B36310" w:rsidRDefault="008C63D3" w:rsidP="00B36310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ETTI</w:t>
      </w:r>
      <w:r w:rsidRPr="00B36310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G STAR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ED</w:t>
      </w:r>
    </w:p>
    <w:p w14:paraId="4192E58C" w14:textId="77777777" w:rsidR="00324E2E" w:rsidRPr="00B36310" w:rsidRDefault="00324E2E" w:rsidP="00B36310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3B7D1668" w14:textId="77777777" w:rsidR="00324E2E" w:rsidRPr="00B36310" w:rsidRDefault="008C63D3" w:rsidP="00B36310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tep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Crea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 li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f all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x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erien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es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(p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fess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B36310">
        <w:rPr>
          <w:rFonts w:asciiTheme="minorHAnsi" w:eastAsia="Calibri" w:hAnsiTheme="minorHAnsi" w:cstheme="minorHAnsi"/>
          <w:sz w:val="22"/>
          <w:szCs w:val="22"/>
        </w:rPr>
        <w:t>al, 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B36310">
        <w:rPr>
          <w:rFonts w:asciiTheme="minorHAnsi" w:eastAsia="Calibri" w:hAnsiTheme="minorHAnsi" w:cstheme="minorHAnsi"/>
          <w:sz w:val="22"/>
          <w:szCs w:val="22"/>
        </w:rPr>
        <w:t>tr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B36310">
        <w:rPr>
          <w:rFonts w:asciiTheme="minorHAnsi" w:eastAsia="Calibri" w:hAnsiTheme="minorHAnsi" w:cstheme="minorHAnsi"/>
          <w:sz w:val="22"/>
          <w:szCs w:val="22"/>
        </w:rPr>
        <w:t>cu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ric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la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, c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ic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ent,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tics,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c.)</w:t>
      </w:r>
    </w:p>
    <w:p w14:paraId="48D178DC" w14:textId="77777777" w:rsidR="00324E2E" w:rsidRPr="00B36310" w:rsidRDefault="008C63D3" w:rsidP="00B36310">
      <w:pPr>
        <w:spacing w:before="43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cl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Or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B36310">
        <w:rPr>
          <w:rFonts w:asciiTheme="minorHAnsi" w:eastAsia="Calibri" w:hAnsiTheme="minorHAnsi" w:cstheme="minorHAnsi"/>
          <w:sz w:val="22"/>
          <w:szCs w:val="22"/>
        </w:rPr>
        <w:t>ati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,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cat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,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at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nv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ent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 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Tit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7166B09" w14:textId="77777777" w:rsidR="00324E2E" w:rsidRPr="00B36310" w:rsidRDefault="008C63D3" w:rsidP="00B36310">
      <w:pPr>
        <w:tabs>
          <w:tab w:val="left" w:pos="820"/>
        </w:tabs>
        <w:spacing w:before="45" w:line="275" w:lineRule="auto"/>
        <w:ind w:left="820" w:right="971" w:hanging="3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rst-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z w:val="22"/>
          <w:szCs w:val="22"/>
        </w:rPr>
        <w:t>ear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&amp;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phom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B36310">
        <w:rPr>
          <w:rFonts w:asciiTheme="minorHAnsi" w:eastAsia="Calibri" w:hAnsiTheme="minorHAnsi" w:cstheme="minorHAnsi"/>
          <w:sz w:val="22"/>
          <w:szCs w:val="22"/>
        </w:rPr>
        <w:t>ents: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ere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can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be</w:t>
      </w:r>
      <w:r w:rsidRPr="00B36310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at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cus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hi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sc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xperie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s and 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vo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ents.</w:t>
      </w:r>
    </w:p>
    <w:p w14:paraId="22150D51" w14:textId="77777777" w:rsidR="00324E2E" w:rsidRPr="00B36310" w:rsidRDefault="008C63D3" w:rsidP="00B36310">
      <w:pPr>
        <w:tabs>
          <w:tab w:val="left" w:pos="820"/>
        </w:tabs>
        <w:spacing w:before="10" w:line="275" w:lineRule="auto"/>
        <w:ind w:left="820" w:right="257" w:hanging="3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Jun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rs &amp;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en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: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in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to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tra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siti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ch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ti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have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ary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cus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llegial 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erien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es.</w:t>
      </w:r>
    </w:p>
    <w:p w14:paraId="1CAC9620" w14:textId="77777777" w:rsidR="00324E2E" w:rsidRPr="00B36310" w:rsidRDefault="00324E2E" w:rsidP="00B36310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2407F7DC" w14:textId="77777777" w:rsidR="00324E2E" w:rsidRPr="00B36310" w:rsidRDefault="008C63D3" w:rsidP="00B36310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tep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Res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si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z w:val="22"/>
          <w:szCs w:val="22"/>
        </w:rPr>
        <w:t>ility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iew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and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B36310">
        <w:rPr>
          <w:rFonts w:asciiTheme="minorHAnsi" w:eastAsia="Calibri" w:hAnsiTheme="minorHAnsi" w:cstheme="minorHAnsi"/>
          <w:sz w:val="22"/>
          <w:szCs w:val="22"/>
        </w:rPr>
        <w:t>ill i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entificat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60BC692B" w14:textId="77777777" w:rsidR="00324E2E" w:rsidRPr="00B36310" w:rsidRDefault="008C63D3" w:rsidP="00B36310">
      <w:pPr>
        <w:spacing w:before="43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ap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th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B36310">
        <w:rPr>
          <w:rFonts w:asciiTheme="minorHAnsi" w:eastAsia="Calibri" w:hAnsiTheme="minorHAnsi" w:cstheme="minorHAnsi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ew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s and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B36310">
        <w:rPr>
          <w:rFonts w:asciiTheme="minorHAnsi" w:eastAsia="Calibri" w:hAnsiTheme="minorHAnsi" w:cstheme="minorHAnsi"/>
          <w:sz w:val="22"/>
          <w:szCs w:val="22"/>
        </w:rPr>
        <w:t>si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z w:val="22"/>
          <w:szCs w:val="22"/>
        </w:rPr>
        <w:t>ilities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ch</w:t>
      </w:r>
      <w:r w:rsidRPr="00B36310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ti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71B83F1" w14:textId="77777777" w:rsidR="00324E2E" w:rsidRPr="00B36310" w:rsidRDefault="008C63D3" w:rsidP="00B36310">
      <w:pPr>
        <w:spacing w:before="46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er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wh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skill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ts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q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al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ties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util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iz</w:t>
      </w:r>
      <w:r w:rsidRPr="00B36310">
        <w:rPr>
          <w:rFonts w:asciiTheme="minorHAnsi" w:eastAsia="Calibri" w:hAnsiTheme="minorHAnsi" w:cstheme="minorHAnsi"/>
          <w:sz w:val="22"/>
          <w:szCs w:val="22"/>
        </w:rPr>
        <w:t>ed a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de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ed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thro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B36310">
        <w:rPr>
          <w:rFonts w:asciiTheme="minorHAnsi" w:eastAsia="Calibri" w:hAnsiTheme="minorHAnsi" w:cstheme="minorHAnsi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ch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se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les.</w:t>
      </w:r>
    </w:p>
    <w:p w14:paraId="35A18EEA" w14:textId="77777777" w:rsidR="00324E2E" w:rsidRPr="00B36310" w:rsidRDefault="008C63D3" w:rsidP="00B36310">
      <w:pPr>
        <w:spacing w:before="43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entify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rank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st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B36310">
        <w:rPr>
          <w:rFonts w:asciiTheme="minorHAnsi" w:eastAsia="Calibri" w:hAnsiTheme="minorHAnsi" w:cstheme="minorHAnsi"/>
          <w:sz w:val="22"/>
          <w:szCs w:val="22"/>
        </w:rPr>
        <w:t>if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ca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ac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shm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and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tri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B36310">
        <w:rPr>
          <w:rFonts w:asciiTheme="minorHAnsi" w:eastAsia="Calibri" w:hAnsiTheme="minorHAnsi" w:cstheme="minorHAnsi"/>
          <w:sz w:val="22"/>
          <w:szCs w:val="22"/>
        </w:rPr>
        <w:t>ti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11F48319" w14:textId="77777777" w:rsidR="00324E2E" w:rsidRPr="00B36310" w:rsidRDefault="00324E2E" w:rsidP="00B36310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6C56129F" w14:textId="77777777" w:rsidR="00324E2E" w:rsidRPr="00B36310" w:rsidRDefault="008C63D3" w:rsidP="00B36310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tep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3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Craft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tr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ll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3D1554F9" w14:textId="77777777" w:rsidR="00324E2E" w:rsidRPr="00B36310" w:rsidRDefault="008C63D3" w:rsidP="00B36310">
      <w:pPr>
        <w:tabs>
          <w:tab w:val="left" w:pos="820"/>
        </w:tabs>
        <w:spacing w:before="42" w:line="275" w:lineRule="auto"/>
        <w:ind w:left="820" w:right="198" w:hanging="3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eastAsia="Calibri" w:hAnsiTheme="minorHAnsi" w:cstheme="minorHAnsi"/>
          <w:sz w:val="22"/>
          <w:szCs w:val="22"/>
        </w:rPr>
        <w:t>Utili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TO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:</w:t>
      </w:r>
      <w:r w:rsidRPr="00B3631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tili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cti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ve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+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k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ject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+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the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tc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/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when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devel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op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llet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669ADFE" w14:textId="77777777" w:rsidR="00324E2E" w:rsidRPr="00B36310" w:rsidRDefault="008C63D3" w:rsidP="00B36310">
      <w:pPr>
        <w:tabs>
          <w:tab w:val="left" w:pos="820"/>
        </w:tabs>
        <w:spacing w:before="13" w:line="273" w:lineRule="auto"/>
        <w:ind w:left="820" w:right="264" w:hanging="3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eastAsia="Calibri" w:hAnsiTheme="minorHAnsi" w:cstheme="minorHAnsi"/>
          <w:sz w:val="22"/>
          <w:szCs w:val="22"/>
        </w:rPr>
        <w:t>Wh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le it's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rta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pr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B36310">
        <w:rPr>
          <w:rFonts w:asciiTheme="minorHAnsi" w:eastAsia="Calibri" w:hAnsiTheme="minorHAnsi" w:cstheme="minorHAnsi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descri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es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lish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x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esp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z w:val="22"/>
          <w:szCs w:val="22"/>
        </w:rPr>
        <w:t>ilities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le,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B36310">
        <w:rPr>
          <w:rFonts w:asciiTheme="minorHAnsi" w:eastAsia="Calibri" w:hAnsiTheme="minorHAnsi" w:cstheme="minorHAnsi"/>
          <w:sz w:val="22"/>
          <w:szCs w:val="22"/>
        </w:rPr>
        <w:t>e su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that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cus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ch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ents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es.</w:t>
      </w:r>
    </w:p>
    <w:p w14:paraId="4F44EBCC" w14:textId="77777777" w:rsidR="00324E2E" w:rsidRPr="00B36310" w:rsidRDefault="008C63D3" w:rsidP="00B36310">
      <w:pPr>
        <w:spacing w:before="14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Exa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e:</w:t>
      </w:r>
      <w:r w:rsidRPr="00B36310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lla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ra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ed w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erat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tre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li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essing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and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red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ce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ts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1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sz w:val="22"/>
          <w:szCs w:val="22"/>
        </w:rPr>
        <w:t>%</w:t>
      </w:r>
    </w:p>
    <w:p w14:paraId="2216DB23" w14:textId="77777777" w:rsidR="00324E2E" w:rsidRPr="00B36310" w:rsidRDefault="008C63D3" w:rsidP="00B36310">
      <w:pPr>
        <w:spacing w:before="41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nnu</w:t>
      </w:r>
      <w:r w:rsidRPr="00B36310">
        <w:rPr>
          <w:rFonts w:asciiTheme="minorHAnsi" w:eastAsia="Calibri" w:hAnsiTheme="minorHAnsi" w:cstheme="minorHAnsi"/>
          <w:sz w:val="22"/>
          <w:szCs w:val="22"/>
        </w:rPr>
        <w:t>al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1E18203" w14:textId="77777777" w:rsidR="00324E2E" w:rsidRPr="00B36310" w:rsidRDefault="008C63D3" w:rsidP="00B36310">
      <w:pPr>
        <w:spacing w:before="38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tep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4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Crea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as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er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B36310">
        <w:rPr>
          <w:rFonts w:asciiTheme="minorHAnsi" w:eastAsia="Calibri" w:hAnsiTheme="minorHAnsi" w:cstheme="minorHAnsi"/>
          <w:sz w:val="22"/>
          <w:szCs w:val="22"/>
        </w:rPr>
        <w:t>sum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2345A50D" w14:textId="77777777" w:rsidR="00324E2E" w:rsidRPr="00B36310" w:rsidRDefault="008C63D3" w:rsidP="00B36310">
      <w:pPr>
        <w:spacing w:before="46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tai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s all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er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ences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th b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llet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listing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all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B36310">
        <w:rPr>
          <w:rFonts w:asciiTheme="minorHAnsi" w:eastAsia="Calibri" w:hAnsiTheme="minorHAnsi" w:cstheme="minorHAnsi"/>
          <w:sz w:val="22"/>
          <w:szCs w:val="22"/>
        </w:rPr>
        <w:t>ills 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/o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si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z w:val="22"/>
          <w:szCs w:val="22"/>
        </w:rPr>
        <w:t>ilities.</w:t>
      </w:r>
    </w:p>
    <w:p w14:paraId="41D9B625" w14:textId="77777777" w:rsidR="00324E2E" w:rsidRPr="00B36310" w:rsidRDefault="008C63D3" w:rsidP="00B36310">
      <w:pPr>
        <w:spacing w:before="43"/>
        <w:ind w:left="460"/>
        <w:rPr>
          <w:rFonts w:asciiTheme="minorHAnsi" w:eastAsia="Calibri" w:hAnsiTheme="minorHAnsi" w:cstheme="minorHAnsi"/>
          <w:sz w:val="22"/>
          <w:szCs w:val="22"/>
        </w:rPr>
        <w:sectPr w:rsidR="00324E2E" w:rsidRPr="00B36310">
          <w:pgSz w:w="12240" w:h="15840"/>
          <w:pgMar w:top="540" w:right="960" w:bottom="280" w:left="980" w:header="331" w:footer="0" w:gutter="0"/>
          <w:cols w:space="720"/>
        </w:sect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Use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 fr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k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en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tar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es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582D7BC9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F2BFC2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B36B56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29B7BA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7A5395" w14:textId="77777777" w:rsidR="00324E2E" w:rsidRPr="00B36310" w:rsidRDefault="00324E2E" w:rsidP="00B36310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26E53C05" w14:textId="77777777" w:rsidR="00324E2E" w:rsidRPr="00B36310" w:rsidRDefault="008C63D3" w:rsidP="00B36310">
      <w:pPr>
        <w:spacing w:line="34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pict w14:anchorId="6AB44DF8">
          <v:group id="_x0000_s1292" style="position:absolute;left:0;text-align:left;margin-left:52.55pt;margin-top:20.95pt;width:507pt;height:0;z-index:-3142;mso-position-horizontal-relative:page" coordorigin="1051,419" coordsize="10140,0">
            <v:shape id="_x0000_s1293" style="position:absolute;left:1051;top:419;width:10140;height:0" coordorigin="1051,419" coordsize="10140,0" path="m1051,419r10140,e" filled="f" strokeweight=".58pt">
              <v:path arrowok="t"/>
            </v:shape>
            <w10:wrap anchorx="page"/>
          </v:group>
        </w:pic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RES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CTIONS</w:t>
      </w:r>
    </w:p>
    <w:p w14:paraId="433C4AD5" w14:textId="77777777" w:rsidR="00324E2E" w:rsidRPr="00B36310" w:rsidRDefault="00324E2E" w:rsidP="00B36310">
      <w:pPr>
        <w:spacing w:before="20" w:line="220" w:lineRule="exact"/>
        <w:rPr>
          <w:rFonts w:asciiTheme="minorHAnsi" w:hAnsiTheme="minorHAnsi" w:cstheme="minorHAnsi"/>
          <w:sz w:val="22"/>
          <w:szCs w:val="22"/>
        </w:rPr>
      </w:pPr>
    </w:p>
    <w:p w14:paraId="7B0F9E00" w14:textId="77777777" w:rsidR="00324E2E" w:rsidRPr="00B36310" w:rsidRDefault="008C63D3" w:rsidP="00B36310">
      <w:pPr>
        <w:spacing w:before="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ubd</w:t>
      </w:r>
      <w:r w:rsidRPr="00B36310">
        <w:rPr>
          <w:rFonts w:asciiTheme="minorHAnsi" w:eastAsia="Calibri" w:hAnsiTheme="minorHAnsi" w:cstheme="minorHAnsi"/>
          <w:sz w:val="22"/>
          <w:szCs w:val="22"/>
        </w:rPr>
        <w:t>iv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me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B36310">
        <w:rPr>
          <w:rFonts w:asciiTheme="minorHAnsi" w:eastAsia="Calibri" w:hAnsiTheme="minorHAnsi" w:cstheme="minorHAnsi"/>
          <w:sz w:val="22"/>
          <w:szCs w:val="22"/>
        </w:rPr>
        <w:t>o 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im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omi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sect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ns</w:t>
      </w:r>
      <w:r w:rsidRPr="00B36310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212D50ED" w14:textId="77777777" w:rsidR="00324E2E" w:rsidRPr="00B36310" w:rsidRDefault="00324E2E" w:rsidP="00B36310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62864F5D" w14:textId="77777777" w:rsidR="00324E2E" w:rsidRPr="00B36310" w:rsidRDefault="008C63D3" w:rsidP="00B36310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AME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&amp;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CONTA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FO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ATION</w:t>
      </w:r>
    </w:p>
    <w:p w14:paraId="559F96A0" w14:textId="77777777" w:rsidR="00324E2E" w:rsidRPr="00B36310" w:rsidRDefault="008C63D3" w:rsidP="00B36310">
      <w:pPr>
        <w:spacing w:before="43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UC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ON</w:t>
      </w:r>
    </w:p>
    <w:p w14:paraId="66624AEB" w14:textId="77777777" w:rsidR="00324E2E" w:rsidRPr="00B36310" w:rsidRDefault="008C63D3" w:rsidP="00B36310">
      <w:pPr>
        <w:spacing w:before="45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ERIE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CE</w:t>
      </w:r>
    </w:p>
    <w:tbl>
      <w:tblPr>
        <w:tblW w:w="0" w:type="auto"/>
        <w:tblInd w:w="7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2"/>
        <w:gridCol w:w="3362"/>
        <w:gridCol w:w="3870"/>
      </w:tblGrid>
      <w:tr w:rsidR="00324E2E" w:rsidRPr="00B36310" w14:paraId="38E485AA" w14:textId="77777777">
        <w:trPr>
          <w:trHeight w:hRule="exact" w:val="352"/>
        </w:trPr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</w:tcPr>
          <w:p w14:paraId="63E10E8F" w14:textId="77777777" w:rsidR="00324E2E" w:rsidRPr="00B36310" w:rsidRDefault="008C63D3" w:rsidP="00B36310">
            <w:pPr>
              <w:spacing w:before="38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Relev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</w:tcPr>
          <w:p w14:paraId="4BF86116" w14:textId="77777777" w:rsidR="00324E2E" w:rsidRPr="00B36310" w:rsidRDefault="008C63D3" w:rsidP="00B36310">
            <w:pPr>
              <w:spacing w:before="38"/>
              <w:ind w:left="85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letic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2B15A5E" w14:textId="77777777" w:rsidR="00324E2E" w:rsidRPr="00B36310" w:rsidRDefault="008C63D3" w:rsidP="00B36310">
            <w:pPr>
              <w:spacing w:before="38"/>
              <w:ind w:left="109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ec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fic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me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eld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Exp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</w:p>
        </w:tc>
      </w:tr>
      <w:tr w:rsidR="00324E2E" w:rsidRPr="00B36310" w14:paraId="3CCB57C5" w14:textId="77777777">
        <w:trPr>
          <w:trHeight w:hRule="exact" w:val="310"/>
        </w:trPr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</w:tcPr>
          <w:p w14:paraId="31E8A978" w14:textId="77777777" w:rsidR="00324E2E" w:rsidRPr="00B36310" w:rsidRDefault="008C63D3" w:rsidP="00B36310">
            <w:pPr>
              <w:spacing w:line="26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Pr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of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ona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</w:tcPr>
          <w:p w14:paraId="45BA2AD9" w14:textId="77777777" w:rsidR="00324E2E" w:rsidRPr="00B36310" w:rsidRDefault="008C63D3" w:rsidP="00B36310">
            <w:pPr>
              <w:spacing w:line="260" w:lineRule="exact"/>
              <w:ind w:left="85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ship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20AA0E6" w14:textId="77777777" w:rsidR="00324E2E" w:rsidRPr="00B36310" w:rsidRDefault="008C63D3" w:rsidP="00B36310">
            <w:pPr>
              <w:spacing w:line="260" w:lineRule="exact"/>
              <w:ind w:left="109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(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ub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lishi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Exp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ce,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</w:p>
        </w:tc>
      </w:tr>
      <w:tr w:rsidR="00324E2E" w:rsidRPr="00B36310" w14:paraId="194BCCF6" w14:textId="77777777">
        <w:trPr>
          <w:trHeight w:hRule="exact" w:val="308"/>
        </w:trPr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</w:tcPr>
          <w:p w14:paraId="5FF2ED97" w14:textId="77777777" w:rsidR="00324E2E" w:rsidRPr="00B36310" w:rsidRDefault="008C63D3" w:rsidP="00B36310">
            <w:pPr>
              <w:spacing w:line="26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ship</w:t>
            </w:r>
          </w:p>
        </w:tc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</w:tcPr>
          <w:p w14:paraId="0591AF92" w14:textId="77777777" w:rsidR="00324E2E" w:rsidRPr="00B36310" w:rsidRDefault="008C63D3" w:rsidP="00B36310">
            <w:pPr>
              <w:spacing w:line="260" w:lineRule="exact"/>
              <w:ind w:left="85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teer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109353A" w14:textId="77777777" w:rsidR="00324E2E" w:rsidRPr="00B36310" w:rsidRDefault="008C63D3" w:rsidP="00B36310">
            <w:pPr>
              <w:spacing w:line="260" w:lineRule="exact"/>
              <w:ind w:left="109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Expe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)</w:t>
            </w:r>
          </w:p>
        </w:tc>
      </w:tr>
      <w:tr w:rsidR="00324E2E" w:rsidRPr="00B36310" w14:paraId="6CAC4E16" w14:textId="77777777">
        <w:trPr>
          <w:trHeight w:hRule="exact" w:val="309"/>
        </w:trPr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</w:tcPr>
          <w:p w14:paraId="0C02B982" w14:textId="77777777" w:rsidR="00324E2E" w:rsidRPr="00B36310" w:rsidRDefault="008C63D3" w:rsidP="00B36310">
            <w:pPr>
              <w:spacing w:line="26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tio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</w:tcPr>
          <w:p w14:paraId="5F937648" w14:textId="77777777" w:rsidR="00324E2E" w:rsidRPr="00B36310" w:rsidRDefault="008C63D3" w:rsidP="00B36310">
            <w:pPr>
              <w:spacing w:line="260" w:lineRule="exact"/>
              <w:ind w:left="85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Ex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tr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a-C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rr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2DA1FE" w14:textId="77777777" w:rsidR="00324E2E" w:rsidRPr="00B36310" w:rsidRDefault="00324E2E" w:rsidP="00B363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4E2E" w:rsidRPr="00B36310" w14:paraId="3AD82B21" w14:textId="77777777">
        <w:trPr>
          <w:trHeight w:hRule="exact" w:val="365"/>
        </w:trPr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</w:tcPr>
          <w:p w14:paraId="293C8067" w14:textId="77777777" w:rsidR="00324E2E" w:rsidRPr="00B36310" w:rsidRDefault="008C63D3" w:rsidP="00B36310">
            <w:pPr>
              <w:spacing w:line="26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earch</w:t>
            </w:r>
          </w:p>
        </w:tc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</w:tcPr>
          <w:p w14:paraId="1116C42A" w14:textId="77777777" w:rsidR="00324E2E" w:rsidRPr="00B36310" w:rsidRDefault="008C63D3" w:rsidP="00B36310">
            <w:pPr>
              <w:spacing w:line="260" w:lineRule="exact"/>
              <w:ind w:left="85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Pr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oje</w:t>
            </w:r>
            <w:r w:rsidRPr="00B3631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ts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1704372" w14:textId="77777777" w:rsidR="00324E2E" w:rsidRPr="00B36310" w:rsidRDefault="00324E2E" w:rsidP="00B363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1FB6C1B" w14:textId="77777777" w:rsidR="00324E2E" w:rsidRPr="00B36310" w:rsidRDefault="00324E2E" w:rsidP="00B36310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756EF67C" w14:textId="77777777" w:rsidR="00324E2E" w:rsidRPr="00B36310" w:rsidRDefault="008C63D3" w:rsidP="00B36310">
      <w:pPr>
        <w:spacing w:before="20"/>
        <w:ind w:left="53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SKIL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ly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if re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t;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ically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ch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ical</w:t>
      </w:r>
      <w:r w:rsidRPr="00B3631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ngu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Ski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ls)</w:t>
      </w:r>
    </w:p>
    <w:p w14:paraId="3CF2F978" w14:textId="77777777" w:rsidR="00324E2E" w:rsidRPr="00B36310" w:rsidRDefault="00324E2E" w:rsidP="00B36310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8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4"/>
        <w:gridCol w:w="7353"/>
      </w:tblGrid>
      <w:tr w:rsidR="00324E2E" w:rsidRPr="00B36310" w14:paraId="574A19FB" w14:textId="77777777">
        <w:trPr>
          <w:trHeight w:hRule="exact" w:val="648"/>
        </w:trPr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</w:tcPr>
          <w:p w14:paraId="50594556" w14:textId="77777777" w:rsidR="00324E2E" w:rsidRPr="00B36310" w:rsidRDefault="008C63D3" w:rsidP="00B36310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Analy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:</w:t>
            </w:r>
          </w:p>
        </w:tc>
        <w:tc>
          <w:tcPr>
            <w:tcW w:w="7353" w:type="dxa"/>
            <w:tcBorders>
              <w:top w:val="nil"/>
              <w:left w:val="nil"/>
              <w:bottom w:val="nil"/>
              <w:right w:val="nil"/>
            </w:tcBorders>
          </w:tcPr>
          <w:p w14:paraId="0BC5DECB" w14:textId="77777777" w:rsidR="00324E2E" w:rsidRPr="00B36310" w:rsidRDefault="008C63D3" w:rsidP="00B36310">
            <w:pPr>
              <w:spacing w:line="220" w:lineRule="exact"/>
              <w:ind w:left="32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ROI, </w:t>
            </w:r>
            <w:r w:rsidRPr="00B3631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P/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&amp;</w:t>
            </w:r>
            <w:r w:rsidRPr="00B3631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New</w:t>
            </w:r>
            <w:r w:rsidRPr="00B3631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k</w:t>
            </w:r>
            <w:r w:rsidRPr="00B3631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rtu</w:t>
            </w:r>
            <w:r w:rsidRPr="00B3631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y</w:t>
            </w:r>
            <w:r w:rsidRPr="00B3631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alysi</w:t>
            </w:r>
            <w:r w:rsidRPr="00B36310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;</w:t>
            </w:r>
            <w:r w:rsidRPr="00B3631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Ad</w:t>
            </w:r>
            <w:r w:rsidRPr="00B36310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er</w:t>
            </w:r>
            <w:r w:rsidRPr="00B36310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f</w:t>
            </w:r>
            <w:r w:rsidRPr="00B3631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ce</w:t>
            </w:r>
            <w:r w:rsidRPr="00B3631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&amp;</w:t>
            </w:r>
            <w:r w:rsidRPr="00B3631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B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ehav</w:t>
            </w:r>
            <w:r w:rsidRPr="00B36310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r,</w:t>
            </w:r>
          </w:p>
          <w:p w14:paraId="4100D076" w14:textId="77777777" w:rsidR="00324E2E" w:rsidRPr="00B36310" w:rsidRDefault="008C63D3" w:rsidP="00B36310">
            <w:pPr>
              <w:ind w:left="32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Sales, 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wn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ad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ub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scri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cking</w:t>
            </w:r>
          </w:p>
        </w:tc>
      </w:tr>
      <w:tr w:rsidR="00324E2E" w:rsidRPr="00B36310" w14:paraId="25EA31FC" w14:textId="77777777">
        <w:trPr>
          <w:trHeight w:hRule="exact" w:val="544"/>
        </w:trPr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</w:tcPr>
          <w:p w14:paraId="50D3873A" w14:textId="77777777" w:rsidR="00324E2E" w:rsidRPr="00B36310" w:rsidRDefault="00324E2E" w:rsidP="00B36310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F79C20" w14:textId="77777777" w:rsidR="00324E2E" w:rsidRPr="00B36310" w:rsidRDefault="008C63D3" w:rsidP="00B36310">
            <w:pPr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B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si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ess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7353" w:type="dxa"/>
            <w:tcBorders>
              <w:top w:val="nil"/>
              <w:left w:val="nil"/>
              <w:bottom w:val="nil"/>
              <w:right w:val="nil"/>
            </w:tcBorders>
          </w:tcPr>
          <w:p w14:paraId="7F2D7294" w14:textId="77777777" w:rsidR="00324E2E" w:rsidRPr="00B36310" w:rsidRDefault="00324E2E" w:rsidP="00B36310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919ABE" w14:textId="77777777" w:rsidR="00324E2E" w:rsidRPr="00B36310" w:rsidRDefault="008C63D3" w:rsidP="00B36310">
            <w:pPr>
              <w:ind w:left="32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les, 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ark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ng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, Cus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Ser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e,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ng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, 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rati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</w:p>
        </w:tc>
      </w:tr>
      <w:tr w:rsidR="00324E2E" w:rsidRPr="00B36310" w14:paraId="285C2542" w14:textId="77777777">
        <w:trPr>
          <w:trHeight w:hRule="exact" w:val="538"/>
        </w:trPr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</w:tcPr>
          <w:p w14:paraId="248C448D" w14:textId="77777777" w:rsidR="00324E2E" w:rsidRPr="00B36310" w:rsidRDefault="00324E2E" w:rsidP="00B36310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2E8AF3" w14:textId="77777777" w:rsidR="00324E2E" w:rsidRPr="00B36310" w:rsidRDefault="008C63D3" w:rsidP="00B36310">
            <w:pPr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te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r:</w:t>
            </w:r>
          </w:p>
        </w:tc>
        <w:tc>
          <w:tcPr>
            <w:tcW w:w="7353" w:type="dxa"/>
            <w:tcBorders>
              <w:top w:val="nil"/>
              <w:left w:val="nil"/>
              <w:bottom w:val="nil"/>
              <w:right w:val="nil"/>
            </w:tcBorders>
          </w:tcPr>
          <w:p w14:paraId="789548D1" w14:textId="77777777" w:rsidR="00324E2E" w:rsidRPr="00B36310" w:rsidRDefault="00324E2E" w:rsidP="00B36310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177124" w14:textId="77777777" w:rsidR="00324E2E" w:rsidRPr="00B36310" w:rsidRDefault="008C63D3" w:rsidP="00B36310">
            <w:pPr>
              <w:ind w:left="32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ic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W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Ex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t,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ML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k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</w:p>
        </w:tc>
      </w:tr>
      <w:tr w:rsidR="00324E2E" w:rsidRPr="00B36310" w14:paraId="47705FBB" w14:textId="77777777">
        <w:trPr>
          <w:trHeight w:hRule="exact" w:val="538"/>
        </w:trPr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</w:tcPr>
          <w:p w14:paraId="720E0AC6" w14:textId="77777777" w:rsidR="00324E2E" w:rsidRPr="00B36310" w:rsidRDefault="00324E2E" w:rsidP="00B36310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C037CE" w14:textId="77777777" w:rsidR="00324E2E" w:rsidRPr="00B36310" w:rsidRDefault="008C63D3" w:rsidP="00B36310">
            <w:pPr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Cre</w:t>
            </w:r>
            <w:r w:rsidRPr="00B36310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ve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7353" w:type="dxa"/>
            <w:tcBorders>
              <w:top w:val="nil"/>
              <w:left w:val="nil"/>
              <w:bottom w:val="nil"/>
              <w:right w:val="nil"/>
            </w:tcBorders>
          </w:tcPr>
          <w:p w14:paraId="2C29A6A4" w14:textId="77777777" w:rsidR="00324E2E" w:rsidRPr="00B36310" w:rsidRDefault="00324E2E" w:rsidP="00B36310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EA9C05" w14:textId="77777777" w:rsidR="00324E2E" w:rsidRPr="00B36310" w:rsidRDefault="008C63D3" w:rsidP="00B36310">
            <w:pPr>
              <w:ind w:left="32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w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er,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F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las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Fr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e,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e,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esig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, Ill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str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</w:p>
        </w:tc>
      </w:tr>
      <w:tr w:rsidR="00324E2E" w:rsidRPr="00B36310" w14:paraId="3EDF8B67" w14:textId="77777777">
        <w:trPr>
          <w:trHeight w:hRule="exact" w:val="798"/>
        </w:trPr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</w:tcPr>
          <w:p w14:paraId="3D1562B3" w14:textId="77777777" w:rsidR="00324E2E" w:rsidRPr="00B36310" w:rsidRDefault="00324E2E" w:rsidP="00B36310">
            <w:pPr>
              <w:spacing w:before="5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7837BA" w14:textId="77777777" w:rsidR="00324E2E" w:rsidRPr="00B36310" w:rsidRDefault="008C63D3" w:rsidP="00B36310">
            <w:pPr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gi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ta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7353" w:type="dxa"/>
            <w:tcBorders>
              <w:top w:val="nil"/>
              <w:left w:val="nil"/>
              <w:bottom w:val="nil"/>
              <w:right w:val="nil"/>
            </w:tcBorders>
          </w:tcPr>
          <w:p w14:paraId="36FEDE72" w14:textId="77777777" w:rsidR="00324E2E" w:rsidRPr="00B36310" w:rsidRDefault="00324E2E" w:rsidP="00B36310">
            <w:pPr>
              <w:spacing w:before="5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A88943" w14:textId="77777777" w:rsidR="00324E2E" w:rsidRPr="00B36310" w:rsidRDefault="008C63D3" w:rsidP="00B36310">
            <w:pPr>
              <w:ind w:left="32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(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ata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st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&amp;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Sea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ch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Cen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er);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&amp;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Bra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st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</w:p>
          <w:p w14:paraId="5EA6C4FA" w14:textId="77777777" w:rsidR="00324E2E" w:rsidRPr="00B36310" w:rsidRDefault="008C63D3" w:rsidP="00B36310">
            <w:pPr>
              <w:spacing w:line="260" w:lineRule="exact"/>
              <w:ind w:left="32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t;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ail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k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ng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;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le 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tics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&amp;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ast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ls</w:t>
            </w:r>
          </w:p>
        </w:tc>
      </w:tr>
      <w:tr w:rsidR="00324E2E" w:rsidRPr="00B36310" w14:paraId="4888DAA7" w14:textId="77777777">
        <w:trPr>
          <w:trHeight w:hRule="exact" w:val="806"/>
        </w:trPr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</w:tcPr>
          <w:p w14:paraId="20F3CD6E" w14:textId="77777777" w:rsidR="00324E2E" w:rsidRPr="00B36310" w:rsidRDefault="00324E2E" w:rsidP="00B36310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1CB4BA" w14:textId="77777777" w:rsidR="00324E2E" w:rsidRPr="00B36310" w:rsidRDefault="008C63D3" w:rsidP="00B36310">
            <w:pPr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7353" w:type="dxa"/>
            <w:tcBorders>
              <w:top w:val="nil"/>
              <w:left w:val="nil"/>
              <w:bottom w:val="nil"/>
              <w:right w:val="nil"/>
            </w:tcBorders>
          </w:tcPr>
          <w:p w14:paraId="1C4E0D27" w14:textId="77777777" w:rsidR="00324E2E" w:rsidRPr="00B36310" w:rsidRDefault="00324E2E" w:rsidP="00B36310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5B52E0" w14:textId="77777777" w:rsidR="00324E2E" w:rsidRPr="00B36310" w:rsidRDefault="008C63D3" w:rsidP="00B36310">
            <w:pPr>
              <w:ind w:left="32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cient S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, 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ate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Ja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, Basic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Fren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Basic 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eri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an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</w:p>
          <w:p w14:paraId="3F87670B" w14:textId="77777777" w:rsidR="00324E2E" w:rsidRPr="00B36310" w:rsidRDefault="008C63D3" w:rsidP="00B36310">
            <w:pPr>
              <w:ind w:left="32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ngu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</w:p>
        </w:tc>
      </w:tr>
      <w:tr w:rsidR="00324E2E" w:rsidRPr="00B36310" w14:paraId="6DBE1154" w14:textId="77777777">
        <w:trPr>
          <w:trHeight w:hRule="exact" w:val="917"/>
        </w:trPr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</w:tcPr>
          <w:p w14:paraId="45390159" w14:textId="77777777" w:rsidR="00324E2E" w:rsidRPr="00B36310" w:rsidRDefault="00324E2E" w:rsidP="00B36310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F59484" w14:textId="77777777" w:rsidR="00324E2E" w:rsidRPr="00B36310" w:rsidRDefault="008C63D3" w:rsidP="00B36310">
            <w:pPr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rk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et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ing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7353" w:type="dxa"/>
            <w:tcBorders>
              <w:top w:val="nil"/>
              <w:left w:val="nil"/>
              <w:bottom w:val="nil"/>
              <w:right w:val="nil"/>
            </w:tcBorders>
          </w:tcPr>
          <w:p w14:paraId="064F55FC" w14:textId="77777777" w:rsidR="00324E2E" w:rsidRPr="00B36310" w:rsidRDefault="00324E2E" w:rsidP="00B36310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A269B5" w14:textId="77777777" w:rsidR="00324E2E" w:rsidRPr="00B36310" w:rsidRDefault="008C63D3" w:rsidP="00B36310">
            <w:pPr>
              <w:ind w:left="327" w:right="8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ail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ar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k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ng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;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earch E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Optimi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z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(SEO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)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;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arch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ng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ark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 (SEM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)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;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D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sp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ay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ertisi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;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ile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&amp;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b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ar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k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ng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;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Site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Traffic Generat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;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ent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ark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</w:tc>
      </w:tr>
    </w:tbl>
    <w:p w14:paraId="2FABB5C8" w14:textId="77777777" w:rsidR="00324E2E" w:rsidRPr="00B36310" w:rsidRDefault="00324E2E" w:rsidP="00B36310">
      <w:pPr>
        <w:rPr>
          <w:rFonts w:asciiTheme="minorHAnsi" w:hAnsiTheme="minorHAnsi" w:cstheme="minorHAnsi"/>
          <w:sz w:val="22"/>
          <w:szCs w:val="22"/>
        </w:rPr>
        <w:sectPr w:rsidR="00324E2E" w:rsidRPr="00B36310">
          <w:pgSz w:w="12240" w:h="15840"/>
          <w:pgMar w:top="540" w:right="960" w:bottom="280" w:left="980" w:header="331" w:footer="0" w:gutter="0"/>
          <w:cols w:space="720"/>
        </w:sectPr>
      </w:pPr>
    </w:p>
    <w:p w14:paraId="696993A5" w14:textId="77777777" w:rsidR="00324E2E" w:rsidRPr="00B36310" w:rsidRDefault="00324E2E" w:rsidP="00B36310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1252008E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EBF25E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BDF57C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7F8145" w14:textId="77777777" w:rsidR="00324E2E" w:rsidRPr="00B36310" w:rsidRDefault="008C63D3" w:rsidP="00B36310">
      <w:pPr>
        <w:spacing w:line="340" w:lineRule="exact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pict w14:anchorId="22201CA1">
          <v:group id="_x0000_s1290" style="position:absolute;left:0;text-align:left;margin-left:56.15pt;margin-top:21pt;width:499.8pt;height:0;z-index:-3141;mso-position-horizontal-relative:page" coordorigin="1123,420" coordsize="9996,0">
            <v:shape id="_x0000_s1291" style="position:absolute;left:1123;top:420;width:9996;height:0" coordorigin="1123,420" coordsize="9996,0" path="m1123,420r9996,e" filled="f" strokeweight=".58pt">
              <v:path arrowok="t"/>
            </v:shape>
            <w10:wrap anchorx="page"/>
          </v:group>
        </w:pic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THE DO'S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&amp;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DON'TS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OF A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RES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ME</w:t>
      </w:r>
    </w:p>
    <w:p w14:paraId="0C8F0B36" w14:textId="77777777" w:rsidR="00324E2E" w:rsidRPr="00B36310" w:rsidRDefault="00324E2E" w:rsidP="00B36310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66ADD39B" w14:textId="77777777" w:rsidR="00324E2E" w:rsidRPr="00B36310" w:rsidRDefault="008C63D3" w:rsidP="00B36310">
      <w:pPr>
        <w:spacing w:before="12" w:line="276" w:lineRule="auto"/>
        <w:ind w:left="112" w:right="32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z w:val="22"/>
          <w:szCs w:val="22"/>
        </w:rPr>
        <w:t>The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ma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y fo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ms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vi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ha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z w:val="22"/>
          <w:szCs w:val="22"/>
        </w:rPr>
        <w:t>ill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get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wh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wr</w:t>
      </w:r>
      <w:r w:rsidRPr="00B36310">
        <w:rPr>
          <w:rFonts w:asciiTheme="minorHAnsi" w:eastAsia="Calibri" w:hAnsiTheme="minorHAnsi" w:cstheme="minorHAnsi"/>
          <w:sz w:val="22"/>
          <w:szCs w:val="22"/>
        </w:rPr>
        <w:t>iti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sume.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Bel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 a li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mon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'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n'</w:t>
      </w:r>
      <w:r w:rsidRPr="00B36310">
        <w:rPr>
          <w:rFonts w:asciiTheme="minorHAnsi" w:eastAsia="Calibri" w:hAnsiTheme="minorHAnsi" w:cstheme="minorHAnsi"/>
          <w:sz w:val="22"/>
          <w:szCs w:val="22"/>
        </w:rPr>
        <w:t>ts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en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iti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yo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sume. It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mpor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an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z w:val="22"/>
          <w:szCs w:val="22"/>
        </w:rPr>
        <w:t>ou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devel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 deta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le</w:t>
      </w:r>
      <w:r w:rsidRPr="00B36310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,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z w:val="22"/>
          <w:szCs w:val="22"/>
        </w:rPr>
        <w:t>et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,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cu</w:t>
      </w:r>
      <w:r w:rsidRPr="00B36310">
        <w:rPr>
          <w:rFonts w:asciiTheme="minorHAnsi" w:eastAsia="Calibri" w:hAnsiTheme="minorHAnsi" w:cstheme="minorHAnsi"/>
          <w:sz w:val="22"/>
          <w:szCs w:val="22"/>
        </w:rPr>
        <w:t>ment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tli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 y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k</w:t>
      </w:r>
      <w:r w:rsidRPr="00B36310">
        <w:rPr>
          <w:rFonts w:asciiTheme="minorHAnsi" w:eastAsia="Calibri" w:hAnsiTheme="minorHAnsi" w:cstheme="minorHAnsi"/>
          <w:sz w:val="22"/>
          <w:szCs w:val="22"/>
        </w:rPr>
        <w:t>ey 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mplishmen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s,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B36310">
        <w:rPr>
          <w:rFonts w:asciiTheme="minorHAnsi" w:eastAsia="Calibri" w:hAnsiTheme="minorHAnsi" w:cstheme="minorHAnsi"/>
          <w:sz w:val="22"/>
          <w:szCs w:val="22"/>
        </w:rPr>
        <w:t>ills 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q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ua</w:t>
      </w:r>
      <w:r w:rsidRPr="00B36310">
        <w:rPr>
          <w:rFonts w:asciiTheme="minorHAnsi" w:eastAsia="Calibri" w:hAnsiTheme="minorHAnsi" w:cstheme="minorHAnsi"/>
          <w:sz w:val="22"/>
          <w:szCs w:val="22"/>
        </w:rPr>
        <w:t>lities,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in y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own v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359BDBF8" w14:textId="77777777" w:rsidR="00324E2E" w:rsidRPr="00B36310" w:rsidRDefault="00324E2E" w:rsidP="00B36310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375279D5" w14:textId="77777777" w:rsidR="00324E2E" w:rsidRPr="00B36310" w:rsidRDefault="008C63D3" w:rsidP="00B36310">
      <w:pPr>
        <w:spacing w:line="274" w:lineRule="auto"/>
        <w:ind w:left="832" w:right="84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HE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'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S: C</w:t>
      </w:r>
      <w:r w:rsidRPr="00B36310">
        <w:rPr>
          <w:rFonts w:asciiTheme="minorHAnsi" w:eastAsia="Calibri" w:hAnsiTheme="minorHAnsi" w:cstheme="minorHAnsi"/>
          <w:b/>
          <w:spacing w:val="2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ENT</w:t>
      </w:r>
    </w:p>
    <w:p w14:paraId="7218B7D1" w14:textId="77777777" w:rsidR="00324E2E" w:rsidRPr="00B36310" w:rsidRDefault="008C63D3" w:rsidP="00B36310">
      <w:pPr>
        <w:tabs>
          <w:tab w:val="left" w:pos="1180"/>
        </w:tabs>
        <w:spacing w:before="13" w:line="275" w:lineRule="auto"/>
        <w:ind w:left="1192" w:right="419" w:hanging="3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,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 fo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cu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on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yo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omp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ishments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B36310">
        <w:rPr>
          <w:rFonts w:asciiTheme="minorHAnsi" w:eastAsia="Calibri" w:hAnsiTheme="minorHAnsi" w:cstheme="minorHAnsi"/>
          <w:sz w:val="22"/>
          <w:szCs w:val="22"/>
        </w:rPr>
        <w:t>tio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B36310">
        <w:rPr>
          <w:rFonts w:asciiTheme="minorHAnsi" w:eastAsia="Calibri" w:hAnsiTheme="minorHAnsi" w:cstheme="minorHAnsi"/>
          <w:sz w:val="22"/>
          <w:szCs w:val="22"/>
        </w:rPr>
        <w:t>osed to li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ting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ov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ll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espo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sib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liti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3950CC28" w14:textId="77777777" w:rsidR="00324E2E" w:rsidRPr="00B36310" w:rsidRDefault="008C63D3" w:rsidP="00B36310">
      <w:pPr>
        <w:spacing w:before="10"/>
        <w:ind w:left="83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lud</w:t>
      </w:r>
      <w:r w:rsidRPr="00B36310">
        <w:rPr>
          <w:rFonts w:asciiTheme="minorHAnsi" w:eastAsia="Calibri" w:hAnsiTheme="minorHAnsi" w:cstheme="minorHAnsi"/>
          <w:sz w:val="22"/>
          <w:szCs w:val="22"/>
        </w:rPr>
        <w:t>e yo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on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yo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r</w:t>
      </w:r>
      <w:r w:rsidRPr="00B36310">
        <w:rPr>
          <w:rFonts w:asciiTheme="minorHAnsi" w:eastAsia="Calibri" w:hAnsiTheme="minorHAnsi" w:cstheme="minorHAnsi"/>
          <w:sz w:val="22"/>
          <w:szCs w:val="22"/>
        </w:rPr>
        <w:t>esume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if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.</w:t>
      </w:r>
      <w:r w:rsidRPr="00B36310">
        <w:rPr>
          <w:rFonts w:asciiTheme="minorHAnsi" w:eastAsia="Calibri" w:hAnsiTheme="minorHAnsi" w:cstheme="minorHAnsi"/>
          <w:spacing w:val="3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or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ab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e;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Ts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ly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en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B36310">
        <w:rPr>
          <w:rFonts w:asciiTheme="minorHAnsi" w:eastAsia="Calibri" w:hAnsiTheme="minorHAnsi" w:cstheme="minorHAnsi"/>
          <w:sz w:val="22"/>
          <w:szCs w:val="22"/>
        </w:rPr>
        <w:t>es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ed.</w:t>
      </w:r>
    </w:p>
    <w:p w14:paraId="6BB4DE7D" w14:textId="77777777" w:rsidR="00324E2E" w:rsidRPr="00B36310" w:rsidRDefault="008C63D3" w:rsidP="00B36310">
      <w:pPr>
        <w:tabs>
          <w:tab w:val="left" w:pos="1180"/>
        </w:tabs>
        <w:spacing w:before="45" w:line="274" w:lineRule="auto"/>
        <w:ind w:left="1192" w:right="328" w:hanging="3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ly in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"</w:t>
      </w:r>
      <w:r w:rsidRPr="00B36310">
        <w:rPr>
          <w:rFonts w:asciiTheme="minorHAnsi" w:eastAsia="Calibri" w:hAnsiTheme="minorHAnsi" w:cstheme="minorHAnsi"/>
          <w:sz w:val="22"/>
          <w:szCs w:val="22"/>
        </w:rPr>
        <w:t>Relev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an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Co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wo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B36310">
        <w:rPr>
          <w:rFonts w:asciiTheme="minorHAnsi" w:eastAsia="Calibri" w:hAnsiTheme="minorHAnsi" w:cstheme="minorHAnsi"/>
          <w:sz w:val="22"/>
          <w:szCs w:val="22"/>
        </w:rPr>
        <w:t>"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on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yo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r</w:t>
      </w:r>
      <w:r w:rsidRPr="00B36310">
        <w:rPr>
          <w:rFonts w:asciiTheme="minorHAnsi" w:eastAsia="Calibri" w:hAnsiTheme="minorHAnsi" w:cstheme="minorHAnsi"/>
          <w:sz w:val="22"/>
          <w:szCs w:val="22"/>
        </w:rPr>
        <w:t>esume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if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tic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ur</w:t>
      </w:r>
      <w:r w:rsidRPr="00B36310">
        <w:rPr>
          <w:rFonts w:asciiTheme="minorHAnsi" w:eastAsia="Calibri" w:hAnsiTheme="minorHAnsi" w:cstheme="minorHAnsi"/>
          <w:sz w:val="22"/>
          <w:szCs w:val="22"/>
        </w:rPr>
        <w:t>ses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 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ab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le to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e u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e of y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esu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14C857F3" w14:textId="77777777" w:rsidR="00324E2E" w:rsidRPr="00B36310" w:rsidRDefault="008C63D3" w:rsidP="00B36310">
      <w:pPr>
        <w:tabs>
          <w:tab w:val="left" w:pos="1180"/>
        </w:tabs>
        <w:spacing w:before="14" w:line="275" w:lineRule="auto"/>
        <w:ind w:left="1192" w:right="1143" w:hanging="3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eastAsia="Calibri" w:hAnsiTheme="minorHAnsi" w:cstheme="minorHAnsi"/>
          <w:sz w:val="22"/>
          <w:szCs w:val="22"/>
        </w:rPr>
        <w:t>When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devel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op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ie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ecti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B36310">
        <w:rPr>
          <w:rFonts w:asciiTheme="minorHAnsi" w:eastAsia="Calibri" w:hAnsiTheme="minorHAnsi" w:cstheme="minorHAnsi"/>
          <w:sz w:val="22"/>
          <w:szCs w:val="22"/>
        </w:rPr>
        <w:t>s,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ly util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iz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e a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"R</w:t>
      </w:r>
      <w:r w:rsidRPr="00B36310">
        <w:rPr>
          <w:rFonts w:asciiTheme="minorHAnsi" w:eastAsia="Calibri" w:hAnsiTheme="minorHAnsi" w:cstheme="minorHAnsi"/>
          <w:sz w:val="22"/>
          <w:szCs w:val="22"/>
        </w:rPr>
        <w:t>elev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an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Exp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ie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ce"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ecti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if yo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r expe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ie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ce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elev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an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t to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ec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fic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sitio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B36310">
        <w:rPr>
          <w:rFonts w:asciiTheme="minorHAnsi" w:eastAsia="Calibri" w:hAnsiTheme="minorHAnsi" w:cstheme="minorHAnsi"/>
          <w:sz w:val="22"/>
          <w:szCs w:val="22"/>
        </w:rPr>
        <w:t>s)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in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whi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you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 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4E2C68A" w14:textId="77777777" w:rsidR="00324E2E" w:rsidRPr="00B36310" w:rsidRDefault="008C63D3" w:rsidP="00B36310">
      <w:pPr>
        <w:spacing w:before="10"/>
        <w:ind w:left="83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  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Q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fy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exp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ie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ces,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i.e.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"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creased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tu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emb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ship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by ~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3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sz w:val="22"/>
          <w:szCs w:val="22"/>
        </w:rPr>
        <w:t>%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B36310">
        <w:rPr>
          <w:rFonts w:asciiTheme="minorHAnsi" w:eastAsia="Calibri" w:hAnsiTheme="minorHAnsi" w:cstheme="minorHAnsi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tive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ecrui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ment</w:t>
      </w:r>
    </w:p>
    <w:p w14:paraId="6AE77DFD" w14:textId="77777777" w:rsidR="00324E2E" w:rsidRPr="00B36310" w:rsidRDefault="008C63D3" w:rsidP="00B36310">
      <w:pPr>
        <w:spacing w:before="41"/>
        <w:ind w:left="119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z w:val="22"/>
          <w:szCs w:val="22"/>
        </w:rPr>
        <w:t>eff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…</w:t>
      </w:r>
      <w:r w:rsidRPr="00B36310">
        <w:rPr>
          <w:rFonts w:asciiTheme="minorHAnsi" w:eastAsia="Calibri" w:hAnsiTheme="minorHAnsi" w:cstheme="minorHAnsi"/>
          <w:sz w:val="22"/>
          <w:szCs w:val="22"/>
        </w:rPr>
        <w:t>".</w:t>
      </w:r>
    </w:p>
    <w:p w14:paraId="4DD9354A" w14:textId="77777777" w:rsidR="00324E2E" w:rsidRPr="00B36310" w:rsidRDefault="008C63D3" w:rsidP="00B36310">
      <w:pPr>
        <w:tabs>
          <w:tab w:val="left" w:pos="1180"/>
        </w:tabs>
        <w:spacing w:before="42" w:line="275" w:lineRule="auto"/>
        <w:ind w:left="1192" w:right="184" w:hanging="3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TOP</w:t>
      </w:r>
      <w:r w:rsidRPr="00B36310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=</w:t>
      </w:r>
      <w:r w:rsidRPr="00B36310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tili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e an 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cti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ve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+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oje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+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tc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/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ose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when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evel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op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llet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0DE44C1" w14:textId="77777777" w:rsidR="00324E2E" w:rsidRPr="00B36310" w:rsidRDefault="008C63D3" w:rsidP="00B36310">
      <w:pPr>
        <w:tabs>
          <w:tab w:val="left" w:pos="1180"/>
        </w:tabs>
        <w:spacing w:before="6" w:line="276" w:lineRule="auto"/>
        <w:ind w:left="1192" w:right="326" w:hanging="3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eastAsia="Calibri" w:hAnsiTheme="minorHAnsi" w:cstheme="minorHAnsi"/>
          <w:sz w:val="22"/>
          <w:szCs w:val="22"/>
        </w:rPr>
        <w:t>If y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u 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lud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ad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-3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pacing w:val="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io</w:t>
      </w:r>
      <w:r w:rsidRPr="00B36310">
        <w:rPr>
          <w:rFonts w:asciiTheme="minorHAnsi" w:eastAsia="Calibri" w:hAnsiTheme="minorHAnsi" w:cstheme="minorHAnsi"/>
          <w:b/>
          <w:spacing w:val="2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, 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ve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: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"Cit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tion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for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cad</w:t>
      </w:r>
      <w:r w:rsidRPr="00B36310">
        <w:rPr>
          <w:rFonts w:asciiTheme="minorHAnsi" w:eastAsia="Calibri" w:hAnsiTheme="minorHAnsi" w:cstheme="minorHAnsi"/>
          <w:sz w:val="22"/>
          <w:szCs w:val="22"/>
        </w:rPr>
        <w:t>emic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Excel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en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e in X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B36310">
        <w:rPr>
          <w:rFonts w:asciiTheme="minorHAnsi" w:eastAsia="Calibri" w:hAnsiTheme="minorHAnsi" w:cstheme="minorHAnsi"/>
          <w:sz w:val="22"/>
          <w:szCs w:val="22"/>
        </w:rPr>
        <w:t>X"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r y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tion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ecti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A007709" w14:textId="77777777" w:rsidR="00324E2E" w:rsidRPr="00B36310" w:rsidRDefault="008C63D3" w:rsidP="00B36310">
      <w:pPr>
        <w:spacing w:before="11"/>
        <w:ind w:left="83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Utili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ey 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ve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pag</w:t>
      </w:r>
      <w:r w:rsidRPr="00B36310">
        <w:rPr>
          <w:rFonts w:asciiTheme="minorHAnsi" w:eastAsia="Calibri" w:hAnsiTheme="minorHAnsi" w:cstheme="minorHAnsi"/>
          <w:sz w:val="22"/>
          <w:szCs w:val="22"/>
        </w:rPr>
        <w:t>es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9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&amp;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sz w:val="22"/>
          <w:szCs w:val="22"/>
        </w:rPr>
        <w:t>)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en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eve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llet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B36310">
        <w:rPr>
          <w:rFonts w:asciiTheme="minorHAnsi" w:eastAsia="Calibri" w:hAnsiTheme="minorHAnsi" w:cstheme="minorHAnsi"/>
          <w:sz w:val="22"/>
          <w:szCs w:val="22"/>
        </w:rPr>
        <w:t>ts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for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ie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s.</w:t>
      </w:r>
    </w:p>
    <w:p w14:paraId="4EE33C5B" w14:textId="77777777" w:rsidR="00324E2E" w:rsidRPr="00B36310" w:rsidRDefault="00324E2E" w:rsidP="00B36310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7E8F4FB6" w14:textId="77777777" w:rsidR="00324E2E" w:rsidRPr="00B36310" w:rsidRDefault="008C63D3" w:rsidP="00B36310">
      <w:pPr>
        <w:spacing w:before="12"/>
        <w:ind w:left="83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z w:val="22"/>
          <w:szCs w:val="22"/>
        </w:rPr>
        <w:t>FORM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5AF20575" w14:textId="77777777" w:rsidR="00324E2E" w:rsidRPr="00B36310" w:rsidRDefault="008C63D3" w:rsidP="00B36310">
      <w:pPr>
        <w:spacing w:before="43"/>
        <w:ind w:left="83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  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ll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et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key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mpl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shm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B36310">
        <w:rPr>
          <w:rFonts w:asciiTheme="minorHAnsi" w:eastAsia="Calibri" w:hAnsiTheme="minorHAnsi" w:cstheme="minorHAnsi"/>
          <w:sz w:val="22"/>
          <w:szCs w:val="22"/>
        </w:rPr>
        <w:t>tio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cu</w:t>
      </w:r>
      <w:r w:rsidRPr="00B36310">
        <w:rPr>
          <w:rFonts w:asciiTheme="minorHAnsi" w:eastAsia="Calibri" w:hAnsiTheme="minorHAnsi" w:cstheme="minorHAnsi"/>
          <w:sz w:val="22"/>
          <w:szCs w:val="22"/>
        </w:rPr>
        <w:t>si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on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tc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mes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in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ie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ecti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)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1C83B97" w14:textId="77777777" w:rsidR="00324E2E" w:rsidRPr="00B36310" w:rsidRDefault="008C63D3" w:rsidP="00B36310">
      <w:pPr>
        <w:tabs>
          <w:tab w:val="left" w:pos="1180"/>
        </w:tabs>
        <w:spacing w:before="45" w:line="273" w:lineRule="auto"/>
        <w:ind w:left="1192" w:right="650" w:hanging="3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rr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exp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ie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ces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z w:val="22"/>
          <w:szCs w:val="22"/>
        </w:rPr>
        <w:t>ill h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ve p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sent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tense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cti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ve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rb</w:t>
      </w:r>
      <w:r w:rsidRPr="00B36310">
        <w:rPr>
          <w:rFonts w:asciiTheme="minorHAnsi" w:eastAsia="Calibri" w:hAnsiTheme="minorHAnsi" w:cstheme="minorHAnsi"/>
          <w:sz w:val="22"/>
          <w:szCs w:val="22"/>
        </w:rPr>
        <w:t>s,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pa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t/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ie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ces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will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ha</w:t>
      </w:r>
      <w:r w:rsidRPr="00B36310">
        <w:rPr>
          <w:rFonts w:asciiTheme="minorHAnsi" w:eastAsia="Calibri" w:hAnsiTheme="minorHAnsi" w:cstheme="minorHAnsi"/>
          <w:sz w:val="22"/>
          <w:szCs w:val="22"/>
        </w:rPr>
        <w:t>ve 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st tense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49A2BA6A" w14:textId="77777777" w:rsidR="00324E2E" w:rsidRPr="00B36310" w:rsidRDefault="008C63D3" w:rsidP="00B36310">
      <w:pPr>
        <w:spacing w:before="14"/>
        <w:ind w:left="83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  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 xml:space="preserve">s </w:t>
      </w:r>
      <w:r w:rsidRPr="00B36310">
        <w:rPr>
          <w:rFonts w:asciiTheme="minorHAnsi" w:eastAsia="Calibri" w:hAnsiTheme="minorHAnsi" w:cstheme="minorHAnsi"/>
          <w:sz w:val="22"/>
          <w:szCs w:val="22"/>
        </w:rPr>
        <w:t>sho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ld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be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bet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B36310">
        <w:rPr>
          <w:rFonts w:asciiTheme="minorHAnsi" w:eastAsia="Calibri" w:hAnsiTheme="minorHAnsi" w:cstheme="minorHAnsi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–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sz w:val="22"/>
          <w:szCs w:val="22"/>
        </w:rPr>
        <w:t>.0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ch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2D654F2" w14:textId="77777777" w:rsidR="00324E2E" w:rsidRPr="00B36310" w:rsidRDefault="008C63D3" w:rsidP="00B36310">
      <w:pPr>
        <w:tabs>
          <w:tab w:val="left" w:pos="1180"/>
        </w:tabs>
        <w:spacing w:before="45" w:line="273" w:lineRule="auto"/>
        <w:ind w:left="1192" w:right="389" w:hanging="3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se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opu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-3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-3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ch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elv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tic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mes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ew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ma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, 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Cal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ib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si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z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sho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ld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z w:val="22"/>
          <w:szCs w:val="22"/>
        </w:rPr>
        <w:t>e bet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en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–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sz w:val="22"/>
          <w:szCs w:val="22"/>
        </w:rPr>
        <w:t>2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pt. fo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7385729F" w14:textId="77777777" w:rsidR="00324E2E" w:rsidRPr="00B36310" w:rsidRDefault="008C63D3" w:rsidP="00B36310">
      <w:pPr>
        <w:tabs>
          <w:tab w:val="left" w:pos="1180"/>
        </w:tabs>
        <w:spacing w:before="14" w:line="273" w:lineRule="auto"/>
        <w:ind w:left="1192" w:right="371" w:hanging="3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eastAsia="Calibri" w:hAnsiTheme="minorHAnsi" w:cstheme="minorHAnsi"/>
          <w:sz w:val="22"/>
          <w:szCs w:val="22"/>
        </w:rPr>
        <w:t>Yo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me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ld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z w:val="22"/>
          <w:szCs w:val="22"/>
        </w:rPr>
        <w:t>e in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sli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B36310">
        <w:rPr>
          <w:rFonts w:asciiTheme="minorHAnsi" w:eastAsia="Calibri" w:hAnsiTheme="minorHAnsi" w:cstheme="minorHAnsi"/>
          <w:sz w:val="22"/>
          <w:szCs w:val="22"/>
        </w:rPr>
        <w:t>tly 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, b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ld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sz w:val="22"/>
          <w:szCs w:val="22"/>
        </w:rPr>
        <w:t>4 –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sz w:val="22"/>
          <w:szCs w:val="22"/>
        </w:rPr>
        <w:t>8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t. fo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t)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&amp; 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pu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er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with 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B36310">
        <w:rPr>
          <w:rFonts w:asciiTheme="minorHAnsi" w:eastAsia="Calibri" w:hAnsiTheme="minorHAnsi" w:cstheme="minorHAnsi"/>
          <w:sz w:val="22"/>
          <w:szCs w:val="22"/>
        </w:rPr>
        <w:t>ta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t 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for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tio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18B2C22" w14:textId="77777777" w:rsidR="00324E2E" w:rsidRPr="00B36310" w:rsidRDefault="008C63D3" w:rsidP="00B36310">
      <w:pPr>
        <w:spacing w:before="14"/>
        <w:ind w:left="83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Expe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ie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ce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ecti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e in </w:t>
      </w:r>
      <w:r w:rsidRPr="00B36310">
        <w:rPr>
          <w:rFonts w:asciiTheme="minorHAnsi" w:eastAsia="Calibri" w:hAnsiTheme="minorHAnsi" w:cstheme="minorHAnsi"/>
          <w:b/>
          <w:spacing w:val="-4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se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ch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ron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er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th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st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ece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ese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r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es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328F430" w14:textId="77777777" w:rsidR="00324E2E" w:rsidRPr="00B36310" w:rsidRDefault="008C63D3" w:rsidP="00B36310">
      <w:pPr>
        <w:spacing w:before="45"/>
        <w:ind w:left="83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 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pacing w:val="2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EN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z w:val="22"/>
          <w:szCs w:val="22"/>
        </w:rPr>
        <w:t>: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ili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z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me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e,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B36310">
        <w:rPr>
          <w:rFonts w:asciiTheme="minorHAnsi" w:eastAsia="Calibri" w:hAnsiTheme="minorHAnsi" w:cstheme="minorHAnsi"/>
          <w:sz w:val="22"/>
          <w:szCs w:val="22"/>
        </w:rPr>
        <w:t>es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an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matti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th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ugh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e do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cu</w:t>
      </w:r>
      <w:r w:rsidRPr="00B36310">
        <w:rPr>
          <w:rFonts w:asciiTheme="minorHAnsi" w:eastAsia="Calibri" w:hAnsiTheme="minorHAnsi" w:cstheme="minorHAnsi"/>
          <w:sz w:val="22"/>
          <w:szCs w:val="22"/>
        </w:rPr>
        <w:t>ment.</w:t>
      </w:r>
    </w:p>
    <w:p w14:paraId="452C9520" w14:textId="77777777" w:rsidR="00324E2E" w:rsidRPr="00B36310" w:rsidRDefault="008C63D3" w:rsidP="00B36310">
      <w:pPr>
        <w:spacing w:before="43"/>
        <w:ind w:left="83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ost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z w:val="22"/>
          <w:szCs w:val="22"/>
        </w:rPr>
        <w:t>ten: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B36310">
        <w:rPr>
          <w:rFonts w:asciiTheme="minorHAnsi" w:eastAsia="Calibri" w:hAnsiTheme="minorHAnsi" w:cstheme="minorHAnsi"/>
          <w:sz w:val="22"/>
          <w:szCs w:val="22"/>
        </w:rPr>
        <w:t>eep y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me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to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e 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ag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xce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tio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for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tion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ub</w:t>
      </w:r>
      <w:r w:rsidRPr="00B36310">
        <w:rPr>
          <w:rFonts w:asciiTheme="minorHAnsi" w:eastAsia="Calibri" w:hAnsiTheme="minorHAnsi" w:cstheme="minorHAnsi"/>
          <w:sz w:val="22"/>
          <w:szCs w:val="22"/>
        </w:rPr>
        <w:t>lic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ector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me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).</w:t>
      </w:r>
    </w:p>
    <w:p w14:paraId="5A61D599" w14:textId="77777777" w:rsidR="00324E2E" w:rsidRPr="00B36310" w:rsidRDefault="008C63D3" w:rsidP="00B36310">
      <w:pPr>
        <w:spacing w:before="45"/>
        <w:ind w:left="83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Review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yo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me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th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B36310">
        <w:rPr>
          <w:rFonts w:asciiTheme="minorHAnsi" w:eastAsia="Calibri" w:hAnsiTheme="minorHAnsi" w:cstheme="minorHAnsi"/>
          <w:sz w:val="22"/>
          <w:szCs w:val="22"/>
        </w:rPr>
        <w:t>ly for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sp</w:t>
      </w:r>
      <w:r w:rsidRPr="00B36310">
        <w:rPr>
          <w:rFonts w:asciiTheme="minorHAnsi" w:eastAsia="Calibri" w:hAnsiTheme="minorHAnsi" w:cstheme="minorHAnsi"/>
          <w:sz w:val="22"/>
          <w:szCs w:val="22"/>
        </w:rPr>
        <w:t>elli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mati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ca</w:t>
      </w:r>
      <w:r w:rsidRPr="00B36310">
        <w:rPr>
          <w:rFonts w:asciiTheme="minorHAnsi" w:eastAsia="Calibri" w:hAnsiTheme="minorHAnsi" w:cstheme="minorHAnsi"/>
          <w:sz w:val="22"/>
          <w:szCs w:val="22"/>
        </w:rPr>
        <w:t>l mi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takes.</w:t>
      </w:r>
    </w:p>
    <w:p w14:paraId="764C3AC7" w14:textId="77777777" w:rsidR="00324E2E" w:rsidRPr="00B36310" w:rsidRDefault="00324E2E" w:rsidP="00B36310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6577C938" w14:textId="77777777" w:rsidR="00324E2E" w:rsidRPr="00B36310" w:rsidRDefault="008C63D3" w:rsidP="00B36310">
      <w:pPr>
        <w:ind w:left="83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z w:val="22"/>
          <w:szCs w:val="22"/>
        </w:rPr>
        <w:t>PROCE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3F6F5CF5" w14:textId="77777777" w:rsidR="00324E2E" w:rsidRPr="00B36310" w:rsidRDefault="008C63D3" w:rsidP="00B36310">
      <w:pPr>
        <w:tabs>
          <w:tab w:val="left" w:pos="1180"/>
        </w:tabs>
        <w:spacing w:before="43" w:line="275" w:lineRule="auto"/>
        <w:ind w:left="1192" w:right="402" w:hanging="3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mine 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rp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sume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i.e. 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 for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mp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jo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z w:val="22"/>
          <w:szCs w:val="22"/>
        </w:rPr>
        <w:t>, a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su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mer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shi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, le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ad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ship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sitio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E4E0742" w14:textId="77777777" w:rsidR="00324E2E" w:rsidRPr="00B36310" w:rsidRDefault="008C63D3" w:rsidP="00B36310">
      <w:pPr>
        <w:spacing w:before="12"/>
        <w:ind w:left="83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Ha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ve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wo peo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le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eview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esume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bef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or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ub</w:t>
      </w:r>
      <w:r w:rsidRPr="00B36310">
        <w:rPr>
          <w:rFonts w:asciiTheme="minorHAnsi" w:eastAsia="Calibri" w:hAnsiTheme="minorHAnsi" w:cstheme="minorHAnsi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2794A2B" w14:textId="77777777" w:rsidR="00324E2E" w:rsidRPr="00B36310" w:rsidRDefault="008C63D3" w:rsidP="00B36310">
      <w:pPr>
        <w:tabs>
          <w:tab w:val="left" w:pos="1180"/>
        </w:tabs>
        <w:spacing w:before="43" w:line="275" w:lineRule="auto"/>
        <w:ind w:left="1192" w:right="479" w:hanging="360"/>
        <w:rPr>
          <w:rFonts w:asciiTheme="minorHAnsi" w:eastAsia="Calibri" w:hAnsiTheme="minorHAnsi" w:cstheme="minorHAnsi"/>
          <w:sz w:val="22"/>
          <w:szCs w:val="22"/>
        </w:rPr>
        <w:sectPr w:rsidR="00324E2E" w:rsidRPr="00B36310">
          <w:pgSz w:w="12240" w:h="15840"/>
          <w:pgMar w:top="540" w:right="960" w:bottom="280" w:left="1040" w:header="331" w:footer="0" w:gutter="0"/>
          <w:cols w:space="720"/>
        </w:sect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ve</w:t>
      </w:r>
      <w:r w:rsidRPr="00B36310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PDF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when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z w:val="22"/>
          <w:szCs w:val="22"/>
        </w:rPr>
        <w:t>mi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ting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yo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ment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li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or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B36310">
        <w:rPr>
          <w:rFonts w:asciiTheme="minorHAnsi" w:eastAsia="Calibri" w:hAnsiTheme="minorHAnsi" w:cstheme="minorHAnsi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il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to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ins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e fo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 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ys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the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021F0946" w14:textId="77777777" w:rsidR="00324E2E" w:rsidRPr="00B36310" w:rsidRDefault="00324E2E" w:rsidP="00B36310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7BB37801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0FAA55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064757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EB7A86" w14:textId="77777777" w:rsidR="00324E2E" w:rsidRPr="00B36310" w:rsidRDefault="008C63D3" w:rsidP="00B36310">
      <w:pPr>
        <w:spacing w:before="12"/>
        <w:ind w:left="83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HE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N'T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S:</w:t>
      </w:r>
    </w:p>
    <w:p w14:paraId="62C816B5" w14:textId="77777777" w:rsidR="00324E2E" w:rsidRPr="00B36310" w:rsidRDefault="008C63D3" w:rsidP="00B36310">
      <w:pPr>
        <w:spacing w:before="46"/>
        <w:ind w:left="83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ot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op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th des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ti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–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su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o fo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cu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B36310">
        <w:rPr>
          <w:rFonts w:asciiTheme="minorHAnsi" w:eastAsia="Calibri" w:hAnsiTheme="minorHAnsi" w:cstheme="minorHAnsi"/>
          <w:sz w:val="22"/>
          <w:szCs w:val="22"/>
        </w:rPr>
        <w:t>ey 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ch</w:t>
      </w:r>
      <w:r w:rsidRPr="00B36310">
        <w:rPr>
          <w:rFonts w:asciiTheme="minorHAnsi" w:eastAsia="Calibri" w:hAnsiTheme="minorHAnsi" w:cstheme="minorHAnsi"/>
          <w:sz w:val="22"/>
          <w:szCs w:val="22"/>
        </w:rPr>
        <w:t>iev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ments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tc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mes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z w:val="22"/>
          <w:szCs w:val="22"/>
        </w:rPr>
        <w:t>el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11C0827" w14:textId="77777777" w:rsidR="00324E2E" w:rsidRPr="00B36310" w:rsidRDefault="008C63D3" w:rsidP="00B36310">
      <w:pPr>
        <w:tabs>
          <w:tab w:val="left" w:pos="1180"/>
        </w:tabs>
        <w:spacing w:before="43" w:line="275" w:lineRule="auto"/>
        <w:ind w:left="1192" w:right="297" w:hanging="3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eastAsia="Calibri" w:hAnsiTheme="minorHAnsi" w:cstheme="minorHAnsi"/>
          <w:sz w:val="22"/>
          <w:szCs w:val="22"/>
        </w:rPr>
        <w:t>Be awa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 of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mouth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li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on'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se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li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B36310">
        <w:rPr>
          <w:rFonts w:asciiTheme="minorHAnsi" w:eastAsia="Calibri" w:hAnsiTheme="minorHAnsi" w:cstheme="minorHAnsi"/>
          <w:sz w:val="22"/>
          <w:szCs w:val="22"/>
        </w:rPr>
        <w:t>e "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z w:val="22"/>
          <w:szCs w:val="22"/>
        </w:rPr>
        <w:t>lit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B36310">
        <w:rPr>
          <w:rFonts w:asciiTheme="minorHAnsi" w:eastAsia="Calibri" w:hAnsiTheme="minorHAnsi" w:cstheme="minorHAnsi"/>
          <w:sz w:val="22"/>
          <w:szCs w:val="22"/>
        </w:rPr>
        <w:t>"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t's not c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y known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e of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ar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th.</w:t>
      </w:r>
    </w:p>
    <w:p w14:paraId="1B719750" w14:textId="77777777" w:rsidR="00324E2E" w:rsidRPr="00B36310" w:rsidRDefault="008C63D3" w:rsidP="00B36310">
      <w:pPr>
        <w:tabs>
          <w:tab w:val="left" w:pos="1180"/>
        </w:tabs>
        <w:spacing w:before="12" w:line="273" w:lineRule="auto"/>
        <w:ind w:left="1192" w:right="488" w:hanging="3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n'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se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"I,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z w:val="22"/>
          <w:szCs w:val="22"/>
        </w:rPr>
        <w:t>"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or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"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B36310">
        <w:rPr>
          <w:rFonts w:asciiTheme="minorHAnsi" w:eastAsia="Calibri" w:hAnsiTheme="minorHAnsi" w:cstheme="minorHAnsi"/>
          <w:sz w:val="22"/>
          <w:szCs w:val="22"/>
        </w:rPr>
        <w:t>ties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lud</w:t>
      </w:r>
      <w:r w:rsidRPr="00B36310">
        <w:rPr>
          <w:rFonts w:asciiTheme="minorHAnsi" w:eastAsia="Calibri" w:hAnsiTheme="minorHAnsi" w:cstheme="minorHAnsi"/>
          <w:sz w:val="22"/>
          <w:szCs w:val="22"/>
        </w:rPr>
        <w:t>ed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espo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sib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for"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men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when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dev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op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llet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FC6950D" w14:textId="77777777" w:rsidR="00324E2E" w:rsidRPr="00B36310" w:rsidRDefault="008C63D3" w:rsidP="00B36310">
      <w:pPr>
        <w:spacing w:before="14"/>
        <w:ind w:left="83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n'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lud</w:t>
      </w:r>
      <w:r w:rsidRPr="00B36310">
        <w:rPr>
          <w:rFonts w:asciiTheme="minorHAnsi" w:eastAsia="Calibri" w:hAnsiTheme="minorHAnsi" w:cstheme="minorHAnsi"/>
          <w:sz w:val="22"/>
          <w:szCs w:val="22"/>
        </w:rPr>
        <w:t>e a "Re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es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av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il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ab</w:t>
      </w:r>
      <w:r w:rsidRPr="00B36310">
        <w:rPr>
          <w:rFonts w:asciiTheme="minorHAnsi" w:eastAsia="Calibri" w:hAnsiTheme="minorHAnsi" w:cstheme="minorHAnsi"/>
          <w:sz w:val="22"/>
          <w:szCs w:val="22"/>
        </w:rPr>
        <w:t>le 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on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eq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es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"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the b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om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of yo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sum</w:t>
      </w:r>
      <w:r w:rsidRPr="00B36310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0510E62" w14:textId="77777777" w:rsidR="00324E2E" w:rsidRPr="00B36310" w:rsidRDefault="008C63D3" w:rsidP="00B36310">
      <w:pPr>
        <w:spacing w:before="43"/>
        <w:ind w:left="83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n'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spe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ify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whe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osi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 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id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unpa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0A1866A" w14:textId="77777777" w:rsidR="00324E2E" w:rsidRPr="00B36310" w:rsidRDefault="008C63D3" w:rsidP="00B36310">
      <w:pPr>
        <w:spacing w:before="45"/>
        <w:ind w:left="83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n'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lud</w:t>
      </w:r>
      <w:r w:rsidRPr="00B36310">
        <w:rPr>
          <w:rFonts w:asciiTheme="minorHAnsi" w:eastAsia="Calibri" w:hAnsiTheme="minorHAnsi" w:cstheme="minorHAnsi"/>
          <w:sz w:val="22"/>
          <w:szCs w:val="22"/>
        </w:rPr>
        <w:t>e pe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son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l 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for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tion, 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ysi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ca</w:t>
      </w:r>
      <w:r w:rsidRPr="00B36310">
        <w:rPr>
          <w:rFonts w:asciiTheme="minorHAnsi" w:eastAsia="Calibri" w:hAnsiTheme="minorHAnsi" w:cstheme="minorHAnsi"/>
          <w:sz w:val="22"/>
          <w:szCs w:val="22"/>
        </w:rPr>
        <w:t>l 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cte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istics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otos of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yo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(exce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tio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3FAE6EEB" w14:textId="77777777" w:rsidR="00324E2E" w:rsidRPr="00B36310" w:rsidRDefault="008C63D3" w:rsidP="00B36310">
      <w:pPr>
        <w:spacing w:before="38"/>
        <w:ind w:left="119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tain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/</w:t>
      </w:r>
      <w:r w:rsidRPr="00B36310">
        <w:rPr>
          <w:rFonts w:asciiTheme="minorHAnsi" w:eastAsia="Calibri" w:hAnsiTheme="minorHAnsi" w:cstheme="minorHAnsi"/>
          <w:sz w:val="22"/>
          <w:szCs w:val="22"/>
        </w:rPr>
        <w:t>ent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tai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ment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ositi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)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1E2021E" w14:textId="77777777" w:rsidR="00324E2E" w:rsidRPr="00B36310" w:rsidRDefault="008C63D3" w:rsidP="00B36310">
      <w:pPr>
        <w:spacing w:before="45"/>
        <w:ind w:left="83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n'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ha</w:t>
      </w:r>
      <w:r w:rsidRPr="00B36310">
        <w:rPr>
          <w:rFonts w:asciiTheme="minorHAnsi" w:eastAsia="Calibri" w:hAnsiTheme="minorHAnsi" w:cstheme="minorHAnsi"/>
          <w:sz w:val="22"/>
          <w:szCs w:val="22"/>
        </w:rPr>
        <w:t>ve an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"O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B36310">
        <w:rPr>
          <w:rFonts w:asciiTheme="minorHAnsi" w:eastAsia="Calibri" w:hAnsiTheme="minorHAnsi" w:cstheme="minorHAnsi"/>
          <w:sz w:val="22"/>
          <w:szCs w:val="22"/>
        </w:rPr>
        <w:t>ective"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tate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the top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of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yo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me.</w:t>
      </w:r>
    </w:p>
    <w:p w14:paraId="7677FD15" w14:textId="77777777" w:rsidR="00324E2E" w:rsidRPr="00B36310" w:rsidRDefault="00324E2E" w:rsidP="00B36310">
      <w:pPr>
        <w:spacing w:before="14" w:line="200" w:lineRule="exact"/>
        <w:rPr>
          <w:rFonts w:asciiTheme="minorHAnsi" w:hAnsiTheme="minorHAnsi" w:cstheme="minorHAnsi"/>
          <w:sz w:val="22"/>
          <w:szCs w:val="22"/>
        </w:rPr>
      </w:pPr>
    </w:p>
    <w:p w14:paraId="7434F3B4" w14:textId="77777777" w:rsidR="00324E2E" w:rsidRPr="00B36310" w:rsidRDefault="008C63D3" w:rsidP="00B36310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FOR IND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STRY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-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ECIFIC RES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2E7641F1" w14:textId="77777777" w:rsidR="00324E2E" w:rsidRPr="00B36310" w:rsidRDefault="008C63D3" w:rsidP="00B36310">
      <w:pPr>
        <w:spacing w:before="76" w:line="276" w:lineRule="auto"/>
        <w:ind w:left="112" w:right="266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pict w14:anchorId="44F717CB">
          <v:group id="_x0000_s1288" style="position:absolute;left:0;text-align:left;margin-left:56.15pt;margin-top:3.9pt;width:499.8pt;height:0;z-index:-3140;mso-position-horizontal-relative:page" coordorigin="1123,78" coordsize="9996,0">
            <v:shape id="_x0000_s1289" style="position:absolute;left:1123;top:78;width:9996;height:0" coordorigin="1123,78" coordsize="9996,0" path="m1123,78r9996,e" filled="f" strokeweight=".58pt">
              <v:path arrowok="t"/>
            </v:shape>
            <w10:wrap anchorx="page"/>
          </v:group>
        </w:pict>
      </w:r>
      <w:r w:rsidRPr="00B36310">
        <w:rPr>
          <w:rFonts w:asciiTheme="minorHAnsi" w:eastAsia="Calibri" w:hAnsiTheme="minorHAnsi" w:cstheme="minorHAnsi"/>
          <w:sz w:val="22"/>
          <w:szCs w:val="22"/>
        </w:rPr>
        <w:t>When d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r re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 a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specific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B36310">
        <w:rPr>
          <w:rFonts w:asciiTheme="minorHAnsi" w:eastAsia="Calibri" w:hAnsiTheme="minorHAnsi" w:cstheme="minorHAnsi"/>
          <w:sz w:val="22"/>
          <w:szCs w:val="22"/>
        </w:rPr>
        <w:t>stry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there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artic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lar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areas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at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ill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cus</w:t>
      </w:r>
      <w:r w:rsidRPr="00B3631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n fr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t,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ill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el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ent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and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ctu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e.</w:t>
      </w:r>
      <w:r w:rsidRPr="00B36310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Be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are 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z w:val="22"/>
          <w:szCs w:val="22"/>
        </w:rPr>
        <w:t>ew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B36310">
        <w:rPr>
          <w:rFonts w:asciiTheme="minorHAnsi" w:eastAsia="Calibri" w:hAnsiTheme="minorHAnsi" w:cstheme="minorHAnsi"/>
          <w:sz w:val="22"/>
          <w:szCs w:val="22"/>
        </w:rPr>
        <w:t>st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z w:val="22"/>
          <w:szCs w:val="22"/>
        </w:rPr>
        <w:t>-specif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s:</w:t>
      </w:r>
    </w:p>
    <w:p w14:paraId="09CC96A4" w14:textId="77777777" w:rsidR="00324E2E" w:rsidRPr="00B36310" w:rsidRDefault="00324E2E" w:rsidP="00B36310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08BBCE20" w14:textId="77777777" w:rsidR="00324E2E" w:rsidRPr="00B36310" w:rsidRDefault="008C63D3" w:rsidP="00B36310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/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t:</w:t>
      </w:r>
    </w:p>
    <w:p w14:paraId="27DF4C1C" w14:textId="77777777" w:rsidR="00324E2E" w:rsidRPr="00B36310" w:rsidRDefault="008C63D3" w:rsidP="00B36310">
      <w:pPr>
        <w:tabs>
          <w:tab w:val="left" w:pos="820"/>
        </w:tabs>
        <w:spacing w:before="43" w:line="275" w:lineRule="auto"/>
        <w:ind w:left="832" w:right="301" w:hanging="3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eastAsia="Calibri" w:hAnsiTheme="minorHAnsi" w:cstheme="minorHAnsi"/>
          <w:sz w:val="22"/>
          <w:szCs w:val="22"/>
        </w:rPr>
        <w:t>Acti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–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eq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ire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ers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al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rac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eristics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Casti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ire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det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z w:val="22"/>
          <w:szCs w:val="22"/>
        </w:rPr>
        <w:t>sical fit f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le.</w:t>
      </w:r>
    </w:p>
    <w:p w14:paraId="3C77A7A3" w14:textId="77777777" w:rsidR="00324E2E" w:rsidRPr="00B36310" w:rsidRDefault="008C63D3" w:rsidP="00B36310">
      <w:pPr>
        <w:tabs>
          <w:tab w:val="left" w:pos="820"/>
        </w:tabs>
        <w:spacing w:before="12" w:line="273" w:lineRule="auto"/>
        <w:ind w:left="832" w:right="459" w:hanging="3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B36310">
        <w:rPr>
          <w:rFonts w:asciiTheme="minorHAnsi" w:eastAsia="Calibri" w:hAnsiTheme="minorHAnsi" w:cstheme="minorHAnsi"/>
          <w:sz w:val="22"/>
          <w:szCs w:val="22"/>
        </w:rPr>
        <w:t>En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ertai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ent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esu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wa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ee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what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rk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has b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en do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e;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ther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re,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 listing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ks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le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ed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as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ppo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sed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nar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at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B36310">
        <w:rPr>
          <w:rFonts w:asciiTheme="minorHAnsi" w:eastAsia="Calibri" w:hAnsiTheme="minorHAnsi" w:cstheme="minorHAnsi"/>
          <w:sz w:val="22"/>
          <w:szCs w:val="22"/>
        </w:rPr>
        <w:t>f s</w:t>
      </w:r>
      <w:r w:rsidRPr="00B36310">
        <w:rPr>
          <w:rFonts w:asciiTheme="minorHAnsi" w:eastAsia="Calibri" w:hAnsiTheme="minorHAnsi" w:cstheme="minorHAnsi"/>
          <w:spacing w:val="3"/>
          <w:sz w:val="22"/>
          <w:szCs w:val="22"/>
        </w:rPr>
        <w:t>k</w:t>
      </w:r>
      <w:r w:rsidRPr="00B36310">
        <w:rPr>
          <w:rFonts w:asciiTheme="minorHAnsi" w:eastAsia="Calibri" w:hAnsiTheme="minorHAnsi" w:cstheme="minorHAnsi"/>
          <w:sz w:val="22"/>
          <w:szCs w:val="22"/>
        </w:rPr>
        <w:t>ills d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ed.</w:t>
      </w:r>
    </w:p>
    <w:p w14:paraId="5566ED68" w14:textId="77777777" w:rsidR="00324E2E" w:rsidRPr="00B36310" w:rsidRDefault="008C63D3" w:rsidP="00B36310">
      <w:pPr>
        <w:spacing w:before="14"/>
        <w:ind w:left="47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For 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Busi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es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B36310">
        <w:rPr>
          <w:rFonts w:asciiTheme="minorHAnsi" w:eastAsia="Calibri" w:hAnsiTheme="minorHAnsi" w:cstheme="minorHAnsi"/>
          <w:sz w:val="22"/>
          <w:szCs w:val="22"/>
        </w:rPr>
        <w:t>Offi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si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B36310">
        <w:rPr>
          <w:rFonts w:asciiTheme="minorHAnsi" w:eastAsia="Calibri" w:hAnsiTheme="minorHAnsi" w:cstheme="minorHAnsi"/>
          <w:sz w:val="22"/>
          <w:szCs w:val="22"/>
        </w:rPr>
        <w:t>f the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B36310">
        <w:rPr>
          <w:rFonts w:asciiTheme="minorHAnsi" w:eastAsia="Calibri" w:hAnsiTheme="minorHAnsi" w:cstheme="minorHAnsi"/>
          <w:sz w:val="22"/>
          <w:szCs w:val="22"/>
        </w:rPr>
        <w:t>st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z w:val="22"/>
          <w:szCs w:val="22"/>
        </w:rPr>
        <w:t>,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the stan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ard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esu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ce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8AE9CC6" w14:textId="77777777" w:rsidR="00324E2E" w:rsidRPr="00B36310" w:rsidRDefault="00324E2E" w:rsidP="00B36310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0DC14AA6" w14:textId="77777777" w:rsidR="00324E2E" w:rsidRPr="00B36310" w:rsidRDefault="008C63D3" w:rsidP="00B36310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du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4B59794D" w14:textId="77777777" w:rsidR="00324E2E" w:rsidRPr="00B36310" w:rsidRDefault="008C63D3" w:rsidP="00B36310">
      <w:pPr>
        <w:tabs>
          <w:tab w:val="left" w:pos="820"/>
        </w:tabs>
        <w:spacing w:before="43" w:line="275" w:lineRule="auto"/>
        <w:ind w:left="832" w:right="288" w:hanging="3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pa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esu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ac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epta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ent the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e</w:t>
      </w:r>
      <w:r w:rsidRPr="00B36310">
        <w:rPr>
          <w:rFonts w:asciiTheme="minorHAnsi" w:eastAsia="Calibri" w:hAnsiTheme="minorHAnsi" w:cstheme="minorHAnsi"/>
          <w:sz w:val="22"/>
          <w:szCs w:val="22"/>
        </w:rPr>
        <w:t>xperie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ad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interact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z w:val="22"/>
          <w:szCs w:val="22"/>
        </w:rPr>
        <w:t>ith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ag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- 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ri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te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als 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/o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rtu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ities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B36310">
        <w:rPr>
          <w:rFonts w:asciiTheme="minorHAnsi" w:eastAsia="Calibri" w:hAnsiTheme="minorHAnsi" w:cstheme="minorHAnsi"/>
          <w:sz w:val="22"/>
          <w:szCs w:val="22"/>
        </w:rPr>
        <w:t>each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any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(O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xc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: 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Car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ndo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, an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B36310">
        <w:rPr>
          <w:rFonts w:asciiTheme="minorHAnsi" w:eastAsia="Calibri" w:hAnsiTheme="minorHAnsi" w:cstheme="minorHAnsi"/>
          <w:sz w:val="22"/>
          <w:szCs w:val="22"/>
        </w:rPr>
        <w:t>cati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al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cr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iti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rm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who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la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ly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ks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ca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at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s f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th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e resu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)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28F6540" w14:textId="77777777" w:rsidR="00324E2E" w:rsidRPr="00B36310" w:rsidRDefault="008C63D3" w:rsidP="00B36310">
      <w:pPr>
        <w:tabs>
          <w:tab w:val="left" w:pos="820"/>
        </w:tabs>
        <w:spacing w:before="13" w:line="273" w:lineRule="auto"/>
        <w:ind w:left="832" w:right="1631" w:hanging="3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eastAsia="Calibri" w:hAnsiTheme="minorHAnsi" w:cstheme="minorHAnsi"/>
          <w:sz w:val="22"/>
          <w:szCs w:val="22"/>
        </w:rPr>
        <w:t>Ed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cati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al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li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sho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ld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be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cre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cl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at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ri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ls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at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;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lea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ub</w:t>
      </w:r>
      <w:r w:rsidRPr="00B36310">
        <w:rPr>
          <w:rFonts w:asciiTheme="minorHAnsi" w:eastAsia="Calibri" w:hAnsiTheme="minorHAnsi" w:cstheme="minorHAnsi"/>
          <w:sz w:val="22"/>
          <w:szCs w:val="22"/>
        </w:rPr>
        <w:t>rics util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iz</w:t>
      </w:r>
      <w:r w:rsidRPr="00B36310">
        <w:rPr>
          <w:rFonts w:asciiTheme="minorHAnsi" w:eastAsia="Calibri" w:hAnsiTheme="minorHAnsi" w:cstheme="minorHAnsi"/>
          <w:sz w:val="22"/>
          <w:szCs w:val="22"/>
        </w:rPr>
        <w:t>ed)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li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k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122C1FC5" w14:textId="77777777" w:rsidR="00324E2E" w:rsidRPr="00B36310" w:rsidRDefault="00324E2E" w:rsidP="00B36310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41CB8209" w14:textId="77777777" w:rsidR="00324E2E" w:rsidRPr="00B36310" w:rsidRDefault="008C63D3" w:rsidP="00B36310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mp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ter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Sc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/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/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37487953" w14:textId="77777777" w:rsidR="00324E2E" w:rsidRPr="00B36310" w:rsidRDefault="008C63D3" w:rsidP="00B36310">
      <w:pPr>
        <w:spacing w:before="45"/>
        <w:ind w:left="47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ch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ical p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je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ts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arch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xper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ence should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be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ll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cu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ented.</w:t>
      </w:r>
    </w:p>
    <w:p w14:paraId="726327C3" w14:textId="77777777" w:rsidR="00324E2E" w:rsidRPr="00B36310" w:rsidRDefault="008C63D3" w:rsidP="00B36310">
      <w:pPr>
        <w:spacing w:before="45"/>
        <w:ind w:left="47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ri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should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inc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lu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the 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se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rk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in la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n'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60F95009" w14:textId="77777777" w:rsidR="00324E2E" w:rsidRPr="00B36310" w:rsidRDefault="008C63D3" w:rsidP="00B36310">
      <w:pPr>
        <w:tabs>
          <w:tab w:val="left" w:pos="820"/>
        </w:tabs>
        <w:spacing w:before="43" w:line="276" w:lineRule="auto"/>
        <w:ind w:left="832" w:right="361" w:hanging="3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ecific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B36310">
        <w:rPr>
          <w:rFonts w:asciiTheme="minorHAnsi" w:eastAsia="Calibri" w:hAnsiTheme="minorHAnsi" w:cstheme="minorHAnsi"/>
          <w:sz w:val="22"/>
          <w:szCs w:val="22"/>
        </w:rPr>
        <w:t>ills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se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rk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ld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be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li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d if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el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ti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n.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When dis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ssi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B36310">
        <w:rPr>
          <w:rFonts w:asciiTheme="minorHAnsi" w:eastAsia="Calibri" w:hAnsiTheme="minorHAnsi" w:cstheme="minorHAnsi"/>
          <w:sz w:val="22"/>
          <w:szCs w:val="22"/>
        </w:rPr>
        <w:t>ills, 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ro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 le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el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profic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ency –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n'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say</w:t>
      </w:r>
      <w:r w:rsidRPr="00B36310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B36310">
        <w:rPr>
          <w:rFonts w:asciiTheme="minorHAnsi" w:eastAsia="Calibri" w:hAnsiTheme="minorHAnsi" w:cstheme="minorHAnsi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have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advan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ed ski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ls if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n'</w:t>
      </w:r>
      <w:r w:rsidRPr="00B36310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57804E32" w14:textId="77777777" w:rsidR="00324E2E" w:rsidRPr="00B36310" w:rsidRDefault="00324E2E" w:rsidP="00B36310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7044C7B3" w14:textId="77777777" w:rsidR="00324E2E" w:rsidRPr="00B36310" w:rsidRDefault="008C63D3" w:rsidP="00B36310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ub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li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Se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(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)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19AE21AE" w14:textId="77777777" w:rsidR="00324E2E" w:rsidRPr="00B36310" w:rsidRDefault="008C63D3" w:rsidP="00B36310">
      <w:pPr>
        <w:spacing w:before="43"/>
        <w:ind w:left="47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Expl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citly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ho</w:t>
      </w:r>
      <w:r w:rsidRPr="00B36310">
        <w:rPr>
          <w:rFonts w:asciiTheme="minorHAnsi" w:eastAsia="Calibri" w:hAnsiTheme="minorHAnsi" w:cstheme="minorHAnsi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B36310">
        <w:rPr>
          <w:rFonts w:asciiTheme="minorHAnsi" w:eastAsia="Calibri" w:hAnsiTheme="minorHAnsi" w:cstheme="minorHAnsi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et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hi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criter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84EC93B" w14:textId="77777777" w:rsidR="00324E2E" w:rsidRPr="00B36310" w:rsidRDefault="008C63D3" w:rsidP="00B36310">
      <w:pPr>
        <w:spacing w:before="45"/>
        <w:ind w:left="47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ay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special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at's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cl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B36310">
        <w:rPr>
          <w:rFonts w:asciiTheme="minorHAnsi" w:eastAsia="Calibri" w:hAnsiTheme="minorHAnsi" w:cstheme="minorHAnsi"/>
          <w:sz w:val="22"/>
          <w:szCs w:val="22"/>
        </w:rPr>
        <w:t>ed in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"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Sp</w:t>
      </w:r>
      <w:r w:rsidRPr="00B36310">
        <w:rPr>
          <w:rFonts w:asciiTheme="minorHAnsi" w:eastAsia="Calibri" w:hAnsiTheme="minorHAnsi" w:cstheme="minorHAnsi"/>
          <w:sz w:val="22"/>
          <w:szCs w:val="22"/>
        </w:rPr>
        <w:t>eciali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z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d Experie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e"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tat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ents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&amp;</w:t>
      </w:r>
      <w:r w:rsidRPr="00B36310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"Q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al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fic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ti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".</w:t>
      </w:r>
    </w:p>
    <w:p w14:paraId="118ABF0B" w14:textId="77777777" w:rsidR="00324E2E" w:rsidRPr="00B36310" w:rsidRDefault="008C63D3" w:rsidP="00B36310">
      <w:pPr>
        <w:tabs>
          <w:tab w:val="left" w:pos="820"/>
        </w:tabs>
        <w:spacing w:before="43" w:line="275" w:lineRule="auto"/>
        <w:ind w:left="832" w:right="519" w:hanging="3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eastAsia="Calibri" w:hAnsiTheme="minorHAnsi" w:cstheme="minorHAnsi"/>
          <w:sz w:val="22"/>
          <w:szCs w:val="22"/>
        </w:rPr>
        <w:t>Assert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s are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k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ag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st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r res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;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ere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e,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ny</w:t>
      </w:r>
      <w:r w:rsidRPr="00B36310">
        <w:rPr>
          <w:rFonts w:asciiTheme="minorHAnsi" w:eastAsia="Calibri" w:hAnsiTheme="minorHAnsi" w:cstheme="minorHAnsi"/>
          <w:sz w:val="22"/>
          <w:szCs w:val="22"/>
        </w:rPr>
        <w:t>th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B36310">
        <w:rPr>
          <w:rFonts w:asciiTheme="minorHAnsi" w:eastAsia="Calibri" w:hAnsiTheme="minorHAnsi" w:cstheme="minorHAnsi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say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has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b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z w:val="22"/>
          <w:szCs w:val="22"/>
        </w:rPr>
        <w:t>ack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up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y 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licitly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esu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e,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ers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are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n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all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to a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sume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z w:val="22"/>
          <w:szCs w:val="22"/>
        </w:rPr>
        <w:t>th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ing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2CFBDF9" w14:textId="77777777" w:rsidR="00324E2E" w:rsidRPr="00B36310" w:rsidRDefault="008C63D3" w:rsidP="00B36310">
      <w:pPr>
        <w:spacing w:before="12"/>
        <w:ind w:left="47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Can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be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as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2 to 2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½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6B7BD0B" w14:textId="77777777" w:rsidR="00324E2E" w:rsidRPr="00B36310" w:rsidRDefault="008C63D3" w:rsidP="00B36310">
      <w:pPr>
        <w:spacing w:before="43"/>
        <w:ind w:left="47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cl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fr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s;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nar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ati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v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s;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es,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c.</w:t>
      </w:r>
    </w:p>
    <w:p w14:paraId="11DC22B2" w14:textId="77777777" w:rsidR="00324E2E" w:rsidRPr="00B36310" w:rsidRDefault="008C63D3" w:rsidP="00B36310">
      <w:pPr>
        <w:spacing w:before="41"/>
        <w:ind w:left="1192"/>
        <w:rPr>
          <w:rFonts w:asciiTheme="minorHAnsi" w:eastAsia="Calibri" w:hAnsiTheme="minorHAnsi" w:cstheme="minorHAnsi"/>
          <w:sz w:val="22"/>
          <w:szCs w:val="22"/>
        </w:rPr>
        <w:sectPr w:rsidR="00324E2E" w:rsidRPr="00B36310">
          <w:pgSz w:w="12240" w:h="15840"/>
          <w:pgMar w:top="540" w:right="1040" w:bottom="280" w:left="1040" w:header="331" w:footer="0" w:gutter="0"/>
          <w:cols w:space="720"/>
        </w:sectPr>
      </w:pPr>
      <w:r w:rsidRPr="00B36310">
        <w:rPr>
          <w:rFonts w:asciiTheme="minorHAnsi" w:eastAsia="Courier New" w:hAnsiTheme="minorHAnsi" w:cstheme="minorHAnsi"/>
          <w:sz w:val="22"/>
          <w:szCs w:val="22"/>
        </w:rPr>
        <w:t>o</w:t>
      </w:r>
      <w:r w:rsidRPr="00B36310">
        <w:rPr>
          <w:rFonts w:asciiTheme="minorHAnsi" w:eastAsia="Courier New" w:hAnsiTheme="minorHAnsi" w:cstheme="minorHAnsi"/>
          <w:spacing w:val="95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"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cil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sz w:val="22"/>
          <w:szCs w:val="22"/>
        </w:rPr>
        <w:t>2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mon</w:t>
      </w:r>
      <w:r w:rsidRPr="00B36310">
        <w:rPr>
          <w:rFonts w:asciiTheme="minorHAnsi" w:eastAsia="Calibri" w:hAnsiTheme="minorHAnsi" w:cstheme="minorHAnsi"/>
          <w:sz w:val="22"/>
          <w:szCs w:val="22"/>
        </w:rPr>
        <w:t>ths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thro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B36310">
        <w:rPr>
          <w:rFonts w:asciiTheme="minorHAnsi" w:eastAsia="Calibri" w:hAnsiTheme="minorHAnsi" w:cstheme="minorHAnsi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at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ram, leadi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$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9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50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sz w:val="22"/>
          <w:szCs w:val="22"/>
        </w:rPr>
        <w:t>"</w:t>
      </w:r>
    </w:p>
    <w:p w14:paraId="452BB605" w14:textId="77777777" w:rsidR="00324E2E" w:rsidRPr="00B36310" w:rsidRDefault="00324E2E" w:rsidP="00B36310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38F2AFDD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518727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BAC327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DD7CCA" w14:textId="77777777" w:rsidR="00324E2E" w:rsidRPr="00B36310" w:rsidRDefault="008C63D3" w:rsidP="00B36310">
      <w:pPr>
        <w:spacing w:before="20"/>
        <w:ind w:left="47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ega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ly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req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ired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ew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to</w:t>
      </w:r>
      <w:r w:rsidRPr="00B36310">
        <w:rPr>
          <w:rFonts w:asciiTheme="minorHAnsi" w:eastAsia="Calibri" w:hAnsiTheme="minorHAnsi" w:cstheme="minorHAnsi"/>
          <w:sz w:val="22"/>
          <w:szCs w:val="22"/>
        </w:rPr>
        <w:t>tal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z w:val="22"/>
          <w:szCs w:val="22"/>
        </w:rPr>
        <w:t>;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er,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are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re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iew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um</w:t>
      </w:r>
      <w:r w:rsidRPr="00B36310">
        <w:rPr>
          <w:rFonts w:asciiTheme="minorHAnsi" w:eastAsia="Calibri" w:hAnsiTheme="minorHAnsi" w:cstheme="minorHAnsi"/>
          <w:sz w:val="22"/>
          <w:szCs w:val="22"/>
        </w:rPr>
        <w:t>an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ce</w:t>
      </w:r>
      <w:r w:rsidRPr="00B36310">
        <w:rPr>
          <w:rFonts w:asciiTheme="minorHAnsi" w:eastAsia="Calibri" w:hAnsiTheme="minorHAnsi" w:cstheme="minorHAnsi"/>
          <w:sz w:val="22"/>
          <w:szCs w:val="22"/>
        </w:rPr>
        <w:t>s pr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si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als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NOT</w:t>
      </w:r>
    </w:p>
    <w:p w14:paraId="1E09587B" w14:textId="77777777" w:rsidR="00324E2E" w:rsidRPr="00B36310" w:rsidRDefault="008C63D3" w:rsidP="00B36310">
      <w:pPr>
        <w:spacing w:before="41"/>
        <w:ind w:left="796" w:right="656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B36310">
        <w:rPr>
          <w:rFonts w:asciiTheme="minorHAnsi" w:eastAsia="Calibri" w:hAnsiTheme="minorHAnsi" w:cstheme="minorHAnsi"/>
          <w:sz w:val="22"/>
          <w:szCs w:val="22"/>
        </w:rPr>
        <w:t>ivid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als in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b. The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ef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be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ry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lear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to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et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ir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criteria.</w:t>
      </w:r>
    </w:p>
    <w:p w14:paraId="67942D57" w14:textId="77777777" w:rsidR="00324E2E" w:rsidRPr="00B36310" w:rsidRDefault="008C63D3" w:rsidP="00B36310">
      <w:pPr>
        <w:spacing w:before="43"/>
        <w:ind w:left="47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cl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er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z w:val="22"/>
          <w:szCs w:val="22"/>
        </w:rPr>
        <w:t>th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B36310">
        <w:rPr>
          <w:rFonts w:asciiTheme="minorHAnsi" w:eastAsia="Calibri" w:hAnsiTheme="minorHAnsi" w:cstheme="minorHAnsi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do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D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th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lle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th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pa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&amp;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np</w:t>
      </w:r>
      <w:r w:rsidRPr="00B36310">
        <w:rPr>
          <w:rFonts w:asciiTheme="minorHAnsi" w:eastAsia="Calibri" w:hAnsiTheme="minorHAnsi" w:cstheme="minorHAnsi"/>
          <w:sz w:val="22"/>
          <w:szCs w:val="22"/>
        </w:rPr>
        <w:t>ai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A9C4776" w14:textId="77777777" w:rsidR="00324E2E" w:rsidRPr="00B36310" w:rsidRDefault="008C63D3" w:rsidP="00B36310">
      <w:pPr>
        <w:tabs>
          <w:tab w:val="left" w:pos="820"/>
        </w:tabs>
        <w:spacing w:before="45" w:line="273" w:lineRule="auto"/>
        <w:ind w:left="832" w:right="1180" w:hanging="3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cl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rk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where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ssi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la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j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(i.e.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CIA 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B36310">
        <w:rPr>
          <w:rFonts w:asciiTheme="minorHAnsi" w:eastAsia="Calibri" w:hAnsiTheme="minorHAnsi" w:cstheme="minorHAnsi"/>
          <w:sz w:val="22"/>
          <w:szCs w:val="22"/>
        </w:rPr>
        <w:t>ires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ecif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 kn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ed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e).</w:t>
      </w:r>
    </w:p>
    <w:p w14:paraId="186E4014" w14:textId="77777777" w:rsidR="00324E2E" w:rsidRPr="00B36310" w:rsidRDefault="00324E2E" w:rsidP="00B36310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589CFA4F" w14:textId="77777777" w:rsidR="00324E2E" w:rsidRPr="00B36310" w:rsidRDefault="008C63D3" w:rsidP="00B36310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tern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ona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/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oba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193B87A3" w14:textId="77777777" w:rsidR="00324E2E" w:rsidRPr="00B36310" w:rsidRDefault="008C63D3" w:rsidP="00B36310">
      <w:pPr>
        <w:tabs>
          <w:tab w:val="left" w:pos="820"/>
        </w:tabs>
        <w:spacing w:before="45" w:line="275" w:lineRule="auto"/>
        <w:ind w:left="832" w:right="861" w:hanging="3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ti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B36310">
        <w:rPr>
          <w:rFonts w:asciiTheme="minorHAnsi" w:eastAsia="Calibri" w:hAnsiTheme="minorHAnsi" w:cstheme="minorHAnsi"/>
          <w:sz w:val="22"/>
          <w:szCs w:val="22"/>
        </w:rPr>
        <w:t>s f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 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at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al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opp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rtu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ities will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ft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eq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est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CV. It's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ra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tice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th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cu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ent be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as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 d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res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B36310">
        <w:rPr>
          <w:rFonts w:asciiTheme="minorHAnsi" w:eastAsia="Calibri" w:hAnsiTheme="minorHAnsi" w:cstheme="minorHAnsi"/>
          <w:sz w:val="22"/>
          <w:szCs w:val="22"/>
        </w:rPr>
        <w:t>;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er,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re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ch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and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ask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tact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per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BCF3103" w14:textId="77777777" w:rsidR="00324E2E" w:rsidRPr="00B36310" w:rsidRDefault="00324E2E" w:rsidP="00B36310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76980DCA" w14:textId="77777777" w:rsidR="00324E2E" w:rsidRPr="00B36310" w:rsidRDefault="008C63D3" w:rsidP="00B36310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pict w14:anchorId="56588F47">
          <v:group id="_x0000_s1286" style="position:absolute;left:0;text-align:left;margin-left:56.15pt;margin-top:21.15pt;width:499.8pt;height:0;z-index:-3139;mso-position-horizontal-relative:page" coordorigin="1123,423" coordsize="9996,0">
            <v:shape id="_x0000_s1287" style="position:absolute;left:1123;top:423;width:9996;height:0" coordorigin="1123,423" coordsize="9996,0" path="m1123,423r9996,e" filled="f" strokeweight=".58pt">
              <v:path arrowok="t"/>
            </v:shape>
            <w10:wrap anchorx="page"/>
          </v:group>
        </w:pic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TYPES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OF RE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SU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4255E615" w14:textId="77777777" w:rsidR="00324E2E" w:rsidRPr="00B36310" w:rsidRDefault="00324E2E" w:rsidP="00B36310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74689C73" w14:textId="77777777" w:rsidR="00324E2E" w:rsidRPr="00B36310" w:rsidRDefault="008C63D3" w:rsidP="00B36310">
      <w:pPr>
        <w:spacing w:before="12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ical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-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omm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6C46EC66" w14:textId="77777777" w:rsidR="00324E2E" w:rsidRPr="00B36310" w:rsidRDefault="008C63D3" w:rsidP="00B36310">
      <w:pPr>
        <w:spacing w:before="46"/>
        <w:ind w:left="47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iliar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and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ly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sed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late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z w:val="22"/>
          <w:szCs w:val="22"/>
        </w:rPr>
        <w:t>ers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ar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th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tu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ts.</w:t>
      </w:r>
    </w:p>
    <w:p w14:paraId="77E7F25F" w14:textId="77777777" w:rsidR="00324E2E" w:rsidRPr="00B36310" w:rsidRDefault="008C63D3" w:rsidP="00B36310">
      <w:pPr>
        <w:spacing w:before="43"/>
        <w:ind w:left="47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re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ents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ati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in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ev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se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cal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st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xp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rie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ces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fi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st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)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84A2751" w14:textId="77777777" w:rsidR="00324E2E" w:rsidRPr="00B36310" w:rsidRDefault="008C63D3" w:rsidP="00B36310">
      <w:pPr>
        <w:tabs>
          <w:tab w:val="left" w:pos="820"/>
        </w:tabs>
        <w:spacing w:before="45" w:line="273" w:lineRule="auto"/>
        <w:ind w:left="832" w:right="130" w:hanging="3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eastAsia="Calibri" w:hAnsiTheme="minorHAnsi" w:cstheme="minorHAnsi"/>
          <w:sz w:val="22"/>
          <w:szCs w:val="22"/>
        </w:rPr>
        <w:t>Focuses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er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ences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ti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B36310">
        <w:rPr>
          <w:rFonts w:asciiTheme="minorHAnsi" w:eastAsia="Calibri" w:hAnsiTheme="minorHAnsi" w:cstheme="minorHAnsi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descri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ti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llet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tli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acc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lish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ents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d 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tri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6FD30B31" w14:textId="77777777" w:rsidR="00324E2E" w:rsidRPr="00B36310" w:rsidRDefault="00324E2E" w:rsidP="00B36310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0E613C8F" w14:textId="77777777" w:rsidR="00324E2E" w:rsidRPr="00B36310" w:rsidRDefault="008C63D3" w:rsidP="00B36310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z w:val="22"/>
          <w:szCs w:val="22"/>
        </w:rPr>
        <w:t>Tar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ed</w:t>
      </w:r>
    </w:p>
    <w:p w14:paraId="435CE0D6" w14:textId="77777777" w:rsidR="00324E2E" w:rsidRPr="00B36310" w:rsidRDefault="008C63D3" w:rsidP="00B36310">
      <w:pPr>
        <w:spacing w:before="45"/>
        <w:ind w:left="47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Tar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et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xp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rie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ces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B36310">
        <w:rPr>
          <w:rFonts w:asciiTheme="minorHAnsi" w:eastAsia="Calibri" w:hAnsiTheme="minorHAnsi" w:cstheme="minorHAnsi"/>
          <w:sz w:val="22"/>
          <w:szCs w:val="22"/>
        </w:rPr>
        <w:t>ills 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ts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the 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esu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–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sh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licati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;</w:t>
      </w:r>
    </w:p>
    <w:p w14:paraId="5D2A55FF" w14:textId="77777777" w:rsidR="00324E2E" w:rsidRPr="00B36310" w:rsidRDefault="008C63D3" w:rsidP="00B36310">
      <w:pPr>
        <w:spacing w:before="38"/>
        <w:ind w:left="83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rki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ati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al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;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sha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do</w:t>
      </w:r>
      <w:r w:rsidRPr="00B36310">
        <w:rPr>
          <w:rFonts w:asciiTheme="minorHAnsi" w:eastAsia="Calibri" w:hAnsiTheme="minorHAnsi" w:cstheme="minorHAnsi"/>
          <w:sz w:val="22"/>
          <w:szCs w:val="22"/>
        </w:rPr>
        <w:t>ws,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c.</w:t>
      </w:r>
    </w:p>
    <w:p w14:paraId="3C31F2D3" w14:textId="77777777" w:rsidR="00324E2E" w:rsidRPr="00B36310" w:rsidRDefault="008C63D3" w:rsidP="00B36310">
      <w:pPr>
        <w:tabs>
          <w:tab w:val="left" w:pos="820"/>
        </w:tabs>
        <w:spacing w:before="45" w:line="275" w:lineRule="auto"/>
        <w:ind w:left="832" w:right="261" w:hanging="3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eastAsia="Calibri" w:hAnsiTheme="minorHAnsi" w:cstheme="minorHAnsi"/>
          <w:sz w:val="22"/>
          <w:szCs w:val="22"/>
        </w:rPr>
        <w:t>Re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ew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the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B36310">
        <w:rPr>
          <w:rFonts w:asciiTheme="minorHAnsi" w:eastAsia="Calibri" w:hAnsiTheme="minorHAnsi" w:cstheme="minorHAnsi"/>
          <w:sz w:val="22"/>
          <w:szCs w:val="22"/>
        </w:rPr>
        <w:t>ati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n'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z w:val="22"/>
          <w:szCs w:val="22"/>
        </w:rPr>
        <w:t>site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ti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ti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ga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k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B36310">
        <w:rPr>
          <w:rFonts w:asciiTheme="minorHAnsi" w:eastAsia="Calibri" w:hAnsiTheme="minorHAnsi" w:cstheme="minorHAnsi"/>
          <w:sz w:val="22"/>
          <w:szCs w:val="22"/>
        </w:rPr>
        <w:t>ills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use to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in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egr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te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r 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su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me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33D64AA" w14:textId="77777777" w:rsidR="00324E2E" w:rsidRPr="00B36310" w:rsidRDefault="008C63D3" w:rsidP="00B36310">
      <w:pPr>
        <w:spacing w:before="10"/>
        <w:ind w:left="47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Foll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the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ical 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sume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at.</w:t>
      </w:r>
    </w:p>
    <w:p w14:paraId="454BA9B2" w14:textId="77777777" w:rsidR="00324E2E" w:rsidRPr="00B36310" w:rsidRDefault="00324E2E" w:rsidP="00B36310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02B9E6A3" w14:textId="77777777" w:rsidR="00324E2E" w:rsidRPr="00B36310" w:rsidRDefault="008C63D3" w:rsidP="00B36310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z w:val="22"/>
          <w:szCs w:val="22"/>
        </w:rPr>
        <w:t>E-</w:t>
      </w:r>
      <w:r w:rsidRPr="00B36310">
        <w:rPr>
          <w:rFonts w:asciiTheme="minorHAnsi" w:eastAsia="Calibri" w:hAnsiTheme="minorHAnsi" w:cstheme="minorHAnsi"/>
          <w:sz w:val="22"/>
          <w:szCs w:val="22"/>
        </w:rPr>
        <w:t>Res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B36310">
        <w:rPr>
          <w:rFonts w:asciiTheme="minorHAnsi" w:eastAsia="Calibri" w:hAnsiTheme="minorHAnsi" w:cstheme="minorHAnsi"/>
          <w:sz w:val="22"/>
          <w:szCs w:val="22"/>
        </w:rPr>
        <w:t>"Ugly"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e)</w:t>
      </w:r>
    </w:p>
    <w:p w14:paraId="30D1ADF1" w14:textId="77777777" w:rsidR="00324E2E" w:rsidRPr="00B36310" w:rsidRDefault="008C63D3" w:rsidP="00B36310">
      <w:pPr>
        <w:spacing w:before="45"/>
        <w:ind w:left="47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Used w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en su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ti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oug</w:t>
      </w:r>
      <w:r w:rsidRPr="00B36310">
        <w:rPr>
          <w:rFonts w:asciiTheme="minorHAnsi" w:eastAsia="Calibri" w:hAnsiTheme="minorHAnsi" w:cstheme="minorHAnsi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any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z w:val="22"/>
          <w:szCs w:val="22"/>
        </w:rPr>
        <w:t>si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to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gener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ai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70ACF44" w14:textId="77777777" w:rsidR="00324E2E" w:rsidRPr="00B36310" w:rsidRDefault="008C63D3" w:rsidP="00B36310">
      <w:pPr>
        <w:spacing w:before="43"/>
        <w:ind w:left="47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rent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es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 te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B36310">
        <w:rPr>
          <w:rFonts w:asciiTheme="minorHAnsi" w:eastAsia="Calibri" w:hAnsiTheme="minorHAnsi" w:cstheme="minorHAnsi"/>
          <w:sz w:val="22"/>
          <w:szCs w:val="22"/>
        </w:rPr>
        <w:t>.tx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)</w:t>
      </w:r>
      <w:r w:rsidRPr="00B36310">
        <w:rPr>
          <w:rFonts w:asciiTheme="minorHAnsi" w:eastAsia="Calibri" w:hAnsiTheme="minorHAnsi" w:cstheme="minorHAnsi"/>
          <w:sz w:val="22"/>
          <w:szCs w:val="22"/>
        </w:rPr>
        <w:t>;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"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z w:val="22"/>
          <w:szCs w:val="22"/>
        </w:rPr>
        <w:t>"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su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in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er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74BE56F1" w14:textId="77777777" w:rsidR="00324E2E" w:rsidRPr="00B36310" w:rsidRDefault="008C63D3" w:rsidP="00B36310">
      <w:pPr>
        <w:spacing w:before="45"/>
        <w:ind w:left="47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Re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all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ti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B36310">
        <w:rPr>
          <w:rFonts w:asciiTheme="minorHAnsi" w:eastAsia="Calibri" w:hAnsiTheme="minorHAnsi" w:cstheme="minorHAnsi"/>
          <w:sz w:val="22"/>
          <w:szCs w:val="22"/>
        </w:rPr>
        <w:t>, su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tab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es,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lle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s,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B36310">
        <w:rPr>
          <w:rFonts w:asciiTheme="minorHAnsi" w:eastAsia="Calibri" w:hAnsiTheme="minorHAnsi" w:cstheme="minorHAnsi"/>
          <w:sz w:val="22"/>
          <w:szCs w:val="22"/>
        </w:rPr>
        <w:t>erli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B36310">
        <w:rPr>
          <w:rFonts w:asciiTheme="minorHAnsi" w:eastAsia="Calibri" w:hAnsiTheme="minorHAnsi" w:cstheme="minorHAnsi"/>
          <w:sz w:val="22"/>
          <w:szCs w:val="22"/>
        </w:rPr>
        <w:t>, b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ld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and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italics.</w:t>
      </w:r>
    </w:p>
    <w:p w14:paraId="451A437A" w14:textId="77777777" w:rsidR="00324E2E" w:rsidRPr="00B36310" w:rsidRDefault="008C63D3" w:rsidP="00B36310">
      <w:pPr>
        <w:spacing w:before="43"/>
        <w:ind w:left="47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Use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–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sz w:val="22"/>
          <w:szCs w:val="22"/>
        </w:rPr>
        <w:t>4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ch as He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ca, Arial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New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Roma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B9B76C4" w14:textId="77777777" w:rsidR="00324E2E" w:rsidRPr="00B36310" w:rsidRDefault="008C63D3" w:rsidP="00B36310">
      <w:pPr>
        <w:spacing w:before="45"/>
        <w:ind w:left="47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eft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j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stify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entire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;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use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dashes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B36310">
        <w:rPr>
          <w:rFonts w:asciiTheme="minorHAnsi" w:eastAsia="Calibri" w:hAnsiTheme="minorHAnsi" w:cstheme="minorHAnsi"/>
          <w:sz w:val="22"/>
          <w:szCs w:val="22"/>
        </w:rPr>
        <w:t>asi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tant i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ati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627EFB5" w14:textId="77777777" w:rsidR="00324E2E" w:rsidRPr="00B36310" w:rsidRDefault="008C63D3" w:rsidP="00B36310">
      <w:pPr>
        <w:spacing w:before="45"/>
        <w:ind w:left="47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Use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k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the p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ti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523B691" w14:textId="77777777" w:rsidR="00324E2E" w:rsidRPr="00B36310" w:rsidRDefault="008C63D3" w:rsidP="00B36310">
      <w:pPr>
        <w:spacing w:before="43"/>
        <w:ind w:left="47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When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ai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B36310">
        <w:rPr>
          <w:rFonts w:asciiTheme="minorHAnsi" w:eastAsia="Calibri" w:hAnsiTheme="minorHAnsi" w:cstheme="minorHAnsi"/>
          <w:sz w:val="22"/>
          <w:szCs w:val="22"/>
        </w:rPr>
        <w:t>, pas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E</w:t>
      </w:r>
      <w:r w:rsidRPr="00B36310">
        <w:rPr>
          <w:rFonts w:asciiTheme="minorHAnsi" w:eastAsia="Calibri" w:hAnsiTheme="minorHAnsi" w:cstheme="minorHAnsi"/>
          <w:sz w:val="22"/>
          <w:szCs w:val="22"/>
        </w:rPr>
        <w:t>-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B36310">
        <w:rPr>
          <w:rFonts w:asciiTheme="minorHAnsi" w:eastAsia="Calibri" w:hAnsiTheme="minorHAnsi" w:cstheme="minorHAnsi"/>
          <w:sz w:val="22"/>
          <w:szCs w:val="22"/>
        </w:rPr>
        <w:t>sume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to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ail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its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lf</w:t>
      </w:r>
      <w:r w:rsidRPr="00B3631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61F9AEA" w14:textId="77777777" w:rsidR="00324E2E" w:rsidRPr="00B36310" w:rsidRDefault="00324E2E" w:rsidP="00B36310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7586CC5C" w14:textId="77777777" w:rsidR="00324E2E" w:rsidRPr="00B36310" w:rsidRDefault="008C63D3" w:rsidP="00B36310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rr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cu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lu</w:t>
      </w:r>
      <w:r w:rsidRPr="00B36310">
        <w:rPr>
          <w:rFonts w:asciiTheme="minorHAnsi" w:eastAsia="Calibri" w:hAnsiTheme="minorHAnsi" w:cstheme="minorHAnsi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Vit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(CV)</w:t>
      </w:r>
    </w:p>
    <w:p w14:paraId="4F5ADEF4" w14:textId="77777777" w:rsidR="00324E2E" w:rsidRPr="00B36310" w:rsidRDefault="008C63D3" w:rsidP="00B36310">
      <w:pPr>
        <w:spacing w:before="43"/>
        <w:ind w:left="47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ly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used in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ac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ic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ti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scie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ce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re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earch.</w:t>
      </w:r>
    </w:p>
    <w:p w14:paraId="6C282874" w14:textId="77777777" w:rsidR="00324E2E" w:rsidRPr="00B36310" w:rsidRDefault="008C63D3" w:rsidP="00B36310">
      <w:pPr>
        <w:spacing w:before="45"/>
        <w:ind w:left="47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CV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'</w:t>
      </w:r>
      <w:r w:rsidRPr="00B36310">
        <w:rPr>
          <w:rFonts w:asciiTheme="minorHAnsi" w:eastAsia="Calibri" w:hAnsiTheme="minorHAnsi" w:cstheme="minorHAnsi"/>
          <w:sz w:val="22"/>
          <w:szCs w:val="22"/>
        </w:rPr>
        <w:t>s can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be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eral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es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i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len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th 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z w:val="22"/>
          <w:szCs w:val="22"/>
        </w:rPr>
        <w:t>ill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en f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ilar f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ch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ical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res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5BA4E6F8" w14:textId="77777777" w:rsidR="00324E2E" w:rsidRPr="00B36310" w:rsidRDefault="008C63D3" w:rsidP="00B36310">
      <w:pPr>
        <w:tabs>
          <w:tab w:val="left" w:pos="820"/>
        </w:tabs>
        <w:spacing w:before="45" w:line="273" w:lineRule="auto"/>
        <w:ind w:left="832" w:right="246" w:hanging="3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epen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z w:val="22"/>
          <w:szCs w:val="22"/>
        </w:rPr>
        <w:t>,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they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util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iz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V b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it is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eally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inten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ed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be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 res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B36310">
        <w:rPr>
          <w:rFonts w:asciiTheme="minorHAnsi" w:eastAsia="Calibri" w:hAnsiTheme="minorHAnsi" w:cstheme="minorHAnsi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–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2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es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xi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).</w:t>
      </w:r>
    </w:p>
    <w:p w14:paraId="603DA99C" w14:textId="77777777" w:rsidR="00324E2E" w:rsidRPr="00B36310" w:rsidRDefault="00324E2E" w:rsidP="00B36310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38A0A6A1" w14:textId="77777777" w:rsidR="00324E2E" w:rsidRPr="00B36310" w:rsidRDefault="008C63D3" w:rsidP="00B36310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ati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al</w:t>
      </w:r>
    </w:p>
    <w:p w14:paraId="062549FB" w14:textId="77777777" w:rsidR="00324E2E" w:rsidRPr="00B36310" w:rsidRDefault="008C63D3" w:rsidP="00B36310">
      <w:pPr>
        <w:tabs>
          <w:tab w:val="left" w:pos="820"/>
        </w:tabs>
        <w:spacing w:before="45" w:line="273" w:lineRule="auto"/>
        <w:ind w:left="832" w:right="160" w:hanging="3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eastAsia="Calibri" w:hAnsiTheme="minorHAnsi" w:cstheme="minorHAnsi"/>
          <w:sz w:val="22"/>
          <w:szCs w:val="22"/>
        </w:rPr>
        <w:t>If se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ki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 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ern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al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rtu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itie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,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rta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B36310">
        <w:rPr>
          <w:rFonts w:asciiTheme="minorHAnsi" w:eastAsia="Calibri" w:hAnsiTheme="minorHAnsi" w:cstheme="minorHAnsi"/>
          <w:sz w:val="22"/>
          <w:szCs w:val="22"/>
        </w:rPr>
        <w:t>ers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the dif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ent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tur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ir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B36310">
        <w:rPr>
          <w:rFonts w:asciiTheme="minorHAnsi" w:eastAsia="Calibri" w:hAnsiTheme="minorHAnsi" w:cstheme="minorHAnsi"/>
          <w:sz w:val="22"/>
          <w:szCs w:val="22"/>
        </w:rPr>
        <w:t>g 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ec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ati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 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su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e.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Certain 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z w:val="22"/>
          <w:szCs w:val="22"/>
        </w:rPr>
        <w:t>le,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t,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la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ngu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e,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c.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can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di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z w:val="22"/>
          <w:szCs w:val="22"/>
        </w:rPr>
        <w:t>fer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when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su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F93CD57" w14:textId="77777777" w:rsidR="00324E2E" w:rsidRPr="00B36310" w:rsidRDefault="008C63D3" w:rsidP="00B36310">
      <w:pPr>
        <w:tabs>
          <w:tab w:val="left" w:pos="820"/>
        </w:tabs>
        <w:spacing w:before="14" w:line="275" w:lineRule="auto"/>
        <w:ind w:left="832" w:right="2845" w:hanging="360"/>
        <w:rPr>
          <w:rFonts w:asciiTheme="minorHAnsi" w:eastAsia="Calibri" w:hAnsiTheme="minorHAnsi" w:cstheme="minorHAnsi"/>
          <w:sz w:val="22"/>
          <w:szCs w:val="22"/>
        </w:rPr>
        <w:sectPr w:rsidR="00324E2E" w:rsidRPr="00B36310">
          <w:pgSz w:w="12240" w:h="15840"/>
          <w:pgMar w:top="540" w:right="1040" w:bottom="280" w:left="1040" w:header="331" w:footer="0" w:gutter="0"/>
          <w:cols w:space="720"/>
        </w:sect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eastAsia="Calibri" w:hAnsiTheme="minorHAnsi" w:cstheme="minorHAnsi"/>
          <w:sz w:val="22"/>
          <w:szCs w:val="22"/>
        </w:rPr>
        <w:t>Useful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es: </w:t>
      </w:r>
      <w:hyperlink r:id="rId10">
        <w:r w:rsidRPr="00B36310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h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t</w:t>
        </w:r>
        <w:r w:rsidRPr="00B36310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</w:rPr>
          <w:t>t</w:t>
        </w:r>
        <w:r w:rsidRPr="00B36310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p</w:t>
        </w:r>
        <w:r w:rsidRPr="00B36310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</w:rPr>
          <w:t>:</w:t>
        </w:r>
        <w:r w:rsidRPr="00B36310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/</w:t>
        </w:r>
        <w:r w:rsidRPr="00B36310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</w:rPr>
          <w:t>/</w:t>
        </w:r>
        <w:r w:rsidRPr="00B36310">
          <w:rPr>
            <w:rFonts w:asciiTheme="minorHAnsi" w:eastAsia="Calibri" w:hAnsiTheme="minorHAnsi" w:cstheme="minorHAnsi"/>
            <w:color w:val="0000FF"/>
            <w:spacing w:val="-2"/>
            <w:sz w:val="22"/>
            <w:szCs w:val="22"/>
          </w:rPr>
          <w:t>w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w</w:t>
        </w:r>
        <w:r w:rsidRPr="00B36310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</w:rPr>
          <w:t>w</w:t>
        </w:r>
        <w:r w:rsidRPr="00B36310">
          <w:rPr>
            <w:rFonts w:asciiTheme="minorHAnsi" w:eastAsia="Calibri" w:hAnsiTheme="minorHAnsi" w:cstheme="minorHAnsi"/>
            <w:color w:val="0000FF"/>
            <w:spacing w:val="-3"/>
            <w:sz w:val="22"/>
            <w:szCs w:val="22"/>
          </w:rPr>
          <w:t>.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e</w:t>
        </w:r>
        <w:r w:rsidRPr="00B36310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</w:rPr>
          <w:t>x</w:t>
        </w:r>
        <w:r w:rsidRPr="00B36310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p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at</w:t>
        </w:r>
        <w:r w:rsidRPr="00B36310">
          <w:rPr>
            <w:rFonts w:asciiTheme="minorHAnsi" w:eastAsia="Calibri" w:hAnsiTheme="minorHAnsi" w:cstheme="minorHAnsi"/>
            <w:color w:val="0000FF"/>
            <w:spacing w:val="-2"/>
            <w:sz w:val="22"/>
            <w:szCs w:val="22"/>
          </w:rPr>
          <w:t>e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xcha</w:t>
        </w:r>
        <w:r w:rsidRPr="00B36310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n</w:t>
        </w:r>
        <w:r w:rsidRPr="00B36310">
          <w:rPr>
            <w:rFonts w:asciiTheme="minorHAnsi" w:eastAsia="Calibri" w:hAnsiTheme="minorHAnsi" w:cstheme="minorHAnsi"/>
            <w:color w:val="0000FF"/>
            <w:spacing w:val="-3"/>
            <w:sz w:val="22"/>
            <w:szCs w:val="22"/>
          </w:rPr>
          <w:t>g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e.c</w:t>
        </w:r>
        <w:r w:rsidRPr="00B36310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o</w:t>
        </w:r>
        <w:r w:rsidRPr="00B36310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</w:rPr>
          <w:t>m/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li</w:t>
        </w:r>
        <w:r w:rsidRPr="00B36310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b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.c</w:t>
        </w:r>
        <w:r w:rsidRPr="00B36310">
          <w:rPr>
            <w:rFonts w:asciiTheme="minorHAnsi" w:eastAsia="Calibri" w:hAnsiTheme="minorHAnsi" w:cstheme="minorHAnsi"/>
            <w:color w:val="0000FF"/>
            <w:spacing w:val="-3"/>
            <w:sz w:val="22"/>
            <w:szCs w:val="22"/>
          </w:rPr>
          <w:t>f</w:t>
        </w:r>
        <w:r w:rsidRPr="00B36310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m</w:t>
        </w:r>
        <w:r w:rsidRPr="00B36310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</w:rPr>
          <w:t>?</w:t>
        </w:r>
        <w:r w:rsidRPr="00B36310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n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e</w:t>
        </w:r>
        <w:r w:rsidRPr="00B36310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t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w</w:t>
        </w:r>
        <w:r w:rsidRPr="00B36310">
          <w:rPr>
            <w:rFonts w:asciiTheme="minorHAnsi" w:eastAsia="Calibri" w:hAnsiTheme="minorHAnsi" w:cstheme="minorHAnsi"/>
            <w:color w:val="0000FF"/>
            <w:spacing w:val="2"/>
            <w:sz w:val="22"/>
            <w:szCs w:val="22"/>
          </w:rPr>
          <w:t>o</w:t>
        </w:r>
        <w:r w:rsidRPr="00B36310">
          <w:rPr>
            <w:rFonts w:asciiTheme="minorHAnsi" w:eastAsia="Calibri" w:hAnsiTheme="minorHAnsi" w:cstheme="minorHAnsi"/>
            <w:color w:val="0000FF"/>
            <w:spacing w:val="-3"/>
            <w:sz w:val="22"/>
            <w:szCs w:val="22"/>
          </w:rPr>
          <w:t>r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kI</w:t>
        </w:r>
        <w:r w:rsidRPr="00B36310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D</w:t>
        </w:r>
        <w:r w:rsidRPr="00B36310">
          <w:rPr>
            <w:rFonts w:asciiTheme="minorHAnsi" w:eastAsia="Calibri" w:hAnsiTheme="minorHAnsi" w:cstheme="minorHAnsi"/>
            <w:color w:val="0000FF"/>
            <w:spacing w:val="-2"/>
            <w:sz w:val="22"/>
            <w:szCs w:val="22"/>
          </w:rPr>
          <w:t>=</w:t>
        </w:r>
        <w:r w:rsidRPr="00B36310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</w:rPr>
          <w:t>1</w:t>
        </w:r>
        <w:r w:rsidRPr="00B36310">
          <w:rPr>
            <w:rFonts w:asciiTheme="minorHAnsi" w:eastAsia="Calibri" w:hAnsiTheme="minorHAnsi" w:cstheme="minorHAnsi"/>
            <w:color w:val="0000FF"/>
            <w:spacing w:val="-2"/>
            <w:sz w:val="22"/>
            <w:szCs w:val="22"/>
          </w:rPr>
          <w:t>5</w:t>
        </w:r>
        <w:r w:rsidRPr="00B36310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</w:rPr>
          <w:t>9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&amp;art</w:t>
        </w:r>
        <w:r w:rsidRPr="00B36310">
          <w:rPr>
            <w:rFonts w:asciiTheme="minorHAnsi" w:eastAsia="Calibri" w:hAnsiTheme="minorHAnsi" w:cstheme="minorHAnsi"/>
            <w:color w:val="0000FF"/>
            <w:spacing w:val="-2"/>
            <w:sz w:val="22"/>
            <w:szCs w:val="22"/>
          </w:rPr>
          <w:t>i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cle</w:t>
        </w:r>
        <w:r w:rsidRPr="00B36310">
          <w:rPr>
            <w:rFonts w:asciiTheme="minorHAnsi" w:eastAsia="Calibri" w:hAnsiTheme="minorHAnsi" w:cstheme="minorHAnsi"/>
            <w:color w:val="0000FF"/>
            <w:spacing w:val="-2"/>
            <w:sz w:val="22"/>
            <w:szCs w:val="22"/>
          </w:rPr>
          <w:t>I</w:t>
        </w:r>
        <w:r w:rsidRPr="00B36310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</w:rPr>
          <w:t>D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=</w:t>
        </w:r>
        <w:r w:rsidRPr="00B36310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9</w:t>
        </w:r>
        <w:r w:rsidRPr="00B36310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</w:rPr>
          <w:t>3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0</w:t>
        </w:r>
      </w:hyperlink>
      <w:r w:rsidRPr="00B36310">
        <w:rPr>
          <w:rFonts w:asciiTheme="minorHAnsi" w:eastAsia="Calibri" w:hAnsiTheme="minorHAnsi" w:cstheme="minorHAnsi"/>
          <w:color w:val="0000FF"/>
          <w:sz w:val="22"/>
          <w:szCs w:val="22"/>
        </w:rPr>
        <w:t xml:space="preserve"> </w:t>
      </w:r>
      <w:hyperlink r:id="rId11">
        <w:r w:rsidRPr="00B36310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h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t</w:t>
        </w:r>
        <w:r w:rsidRPr="00B36310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</w:rPr>
          <w:t>t</w:t>
        </w:r>
        <w:r w:rsidRPr="00B36310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p</w:t>
        </w:r>
        <w:r w:rsidRPr="00B36310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</w:rPr>
          <w:t>:</w:t>
        </w:r>
        <w:r w:rsidRPr="00B36310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/</w:t>
        </w:r>
        <w:r w:rsidRPr="00B36310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</w:rPr>
          <w:t>/</w:t>
        </w:r>
        <w:r w:rsidRPr="00B36310">
          <w:rPr>
            <w:rFonts w:asciiTheme="minorHAnsi" w:eastAsia="Calibri" w:hAnsiTheme="minorHAnsi" w:cstheme="minorHAnsi"/>
            <w:color w:val="0000FF"/>
            <w:spacing w:val="-2"/>
            <w:sz w:val="22"/>
            <w:szCs w:val="22"/>
          </w:rPr>
          <w:t>w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w</w:t>
        </w:r>
        <w:r w:rsidRPr="00B36310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</w:rPr>
          <w:t>w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.</w:t>
        </w:r>
        <w:r w:rsidRPr="00B36310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qu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i</w:t>
        </w:r>
        <w:r w:rsidRPr="00B36310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n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tca</w:t>
        </w:r>
        <w:r w:rsidRPr="00B36310">
          <w:rPr>
            <w:rFonts w:asciiTheme="minorHAnsi" w:eastAsia="Calibri" w:hAnsiTheme="minorHAnsi" w:cstheme="minorHAnsi"/>
            <w:color w:val="0000FF"/>
            <w:spacing w:val="-2"/>
            <w:sz w:val="22"/>
            <w:szCs w:val="22"/>
          </w:rPr>
          <w:t>r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e</w:t>
        </w:r>
        <w:r w:rsidRPr="00B36310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</w:rPr>
          <w:t>e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rs.</w:t>
        </w:r>
        <w:r w:rsidRPr="00B36310">
          <w:rPr>
            <w:rFonts w:asciiTheme="minorHAnsi" w:eastAsia="Calibri" w:hAnsiTheme="minorHAnsi" w:cstheme="minorHAnsi"/>
            <w:color w:val="0000FF"/>
            <w:spacing w:val="-3"/>
            <w:sz w:val="22"/>
            <w:szCs w:val="22"/>
          </w:rPr>
          <w:t>c</w:t>
        </w:r>
        <w:r w:rsidRPr="00B36310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</w:rPr>
          <w:t>o</w:t>
        </w:r>
        <w:r w:rsidRPr="00B36310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m</w:t>
        </w:r>
        <w:r w:rsidRPr="00B36310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</w:rPr>
          <w:t>/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cu</w:t>
        </w:r>
        <w:r w:rsidRPr="00B36310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l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tur</w:t>
        </w:r>
        <w:r w:rsidRPr="00B36310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a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l</w:t>
        </w:r>
        <w:r w:rsidRPr="00B36310">
          <w:rPr>
            <w:rFonts w:asciiTheme="minorHAnsi" w:eastAsia="Calibri" w:hAnsiTheme="minorHAnsi" w:cstheme="minorHAnsi"/>
            <w:color w:val="0000FF"/>
            <w:spacing w:val="-3"/>
            <w:sz w:val="22"/>
            <w:szCs w:val="22"/>
          </w:rPr>
          <w:t>l</w:t>
        </w:r>
        <w:r w:rsidRPr="00B36310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</w:rPr>
          <w:t>y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_</w:t>
        </w:r>
        <w:r w:rsidRPr="00B36310">
          <w:rPr>
            <w:rFonts w:asciiTheme="minorHAnsi" w:eastAsia="Calibri" w:hAnsiTheme="minorHAnsi" w:cstheme="minorHAnsi"/>
            <w:color w:val="0000FF"/>
            <w:spacing w:val="-2"/>
            <w:sz w:val="22"/>
            <w:szCs w:val="22"/>
          </w:rPr>
          <w:t>c</w:t>
        </w:r>
        <w:r w:rsidRPr="00B36310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o</w:t>
        </w:r>
        <w:r w:rsidRPr="00B36310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</w:rPr>
          <w:t>m</w:t>
        </w:r>
        <w:r w:rsidRPr="00B36310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p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e</w:t>
        </w:r>
        <w:r w:rsidRPr="00B36310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t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ent</w:t>
        </w:r>
        <w:r w:rsidRPr="00B36310">
          <w:rPr>
            <w:rFonts w:asciiTheme="minorHAnsi" w:eastAsia="Calibri" w:hAnsiTheme="minorHAnsi" w:cstheme="minorHAnsi"/>
            <w:color w:val="0000FF"/>
            <w:spacing w:val="-2"/>
            <w:sz w:val="22"/>
            <w:szCs w:val="22"/>
          </w:rPr>
          <w:t>_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resu</w:t>
        </w:r>
        <w:r w:rsidRPr="00B36310">
          <w:rPr>
            <w:rFonts w:asciiTheme="minorHAnsi" w:eastAsia="Calibri" w:hAnsiTheme="minorHAnsi" w:cstheme="minorHAnsi"/>
            <w:color w:val="0000FF"/>
            <w:spacing w:val="-2"/>
            <w:sz w:val="22"/>
            <w:szCs w:val="22"/>
          </w:rPr>
          <w:t>m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e.</w:t>
        </w:r>
        <w:r w:rsidRPr="00B36310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h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t</w:t>
        </w:r>
        <w:r w:rsidRPr="00B36310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</w:rPr>
          <w:t>m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l</w:t>
        </w:r>
      </w:hyperlink>
    </w:p>
    <w:p w14:paraId="4439746C" w14:textId="77777777" w:rsidR="00324E2E" w:rsidRPr="00B36310" w:rsidRDefault="00324E2E" w:rsidP="00B36310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6B3429B3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30A965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DF5ACA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AABBB8" w14:textId="77777777" w:rsidR="00324E2E" w:rsidRPr="00B36310" w:rsidRDefault="008C63D3" w:rsidP="00B36310">
      <w:pPr>
        <w:spacing w:line="340" w:lineRule="exact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pict w14:anchorId="1E7D6A0A">
          <v:group id="_x0000_s1284" style="position:absolute;left:0;text-align:left;margin-left:56.15pt;margin-top:21.1pt;width:499.8pt;height:0;z-index:-3138;mso-position-horizontal-relative:page" coordorigin="1123,422" coordsize="9996,0">
            <v:shape id="_x0000_s1285" style="position:absolute;left:1123;top:422;width:9996;height:0" coordorigin="1123,422" coordsize="9996,0" path="m1123,422r9996,e" filled="f" strokeweight=".58pt">
              <v:path arrowok="t"/>
            </v:shape>
            <w10:wrap anchorx="page"/>
          </v:group>
        </w:pic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ARTICU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ATI</w:t>
      </w:r>
      <w:r w:rsidRPr="00B36310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G CA</w:t>
      </w:r>
      <w:r w:rsidRPr="00B36310">
        <w:rPr>
          <w:rFonts w:asciiTheme="minorHAnsi" w:eastAsia="Calibri" w:hAnsiTheme="minorHAnsi" w:cstheme="minorHAnsi"/>
          <w:b/>
          <w:spacing w:val="-3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S,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PAR</w:t>
      </w:r>
      <w:r w:rsidRPr="00B36310">
        <w:rPr>
          <w:rFonts w:asciiTheme="minorHAnsi" w:eastAsia="Calibri" w:hAnsiTheme="minorHAnsi" w:cstheme="minorHAnsi"/>
          <w:b/>
          <w:spacing w:val="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-TI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&amp;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EAS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NAL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PO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IO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5BF04E7E" w14:textId="77777777" w:rsidR="00324E2E" w:rsidRPr="00B36310" w:rsidRDefault="00324E2E" w:rsidP="00B36310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2D003102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64EF84" w14:textId="77777777" w:rsidR="00324E2E" w:rsidRPr="00B36310" w:rsidRDefault="008C63D3" w:rsidP="00B36310">
      <w:pPr>
        <w:spacing w:before="7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UTH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DI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NG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SE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VIC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6A459A54" w14:textId="77777777" w:rsidR="00324E2E" w:rsidRPr="00B36310" w:rsidRDefault="00324E2E" w:rsidP="00B36310">
      <w:pPr>
        <w:spacing w:before="15" w:line="280" w:lineRule="exact"/>
        <w:rPr>
          <w:rFonts w:asciiTheme="minorHAnsi" w:hAnsiTheme="minorHAnsi" w:cstheme="minorHAnsi"/>
          <w:sz w:val="22"/>
          <w:szCs w:val="22"/>
        </w:rPr>
      </w:pPr>
    </w:p>
    <w:p w14:paraId="0B3E80A1" w14:textId="77777777" w:rsidR="00324E2E" w:rsidRPr="00B36310" w:rsidRDefault="008C63D3" w:rsidP="00B36310">
      <w:pPr>
        <w:spacing w:before="12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EF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RE</w:t>
      </w:r>
    </w:p>
    <w:p w14:paraId="77D95A7B" w14:textId="77777777" w:rsidR="00324E2E" w:rsidRPr="00B36310" w:rsidRDefault="00324E2E" w:rsidP="00B36310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68711126" w14:textId="77777777" w:rsidR="00324E2E" w:rsidRPr="00B36310" w:rsidRDefault="008C63D3" w:rsidP="00B36310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llis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ar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, Ha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er,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H                                                                                </w:t>
      </w:r>
      <w:r w:rsidRPr="00B36310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ll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12</w:t>
      </w:r>
      <w:r w:rsidRPr="00B36310">
        <w:rPr>
          <w:rFonts w:asciiTheme="minorHAnsi" w:eastAsia="Calibri" w:hAnsiTheme="minorHAnsi" w:cstheme="minorHAnsi"/>
          <w:sz w:val="22"/>
          <w:szCs w:val="22"/>
        </w:rPr>
        <w:t>,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er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20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13</w:t>
      </w:r>
      <w:r w:rsidRPr="00B36310">
        <w:rPr>
          <w:rFonts w:asciiTheme="minorHAnsi" w:eastAsia="Calibri" w:hAnsiTheme="minorHAnsi" w:cstheme="minorHAnsi"/>
          <w:sz w:val="22"/>
          <w:szCs w:val="22"/>
        </w:rPr>
        <w:t>, 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sz w:val="22"/>
          <w:szCs w:val="22"/>
        </w:rPr>
        <w:t>3</w:t>
      </w:r>
    </w:p>
    <w:p w14:paraId="54ABD15E" w14:textId="77777777" w:rsidR="00324E2E" w:rsidRPr="00B36310" w:rsidRDefault="008C63D3" w:rsidP="00B36310">
      <w:pPr>
        <w:spacing w:line="260" w:lineRule="exact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z w:val="22"/>
          <w:szCs w:val="22"/>
        </w:rPr>
        <w:t>St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B36310">
        <w:rPr>
          <w:rFonts w:asciiTheme="minorHAnsi" w:eastAsia="Calibri" w:hAnsiTheme="minorHAnsi" w:cstheme="minorHAnsi"/>
          <w:sz w:val="22"/>
          <w:szCs w:val="22"/>
        </w:rPr>
        <w:t>ent Su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er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5E8BF8EF" w14:textId="77777777" w:rsidR="00324E2E" w:rsidRPr="00B36310" w:rsidRDefault="008C63D3" w:rsidP="00B36310">
      <w:pPr>
        <w:tabs>
          <w:tab w:val="left" w:pos="1180"/>
        </w:tabs>
        <w:spacing w:before="4"/>
        <w:ind w:left="1192" w:right="305" w:hanging="3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Sell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ercha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B36310">
        <w:rPr>
          <w:rFonts w:asciiTheme="minorHAnsi" w:eastAsia="Calibri" w:hAnsiTheme="minorHAnsi" w:cstheme="minorHAnsi"/>
          <w:sz w:val="22"/>
          <w:szCs w:val="22"/>
        </w:rPr>
        <w:t>ise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to stu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ts,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ess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fit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tat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rly basi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, 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ck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she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z w:val="22"/>
          <w:szCs w:val="22"/>
        </w:rPr>
        <w:t>ith p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B36310">
        <w:rPr>
          <w:rFonts w:asciiTheme="minorHAnsi" w:eastAsia="Calibri" w:hAnsiTheme="minorHAnsi" w:cstheme="minorHAnsi"/>
          <w:sz w:val="22"/>
          <w:szCs w:val="22"/>
        </w:rPr>
        <w:t>cts 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su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ed 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ried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clean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ess.</w:t>
      </w:r>
    </w:p>
    <w:p w14:paraId="3AD9D758" w14:textId="77777777" w:rsidR="00324E2E" w:rsidRPr="00B36310" w:rsidRDefault="008C63D3" w:rsidP="00B36310">
      <w:pPr>
        <w:spacing w:before="4"/>
        <w:ind w:left="83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el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ed 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epa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-la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B36310">
        <w:rPr>
          <w:rFonts w:asciiTheme="minorHAnsi" w:eastAsia="Calibri" w:hAnsiTheme="minorHAnsi" w:cstheme="minorHAnsi"/>
          <w:sz w:val="22"/>
          <w:szCs w:val="22"/>
        </w:rPr>
        <w:t>ch in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ri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20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22721BC" w14:textId="77777777" w:rsidR="00324E2E" w:rsidRPr="00B36310" w:rsidRDefault="00324E2E" w:rsidP="00B36310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4246102C" w14:textId="77777777" w:rsidR="00324E2E" w:rsidRPr="00B36310" w:rsidRDefault="008C63D3" w:rsidP="00B36310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z w:val="22"/>
          <w:szCs w:val="22"/>
        </w:rPr>
        <w:t>RE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ED</w:t>
      </w:r>
    </w:p>
    <w:p w14:paraId="14E750E3" w14:textId="77777777" w:rsidR="00324E2E" w:rsidRPr="00B36310" w:rsidRDefault="00324E2E" w:rsidP="00B36310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  <w:sectPr w:rsidR="00324E2E" w:rsidRPr="00B36310">
          <w:pgSz w:w="12240" w:h="15840"/>
          <w:pgMar w:top="540" w:right="1040" w:bottom="280" w:left="1040" w:header="331" w:footer="0" w:gutter="0"/>
          <w:cols w:space="720"/>
        </w:sectPr>
      </w:pPr>
    </w:p>
    <w:p w14:paraId="0916D355" w14:textId="77777777" w:rsidR="00324E2E" w:rsidRPr="00B36310" w:rsidRDefault="008C63D3" w:rsidP="00B36310">
      <w:pPr>
        <w:spacing w:before="12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et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ar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th</w:t>
      </w:r>
      <w:r w:rsidRPr="00B3631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Ser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es,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er,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N</w:t>
      </w:r>
      <w:r w:rsidRPr="00B36310">
        <w:rPr>
          <w:rFonts w:asciiTheme="minorHAnsi" w:eastAsia="Calibri" w:hAnsiTheme="minorHAnsi" w:cstheme="minorHAnsi"/>
          <w:sz w:val="22"/>
          <w:szCs w:val="22"/>
        </w:rPr>
        <w:t>H</w:t>
      </w:r>
    </w:p>
    <w:p w14:paraId="4BB62691" w14:textId="77777777" w:rsidR="00324E2E" w:rsidRPr="00B36310" w:rsidRDefault="008C63D3" w:rsidP="00B36310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vis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25F2557B" w14:textId="77777777" w:rsidR="00324E2E" w:rsidRPr="00B36310" w:rsidRDefault="008C63D3" w:rsidP="00B36310">
      <w:pPr>
        <w:tabs>
          <w:tab w:val="left" w:pos="820"/>
        </w:tabs>
        <w:spacing w:before="4"/>
        <w:ind w:left="832" w:right="-40" w:hanging="3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art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ed w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th staff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and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B36310">
        <w:rPr>
          <w:rFonts w:asciiTheme="minorHAnsi" w:eastAsia="Calibri" w:hAnsiTheme="minorHAnsi" w:cstheme="minorHAnsi"/>
          <w:sz w:val="22"/>
          <w:szCs w:val="22"/>
        </w:rPr>
        <w:t>arke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fess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als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to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B36310">
        <w:rPr>
          <w:rFonts w:asciiTheme="minorHAnsi" w:eastAsia="Calibri" w:hAnsiTheme="minorHAnsi" w:cstheme="minorHAnsi"/>
          <w:sz w:val="22"/>
          <w:szCs w:val="22"/>
        </w:rPr>
        <w:t>ct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la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ram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and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la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ch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z w:val="22"/>
          <w:szCs w:val="22"/>
        </w:rPr>
        <w:t>ra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ai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n;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esulted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3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B36310">
        <w:rPr>
          <w:rFonts w:asciiTheme="minorHAnsi" w:eastAsia="Calibri" w:hAnsiTheme="minorHAnsi" w:cstheme="minorHAnsi"/>
          <w:sz w:val="22"/>
          <w:szCs w:val="22"/>
        </w:rPr>
        <w:t>%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ease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in stu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ent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ra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z w:val="22"/>
          <w:szCs w:val="22"/>
        </w:rPr>
        <w:t>fic.</w:t>
      </w:r>
    </w:p>
    <w:p w14:paraId="5CC60A20" w14:textId="77777777" w:rsidR="00324E2E" w:rsidRPr="00B36310" w:rsidRDefault="008C63D3" w:rsidP="00B36310">
      <w:pPr>
        <w:tabs>
          <w:tab w:val="left" w:pos="820"/>
        </w:tabs>
        <w:spacing w:before="2"/>
        <w:ind w:left="832" w:right="-29" w:hanging="3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lti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ed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relat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sh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ip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wi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en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s and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pro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is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ri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rs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ens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re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j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-i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-ti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 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en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ry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eli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ery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stu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ent d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whi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k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profita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z w:val="22"/>
          <w:szCs w:val="22"/>
        </w:rPr>
        <w:t>ili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47F618A" w14:textId="77777777" w:rsidR="00324E2E" w:rsidRPr="00B36310" w:rsidRDefault="008C63D3" w:rsidP="00B36310">
      <w:pPr>
        <w:spacing w:before="4"/>
        <w:ind w:left="47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ed cu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-f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cu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es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ssed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s and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la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;</w:t>
      </w:r>
    </w:p>
    <w:p w14:paraId="15CDC4E6" w14:textId="77777777" w:rsidR="00324E2E" w:rsidRPr="00B36310" w:rsidRDefault="008C63D3" w:rsidP="00B36310">
      <w:pPr>
        <w:ind w:left="83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B36310">
        <w:rPr>
          <w:rFonts w:asciiTheme="minorHAnsi" w:eastAsia="Calibri" w:hAnsiTheme="minorHAnsi" w:cstheme="minorHAnsi"/>
          <w:sz w:val="22"/>
          <w:szCs w:val="22"/>
        </w:rPr>
        <w:t>rc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ases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cre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sed by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$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,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0/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2077643" w14:textId="77777777" w:rsidR="00324E2E" w:rsidRPr="00B36310" w:rsidRDefault="008C63D3" w:rsidP="00B36310">
      <w:pPr>
        <w:spacing w:before="4"/>
        <w:ind w:left="47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Creat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staff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B36310">
        <w:rPr>
          <w:rFonts w:asciiTheme="minorHAnsi" w:eastAsia="Calibri" w:hAnsiTheme="minorHAnsi" w:cstheme="minorHAnsi"/>
          <w:sz w:val="22"/>
          <w:szCs w:val="22"/>
        </w:rPr>
        <w:t>icat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tal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th 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am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3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er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which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su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ed in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43509F7D" w14:textId="77777777" w:rsidR="00324E2E" w:rsidRPr="00B36310" w:rsidRDefault="008C63D3" w:rsidP="00B36310">
      <w:pPr>
        <w:ind w:left="83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B36310">
        <w:rPr>
          <w:rFonts w:asciiTheme="minorHAnsi" w:eastAsia="Calibri" w:hAnsiTheme="minorHAnsi" w:cstheme="minorHAnsi"/>
          <w:sz w:val="22"/>
          <w:szCs w:val="22"/>
        </w:rPr>
        <w:t>%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ec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ease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ssed sh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fts.</w:t>
      </w:r>
    </w:p>
    <w:p w14:paraId="07034C44" w14:textId="77777777" w:rsidR="00324E2E" w:rsidRPr="00B36310" w:rsidRDefault="008C63D3" w:rsidP="00B36310">
      <w:pPr>
        <w:spacing w:before="12"/>
        <w:ind w:left="-40" w:right="226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br w:type="column"/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Sep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t.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2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2 –</w:t>
      </w:r>
    </w:p>
    <w:p w14:paraId="2491759E" w14:textId="77777777" w:rsidR="00324E2E" w:rsidRPr="00B36310" w:rsidRDefault="008C63D3" w:rsidP="00B36310">
      <w:pPr>
        <w:ind w:left="69" w:right="334"/>
        <w:jc w:val="center"/>
        <w:rPr>
          <w:rFonts w:asciiTheme="minorHAnsi" w:eastAsia="Calibr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1040" w:bottom="280" w:left="1040" w:header="720" w:footer="720" w:gutter="0"/>
          <w:cols w:num="2" w:space="720" w:equalWidth="0">
            <w:col w:w="8395" w:space="373"/>
            <w:col w:w="1392"/>
          </w:cols>
        </w:sectPr>
      </w:pP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Jun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20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3</w:t>
      </w:r>
    </w:p>
    <w:p w14:paraId="7B59E89D" w14:textId="77777777" w:rsidR="00324E2E" w:rsidRPr="00B36310" w:rsidRDefault="00324E2E" w:rsidP="00B36310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433DD468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0A7FE9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D9D739" w14:textId="77777777" w:rsidR="00324E2E" w:rsidRPr="00B36310" w:rsidRDefault="008C63D3" w:rsidP="00B36310">
      <w:pPr>
        <w:spacing w:before="7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UTH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O</w:t>
      </w:r>
      <w:r w:rsidRPr="00B36310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NG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UB</w:t>
      </w:r>
      <w:r w:rsidRPr="00B36310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YE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P L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DER</w:t>
      </w:r>
    </w:p>
    <w:p w14:paraId="7F228DC7" w14:textId="77777777" w:rsidR="00324E2E" w:rsidRPr="00B36310" w:rsidRDefault="00324E2E" w:rsidP="00B36310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6BA616F5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CBA505" w14:textId="77777777" w:rsidR="00324E2E" w:rsidRPr="00B36310" w:rsidRDefault="008C63D3" w:rsidP="00B36310">
      <w:pPr>
        <w:spacing w:before="12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EF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RE</w:t>
      </w:r>
    </w:p>
    <w:p w14:paraId="68869FEF" w14:textId="77777777" w:rsidR="00324E2E" w:rsidRPr="00B36310" w:rsidRDefault="00324E2E" w:rsidP="00B36310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0FB27BFA" w14:textId="77777777" w:rsidR="00324E2E" w:rsidRPr="00B36310" w:rsidRDefault="008C63D3" w:rsidP="00B36310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ar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th Outi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ub</w:t>
      </w:r>
      <w:r w:rsidRPr="00B36310">
        <w:rPr>
          <w:rFonts w:asciiTheme="minorHAnsi" w:eastAsia="Calibri" w:hAnsiTheme="minorHAnsi" w:cstheme="minorHAnsi"/>
          <w:sz w:val="22"/>
          <w:szCs w:val="22"/>
        </w:rPr>
        <w:t>, H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r,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NH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rip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ea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er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</w:t>
      </w:r>
      <w:r w:rsidRPr="00B36310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ugu</w:t>
      </w:r>
      <w:r w:rsidRPr="00B36310">
        <w:rPr>
          <w:rFonts w:asciiTheme="minorHAnsi" w:eastAsia="Calibri" w:hAnsiTheme="minorHAnsi" w:cstheme="minorHAnsi"/>
          <w:sz w:val="22"/>
          <w:szCs w:val="22"/>
        </w:rPr>
        <w:t>st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sz w:val="22"/>
          <w:szCs w:val="22"/>
        </w:rPr>
        <w:t>2</w:t>
      </w:r>
    </w:p>
    <w:p w14:paraId="4D4AEBBA" w14:textId="77777777" w:rsidR="00324E2E" w:rsidRPr="00B36310" w:rsidRDefault="008C63D3" w:rsidP="00B36310">
      <w:pPr>
        <w:tabs>
          <w:tab w:val="left" w:pos="820"/>
        </w:tabs>
        <w:spacing w:before="9" w:line="300" w:lineRule="atLeast"/>
        <w:ind w:left="832" w:right="133" w:hanging="3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eastAsia="Calibri" w:hAnsiTheme="minorHAnsi" w:cstheme="minorHAnsi"/>
          <w:sz w:val="22"/>
          <w:szCs w:val="22"/>
        </w:rPr>
        <w:t>Ba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gg</w:t>
      </w:r>
      <w:r w:rsidRPr="00B36310">
        <w:rPr>
          <w:rFonts w:asciiTheme="minorHAnsi" w:eastAsia="Calibri" w:hAnsiTheme="minorHAnsi" w:cstheme="minorHAnsi"/>
          <w:sz w:val="22"/>
          <w:szCs w:val="22"/>
        </w:rPr>
        <w:t>ed three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,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aks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B36310">
        <w:rPr>
          <w:rFonts w:asciiTheme="minorHAnsi" w:eastAsia="Calibri" w:hAnsiTheme="minorHAnsi" w:cstheme="minorHAnsi"/>
          <w:sz w:val="22"/>
          <w:szCs w:val="22"/>
        </w:rPr>
        <w:t>tai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z w:val="22"/>
          <w:szCs w:val="22"/>
        </w:rPr>
        <w:t>ive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with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4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-lea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and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gr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8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first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z w:val="22"/>
          <w:szCs w:val="22"/>
        </w:rPr>
        <w:t>ear stu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ents.</w:t>
      </w:r>
    </w:p>
    <w:p w14:paraId="4E422A77" w14:textId="77777777" w:rsidR="00324E2E" w:rsidRPr="00B36310" w:rsidRDefault="00324E2E" w:rsidP="00B36310">
      <w:pPr>
        <w:spacing w:before="7" w:line="180" w:lineRule="exact"/>
        <w:rPr>
          <w:rFonts w:asciiTheme="minorHAns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1040" w:bottom="280" w:left="1040" w:header="720" w:footer="720" w:gutter="0"/>
          <w:cols w:space="720"/>
        </w:sectPr>
      </w:pPr>
    </w:p>
    <w:p w14:paraId="5B6406A6" w14:textId="77777777" w:rsidR="00324E2E" w:rsidRPr="00B36310" w:rsidRDefault="008C63D3" w:rsidP="00B36310">
      <w:pPr>
        <w:spacing w:before="12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pict w14:anchorId="4C59D3E7">
          <v:group id="_x0000_s1279" style="position:absolute;left:0;text-align:left;margin-left:51.65pt;margin-top:432.5pt;width:508.75pt;height:20.4pt;z-index:-3136;mso-position-horizontal-relative:page;mso-position-vertical-relative:page" coordorigin="1033,8650" coordsize="10175,408">
            <v:shape id="_x0000_s1283" style="position:absolute;left:1044;top:8661;width:10154;height:0" coordorigin="1044,8661" coordsize="10154,0" path="m1044,8661r10154,e" filled="f" strokeweight=".58pt">
              <v:path arrowok="t"/>
            </v:shape>
            <v:shape id="_x0000_s1282" style="position:absolute;left:1044;top:9047;width:10154;height:0" coordorigin="1044,9047" coordsize="10154,0" path="m1044,9047r10154,e" filled="f" strokeweight=".58pt">
              <v:path arrowok="t"/>
            </v:shape>
            <v:shape id="_x0000_s1281" style="position:absolute;left:1039;top:8656;width:0;height:396" coordorigin="1039,8656" coordsize="0,396" path="m1039,8656r,396e" filled="f" strokeweight=".58pt">
              <v:path arrowok="t"/>
            </v:shape>
            <v:shape id="_x0000_s1280" style="position:absolute;left:11203;top:8656;width:0;height:396" coordorigin="11203,8656" coordsize="0,396" path="m11203,8656r,396e" filled="f" strokeweight=".58pt">
              <v:path arrowok="t"/>
            </v:shape>
            <w10:wrap anchorx="page" anchory="page"/>
          </v:group>
        </w:pict>
      </w:r>
      <w:r w:rsidRPr="00B36310">
        <w:rPr>
          <w:rFonts w:asciiTheme="minorHAnsi" w:hAnsiTheme="minorHAnsi" w:cstheme="minorHAnsi"/>
          <w:sz w:val="22"/>
          <w:szCs w:val="22"/>
        </w:rPr>
        <w:pict w14:anchorId="2D232FB1">
          <v:group id="_x0000_s1274" style="position:absolute;left:0;text-align:left;margin-left:51.65pt;margin-top:100.15pt;width:508.75pt;height:18.2pt;z-index:-3137;mso-position-horizontal-relative:page;mso-position-vertical-relative:page" coordorigin="1033,2003" coordsize="10175,364">
            <v:shape id="_x0000_s1278" style="position:absolute;left:1044;top:2014;width:10154;height:0" coordorigin="1044,2014" coordsize="10154,0" path="m1044,2014r10154,e" filled="f" strokeweight=".58pt">
              <v:path arrowok="t"/>
            </v:shape>
            <v:shape id="_x0000_s1277" style="position:absolute;left:1044;top:2357;width:10154;height:0" coordorigin="1044,2357" coordsize="10154,0" path="m1044,2357r10154,e" filled="f" strokeweight=".58pt">
              <v:path arrowok="t"/>
            </v:shape>
            <v:shape id="_x0000_s1276" style="position:absolute;left:1039;top:2009;width:0;height:353" coordorigin="1039,2009" coordsize="0,353" path="m1039,2009r,353e" filled="f" strokeweight=".58pt">
              <v:path arrowok="t"/>
            </v:shape>
            <v:shape id="_x0000_s1275" style="position:absolute;left:11203;top:2009;width:0;height:353" coordorigin="11203,2009" coordsize="0,353" path="m11203,2009r,353e" filled="f" strokeweight=".58pt">
              <v:path arrowok="t"/>
            </v:shape>
            <w10:wrap anchorx="page" anchory="page"/>
          </v:group>
        </w:pic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RE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ED</w:t>
      </w:r>
    </w:p>
    <w:p w14:paraId="275FEBF8" w14:textId="77777777" w:rsidR="00324E2E" w:rsidRPr="00B36310" w:rsidRDefault="008C63D3" w:rsidP="00B36310">
      <w:pPr>
        <w:spacing w:before="38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tm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th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(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OC</w:t>
      </w:r>
      <w:r w:rsidRPr="00B36310">
        <w:rPr>
          <w:rFonts w:asciiTheme="minorHAnsi" w:eastAsia="Calibri" w:hAnsiTheme="minorHAnsi" w:cstheme="minorHAnsi"/>
          <w:b/>
          <w:spacing w:val="3"/>
          <w:sz w:val="22"/>
          <w:szCs w:val="22"/>
        </w:rPr>
        <w:t>)</w:t>
      </w:r>
      <w:r w:rsidRPr="00B36310">
        <w:rPr>
          <w:rFonts w:asciiTheme="minorHAnsi" w:eastAsia="Calibri" w:hAnsiTheme="minorHAnsi" w:cstheme="minorHAnsi"/>
          <w:sz w:val="22"/>
          <w:szCs w:val="22"/>
        </w:rPr>
        <w:t>, Ha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er,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H</w:t>
      </w:r>
    </w:p>
    <w:p w14:paraId="25EC3E85" w14:textId="77777777" w:rsidR="00324E2E" w:rsidRPr="00B36310" w:rsidRDefault="008C63D3" w:rsidP="00B36310">
      <w:pPr>
        <w:spacing w:before="1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st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Year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Tr</w:t>
      </w:r>
      <w:r w:rsidRPr="00B36310">
        <w:rPr>
          <w:rFonts w:asciiTheme="minorHAnsi" w:eastAsia="Calibri" w:hAnsiTheme="minorHAnsi" w:cstheme="minorHAnsi"/>
          <w:sz w:val="22"/>
          <w:szCs w:val="22"/>
        </w:rPr>
        <w:t>ip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ea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73273B58" w14:textId="77777777" w:rsidR="00324E2E" w:rsidRPr="00B36310" w:rsidRDefault="008C63D3" w:rsidP="00B36310">
      <w:pPr>
        <w:tabs>
          <w:tab w:val="left" w:pos="820"/>
        </w:tabs>
        <w:spacing w:before="4"/>
        <w:ind w:left="832" w:right="150" w:hanging="3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-lea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hiki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ri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ac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ed and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en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red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8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st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ents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with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ed skill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s, ac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ie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rip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als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su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iti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,0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00</w:t>
      </w:r>
      <w:r w:rsidRPr="00B36310">
        <w:rPr>
          <w:rFonts w:asciiTheme="minorHAnsi" w:eastAsia="Calibri" w:hAnsiTheme="minorHAnsi" w:cstheme="minorHAnsi"/>
          <w:sz w:val="22"/>
          <w:szCs w:val="22"/>
        </w:rPr>
        <w:t>+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ks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in 6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d</w:t>
      </w:r>
      <w:r w:rsidRPr="00B36310">
        <w:rPr>
          <w:rFonts w:asciiTheme="minorHAnsi" w:eastAsia="Calibri" w:hAnsiTheme="minorHAnsi" w:cstheme="minorHAnsi"/>
          <w:sz w:val="22"/>
          <w:szCs w:val="22"/>
        </w:rPr>
        <w:t>ays.</w:t>
      </w:r>
    </w:p>
    <w:p w14:paraId="431CA6AA" w14:textId="77777777" w:rsidR="00324E2E" w:rsidRPr="00B36310" w:rsidRDefault="008C63D3" w:rsidP="00B36310">
      <w:pPr>
        <w:tabs>
          <w:tab w:val="left" w:pos="820"/>
        </w:tabs>
        <w:spacing w:before="4"/>
        <w:ind w:left="832" w:right="-40" w:hanging="3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lla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with fel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OC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"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OO"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eaders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ate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sur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rise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z w:val="22"/>
          <w:szCs w:val="22"/>
        </w:rPr>
        <w:t>ell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wship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d en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ent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z w:val="22"/>
          <w:szCs w:val="22"/>
        </w:rPr>
        <w:t>ith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B36310">
        <w:rPr>
          <w:rFonts w:asciiTheme="minorHAnsi" w:eastAsia="Calibri" w:hAnsiTheme="minorHAnsi" w:cstheme="minorHAnsi"/>
          <w:sz w:val="22"/>
          <w:szCs w:val="22"/>
        </w:rPr>
        <w:t>erclas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en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en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D329FCD" w14:textId="77777777" w:rsidR="00324E2E" w:rsidRPr="00B36310" w:rsidRDefault="008C63D3" w:rsidP="00B36310">
      <w:pPr>
        <w:spacing w:before="4"/>
        <w:ind w:left="47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let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ri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ra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pro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ra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ar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ertifi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ati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s in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and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st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;</w:t>
      </w:r>
    </w:p>
    <w:p w14:paraId="5A293F5B" w14:textId="77777777" w:rsidR="00324E2E" w:rsidRPr="00B36310" w:rsidRDefault="008C63D3" w:rsidP="00B36310">
      <w:pPr>
        <w:spacing w:line="260" w:lineRule="exact"/>
        <w:ind w:left="83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z w:val="22"/>
          <w:szCs w:val="22"/>
        </w:rPr>
        <w:t>atten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ed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ksh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facilit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ti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, 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sk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ent and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z w:val="22"/>
          <w:szCs w:val="22"/>
        </w:rPr>
        <w:t>il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erness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skill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B7075A0" w14:textId="77777777" w:rsidR="00324E2E" w:rsidRPr="00B36310" w:rsidRDefault="008C63D3" w:rsidP="00B36310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br w:type="column"/>
      </w:r>
    </w:p>
    <w:p w14:paraId="245D66B9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3A9AC1" w14:textId="77777777" w:rsidR="00324E2E" w:rsidRPr="00B36310" w:rsidRDefault="008C63D3" w:rsidP="00B36310">
      <w:pPr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Ma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rc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2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3 –</w:t>
      </w:r>
    </w:p>
    <w:p w14:paraId="194FA5E6" w14:textId="77777777" w:rsidR="00324E2E" w:rsidRPr="00B36310" w:rsidRDefault="008C63D3" w:rsidP="00B36310">
      <w:pPr>
        <w:spacing w:before="41"/>
        <w:ind w:left="336"/>
        <w:rPr>
          <w:rFonts w:asciiTheme="minorHAnsi" w:eastAsia="Calibr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1040" w:bottom="280" w:left="1040" w:header="720" w:footer="720" w:gutter="0"/>
          <w:cols w:num="2" w:space="720" w:equalWidth="0">
            <w:col w:w="8320" w:space="484"/>
            <w:col w:w="1356"/>
          </w:cols>
        </w:sectPr>
      </w:pPr>
      <w:r w:rsidRPr="00B36310">
        <w:rPr>
          <w:rFonts w:asciiTheme="minorHAnsi" w:eastAsia="Calibri" w:hAnsiTheme="minorHAnsi" w:cstheme="minorHAnsi"/>
          <w:b/>
          <w:sz w:val="22"/>
          <w:szCs w:val="22"/>
        </w:rPr>
        <w:t>Aug.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2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3</w:t>
      </w:r>
    </w:p>
    <w:p w14:paraId="1F9C1C7B" w14:textId="77777777" w:rsidR="00324E2E" w:rsidRPr="00B36310" w:rsidRDefault="00324E2E" w:rsidP="00B36310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42FD6FCD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B6F281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81E8F8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D37572" w14:textId="77777777" w:rsidR="00324E2E" w:rsidRPr="00B36310" w:rsidRDefault="008C63D3" w:rsidP="00B36310">
      <w:pPr>
        <w:spacing w:before="7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GU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D</w:t>
      </w:r>
    </w:p>
    <w:p w14:paraId="0D4D59EE" w14:textId="77777777" w:rsidR="00324E2E" w:rsidRPr="00B36310" w:rsidRDefault="00324E2E" w:rsidP="00B36310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6B7FA5D2" w14:textId="77777777" w:rsidR="00324E2E" w:rsidRPr="00B36310" w:rsidRDefault="008C63D3" w:rsidP="00B36310">
      <w:pPr>
        <w:spacing w:before="12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EF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RE</w:t>
      </w:r>
    </w:p>
    <w:p w14:paraId="1B09697E" w14:textId="77777777" w:rsidR="00324E2E" w:rsidRPr="00B36310" w:rsidRDefault="00324E2E" w:rsidP="00B36310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5320D885" w14:textId="77777777" w:rsidR="00324E2E" w:rsidRPr="00B36310" w:rsidRDefault="008C63D3" w:rsidP="00B36310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mm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un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Po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pacing w:val="2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ive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J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ua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 xml:space="preserve">d                                                                         </w:t>
      </w:r>
      <w:r w:rsidRPr="00B36310">
        <w:rPr>
          <w:rFonts w:asciiTheme="minorHAnsi" w:eastAsia="Calibri" w:hAnsiTheme="minorHAnsi" w:cstheme="minorHAnsi"/>
          <w:b/>
          <w:spacing w:val="45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Jun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sz w:val="22"/>
          <w:szCs w:val="22"/>
        </w:rPr>
        <w:t>2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–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ugu</w:t>
      </w:r>
      <w:r w:rsidRPr="00B36310">
        <w:rPr>
          <w:rFonts w:asciiTheme="minorHAnsi" w:eastAsia="Calibri" w:hAnsiTheme="minorHAnsi" w:cstheme="minorHAnsi"/>
          <w:sz w:val="22"/>
          <w:szCs w:val="22"/>
        </w:rPr>
        <w:t>st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sz w:val="22"/>
          <w:szCs w:val="22"/>
        </w:rPr>
        <w:t>2</w:t>
      </w:r>
    </w:p>
    <w:p w14:paraId="2E1F46AD" w14:textId="77777777" w:rsidR="00324E2E" w:rsidRPr="00B36310" w:rsidRDefault="00324E2E" w:rsidP="00B36310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00E724F5" w14:textId="77777777" w:rsidR="00324E2E" w:rsidRPr="00B36310" w:rsidRDefault="008C63D3" w:rsidP="00B36310">
      <w:pPr>
        <w:ind w:left="47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Serv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s pr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ary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li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z w:val="22"/>
          <w:szCs w:val="22"/>
        </w:rPr>
        <w:t>eg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ard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z w:val="22"/>
          <w:szCs w:val="22"/>
        </w:rPr>
        <w:t>ith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era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7</w:t>
      </w:r>
      <w:r w:rsidRPr="00B36310">
        <w:rPr>
          <w:rFonts w:asciiTheme="minorHAnsi" w:eastAsia="Calibri" w:hAnsiTheme="minorHAnsi" w:cstheme="minorHAnsi"/>
          <w:sz w:val="22"/>
          <w:szCs w:val="22"/>
        </w:rPr>
        <w:t>5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v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sit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s per d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E8170C5" w14:textId="77777777" w:rsidR="00324E2E" w:rsidRPr="00B36310" w:rsidRDefault="008C63D3" w:rsidP="00B36310">
      <w:pPr>
        <w:spacing w:before="38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z w:val="22"/>
          <w:szCs w:val="22"/>
        </w:rPr>
        <w:t>RE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ED</w:t>
      </w:r>
    </w:p>
    <w:p w14:paraId="06CFFE07" w14:textId="77777777" w:rsidR="00324E2E" w:rsidRPr="00B36310" w:rsidRDefault="00324E2E" w:rsidP="00B36310">
      <w:pPr>
        <w:spacing w:before="7" w:line="180" w:lineRule="exact"/>
        <w:rPr>
          <w:rFonts w:asciiTheme="minorHAnsi" w:hAnsiTheme="minorHAnsi" w:cstheme="minorHAnsi"/>
          <w:sz w:val="22"/>
          <w:szCs w:val="22"/>
        </w:rPr>
        <w:sectPr w:rsidR="00324E2E" w:rsidRPr="00B36310">
          <w:pgSz w:w="12240" w:h="15840"/>
          <w:pgMar w:top="540" w:right="1040" w:bottom="280" w:left="1040" w:header="331" w:footer="0" w:gutter="0"/>
          <w:cols w:space="720"/>
        </w:sectPr>
      </w:pPr>
    </w:p>
    <w:p w14:paraId="745103EB" w14:textId="77777777" w:rsidR="00324E2E" w:rsidRPr="00B36310" w:rsidRDefault="008C63D3" w:rsidP="00B36310">
      <w:pPr>
        <w:spacing w:before="12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-3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o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 xml:space="preserve">f 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Ri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mm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un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ty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Po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B36310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Ri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r,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J</w:t>
      </w:r>
    </w:p>
    <w:p w14:paraId="6310431C" w14:textId="77777777" w:rsidR="00324E2E" w:rsidRPr="00B36310" w:rsidRDefault="008C63D3" w:rsidP="00B36310">
      <w:pPr>
        <w:spacing w:before="41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ife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gua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01EB6304" w14:textId="77777777" w:rsidR="00324E2E" w:rsidRPr="00B36310" w:rsidRDefault="008C63D3" w:rsidP="00B36310">
      <w:pPr>
        <w:tabs>
          <w:tab w:val="left" w:pos="820"/>
        </w:tabs>
        <w:spacing w:before="45" w:line="273" w:lineRule="auto"/>
        <w:ind w:left="832" w:right="612" w:hanging="3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esig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ed and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B36310">
        <w:rPr>
          <w:rFonts w:asciiTheme="minorHAnsi" w:eastAsia="Calibri" w:hAnsiTheme="minorHAnsi" w:cstheme="minorHAnsi"/>
          <w:sz w:val="22"/>
          <w:szCs w:val="22"/>
        </w:rPr>
        <w:t>cat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nal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ram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incre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se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z w:val="22"/>
          <w:szCs w:val="22"/>
        </w:rPr>
        <w:t>are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ess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f ri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k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fa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rs ass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ci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with dr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wni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safety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inc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id</w:t>
      </w:r>
      <w:r w:rsidRPr="00B36310">
        <w:rPr>
          <w:rFonts w:asciiTheme="minorHAnsi" w:eastAsia="Calibri" w:hAnsiTheme="minorHAnsi" w:cstheme="minorHAnsi"/>
          <w:sz w:val="22"/>
          <w:szCs w:val="22"/>
        </w:rPr>
        <w:t>ent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E423BC3" w14:textId="77777777" w:rsidR="00324E2E" w:rsidRPr="00B36310" w:rsidRDefault="008C63D3" w:rsidP="00B36310">
      <w:pPr>
        <w:spacing w:before="15"/>
        <w:ind w:left="472" w:right="-55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sed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la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B36310">
        <w:rPr>
          <w:rFonts w:asciiTheme="minorHAnsi" w:eastAsia="Calibri" w:hAnsiTheme="minorHAnsi" w:cstheme="minorHAnsi"/>
          <w:sz w:val="22"/>
          <w:szCs w:val="22"/>
        </w:rPr>
        <w:t>ched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B36310">
        <w:rPr>
          <w:rFonts w:asciiTheme="minorHAnsi" w:eastAsia="Calibri" w:hAnsiTheme="minorHAnsi" w:cstheme="minorHAnsi"/>
          <w:sz w:val="22"/>
          <w:szCs w:val="22"/>
        </w:rPr>
        <w:t>ta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ram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 ch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ren,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0DFB813C" w14:textId="77777777" w:rsidR="00324E2E" w:rsidRPr="00B36310" w:rsidRDefault="008C63D3" w:rsidP="00B36310">
      <w:pPr>
        <w:spacing w:before="38"/>
        <w:ind w:left="83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ew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wi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rs.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er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9</w:t>
      </w:r>
      <w:r w:rsidRPr="00B36310">
        <w:rPr>
          <w:rFonts w:asciiTheme="minorHAnsi" w:eastAsia="Calibri" w:hAnsiTheme="minorHAnsi" w:cstheme="minorHAnsi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artici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ram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ri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first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su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er.</w:t>
      </w:r>
    </w:p>
    <w:p w14:paraId="049999AA" w14:textId="77777777" w:rsidR="00324E2E" w:rsidRPr="00B36310" w:rsidRDefault="008C63D3" w:rsidP="00B36310">
      <w:pPr>
        <w:spacing w:before="12"/>
        <w:rPr>
          <w:rFonts w:asciiTheme="minorHAnsi" w:eastAsia="Calibr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1040" w:bottom="280" w:left="1040" w:header="720" w:footer="720" w:gutter="0"/>
          <w:cols w:num="2" w:space="720" w:equalWidth="0">
            <w:col w:w="8247" w:space="538"/>
            <w:col w:w="1375"/>
          </w:cols>
        </w:sectPr>
      </w:pPr>
      <w:r w:rsidRPr="00B36310">
        <w:rPr>
          <w:rFonts w:asciiTheme="minorHAnsi" w:hAnsiTheme="minorHAnsi" w:cstheme="minorHAnsi"/>
          <w:sz w:val="22"/>
          <w:szCs w:val="22"/>
        </w:rPr>
        <w:br w:type="column"/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Su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mm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2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3</w:t>
      </w:r>
    </w:p>
    <w:p w14:paraId="13A8D172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77CF37" w14:textId="77777777" w:rsidR="00324E2E" w:rsidRPr="00B36310" w:rsidRDefault="00324E2E" w:rsidP="00B36310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p w14:paraId="655551C9" w14:textId="77777777" w:rsidR="00324E2E" w:rsidRPr="00B36310" w:rsidRDefault="008C63D3" w:rsidP="00B36310">
      <w:pPr>
        <w:spacing w:before="7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UT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NG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R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152F7FF0" w14:textId="77777777" w:rsidR="00324E2E" w:rsidRPr="00B36310" w:rsidRDefault="00324E2E" w:rsidP="00B36310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5A4BCD96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1AE490" w14:textId="77777777" w:rsidR="00324E2E" w:rsidRPr="00B36310" w:rsidRDefault="008C63D3" w:rsidP="00B36310">
      <w:pPr>
        <w:spacing w:before="12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EF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RE</w:t>
      </w:r>
    </w:p>
    <w:p w14:paraId="07BF1F77" w14:textId="77777777" w:rsidR="00324E2E" w:rsidRPr="00B36310" w:rsidRDefault="008C63D3" w:rsidP="00B36310">
      <w:pPr>
        <w:spacing w:before="38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z w:val="22"/>
          <w:szCs w:val="22"/>
        </w:rPr>
        <w:t>Dr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AN 1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&amp;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2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B36310">
        <w:rPr>
          <w:rFonts w:asciiTheme="minorHAnsi" w:eastAsia="Calibri" w:hAnsiTheme="minorHAnsi" w:cstheme="minorHAnsi"/>
          <w:b/>
          <w:spacing w:val="5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ar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th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ege,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er,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</w:t>
      </w:r>
      <w:r w:rsidRPr="00B36310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t.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–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4A26BFB8" w14:textId="77777777" w:rsidR="00324E2E" w:rsidRPr="00B36310" w:rsidRDefault="008C63D3" w:rsidP="00B36310">
      <w:pPr>
        <w:spacing w:before="45"/>
        <w:ind w:left="47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ri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l stu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en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s in the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ish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la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ngu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4B95C51E" w14:textId="77777777" w:rsidR="00324E2E" w:rsidRPr="00B36310" w:rsidRDefault="00324E2E" w:rsidP="00B36310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4BB7F07B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1040" w:bottom="280" w:left="1040" w:header="720" w:footer="720" w:gutter="0"/>
          <w:cols w:space="720"/>
        </w:sectPr>
      </w:pPr>
    </w:p>
    <w:p w14:paraId="6A917DB1" w14:textId="77777777" w:rsidR="00324E2E" w:rsidRPr="00B36310" w:rsidRDefault="008C63D3" w:rsidP="00B36310">
      <w:pPr>
        <w:spacing w:before="12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z w:val="22"/>
          <w:szCs w:val="22"/>
        </w:rPr>
        <w:t>RE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ED</w:t>
      </w:r>
    </w:p>
    <w:p w14:paraId="6A8FD56D" w14:textId="77777777" w:rsidR="00324E2E" w:rsidRPr="00B36310" w:rsidRDefault="008C63D3" w:rsidP="00B36310">
      <w:pPr>
        <w:spacing w:before="41"/>
        <w:ind w:left="131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z w:val="22"/>
          <w:szCs w:val="22"/>
        </w:rPr>
        <w:t>De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tm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 xml:space="preserve">f 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Span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sh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&amp;</w:t>
      </w:r>
      <w:r w:rsidRPr="00B36310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ar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th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llege,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Ha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, NH</w:t>
      </w:r>
    </w:p>
    <w:p w14:paraId="2AFBA68B" w14:textId="77777777" w:rsidR="00324E2E" w:rsidRPr="00B36310" w:rsidRDefault="008C63D3" w:rsidP="00B36310">
      <w:pPr>
        <w:ind w:left="131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Dr</w:t>
      </w:r>
      <w:r w:rsidRPr="00B36310">
        <w:rPr>
          <w:rFonts w:asciiTheme="minorHAnsi" w:eastAsia="Calibri" w:hAnsiTheme="minorHAnsi" w:cstheme="minorHAnsi"/>
          <w:sz w:val="22"/>
          <w:szCs w:val="22"/>
        </w:rPr>
        <w:t>ill 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ct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1330E436" w14:textId="77777777" w:rsidR="00324E2E" w:rsidRPr="00B36310" w:rsidRDefault="008C63D3" w:rsidP="00B36310">
      <w:pPr>
        <w:tabs>
          <w:tab w:val="left" w:pos="840"/>
        </w:tabs>
        <w:spacing w:before="5"/>
        <w:ind w:left="852" w:right="-40" w:hanging="3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eastAsia="Calibri" w:hAnsiTheme="minorHAnsi" w:cstheme="minorHAnsi"/>
          <w:sz w:val="22"/>
          <w:szCs w:val="22"/>
        </w:rPr>
        <w:t>Foll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wing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Rassias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,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tu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 and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er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it</w:t>
      </w:r>
      <w:r w:rsidRPr="00B36310">
        <w:rPr>
          <w:rFonts w:asciiTheme="minorHAnsi" w:eastAsia="Calibri" w:hAnsiTheme="minorHAnsi" w:cstheme="minorHAnsi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B36310">
        <w:rPr>
          <w:rFonts w:asciiTheme="minorHAnsi" w:eastAsia="Calibri" w:hAnsiTheme="minorHAnsi" w:cstheme="minorHAnsi"/>
          <w:sz w:val="22"/>
          <w:szCs w:val="22"/>
        </w:rPr>
        <w:t>ents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le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o f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rther acq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ire la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ngu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proficien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z w:val="22"/>
          <w:szCs w:val="22"/>
        </w:rPr>
        <w:t>, a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sessing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tu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ss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in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eract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ac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g to their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pm</w:t>
      </w:r>
      <w:r w:rsidRPr="00B36310">
        <w:rPr>
          <w:rFonts w:asciiTheme="minorHAnsi" w:eastAsia="Calibri" w:hAnsiTheme="minorHAnsi" w:cstheme="minorHAnsi"/>
          <w:sz w:val="22"/>
          <w:szCs w:val="22"/>
        </w:rPr>
        <w:t>ent</w:t>
      </w:r>
    </w:p>
    <w:p w14:paraId="55AFAA8E" w14:textId="77777777" w:rsidR="00324E2E" w:rsidRPr="00B36310" w:rsidRDefault="008C63D3" w:rsidP="00B36310">
      <w:pPr>
        <w:spacing w:before="4"/>
        <w:ind w:left="49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Expla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n 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epts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di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z w:val="22"/>
          <w:szCs w:val="22"/>
        </w:rPr>
        <w:t>eri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z w:val="22"/>
          <w:szCs w:val="22"/>
        </w:rPr>
        <w:t>ays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ac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ent's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ers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al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learn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z w:val="22"/>
          <w:szCs w:val="22"/>
        </w:rPr>
        <w:t>le</w:t>
      </w:r>
    </w:p>
    <w:p w14:paraId="4F2EF99A" w14:textId="77777777" w:rsidR="00324E2E" w:rsidRPr="00B36310" w:rsidRDefault="008C63D3" w:rsidP="00B36310">
      <w:pPr>
        <w:spacing w:before="4"/>
        <w:ind w:left="49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cc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ssf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lly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rentice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ac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er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rks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ra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in the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ri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582A77FD" w14:textId="77777777" w:rsidR="00324E2E" w:rsidRPr="00B36310" w:rsidRDefault="008C63D3" w:rsidP="00B36310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br w:type="column"/>
      </w:r>
    </w:p>
    <w:p w14:paraId="704A0617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D890BF" w14:textId="77777777" w:rsidR="00324E2E" w:rsidRPr="00B36310" w:rsidRDefault="008C63D3" w:rsidP="00B36310">
      <w:pPr>
        <w:ind w:left="-37" w:right="7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Sep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t.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2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1</w:t>
      </w:r>
    </w:p>
    <w:p w14:paraId="2935DAE9" w14:textId="77777777" w:rsidR="00324E2E" w:rsidRPr="00B36310" w:rsidRDefault="008C63D3" w:rsidP="00B36310">
      <w:pPr>
        <w:spacing w:before="38"/>
        <w:ind w:left="69" w:right="74"/>
        <w:jc w:val="center"/>
        <w:rPr>
          <w:rFonts w:asciiTheme="minorHAnsi" w:eastAsia="Calibr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1040" w:bottom="280" w:left="1040" w:header="720" w:footer="720" w:gutter="0"/>
          <w:cols w:num="2" w:space="720" w:equalWidth="0">
            <w:col w:w="8496" w:space="589"/>
            <w:col w:w="1075"/>
          </w:cols>
        </w:sectPr>
      </w:pPr>
      <w:r w:rsidRPr="00B36310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121BE939" w14:textId="77777777" w:rsidR="00324E2E" w:rsidRPr="00B36310" w:rsidRDefault="00324E2E" w:rsidP="00B36310">
      <w:pPr>
        <w:spacing w:before="15" w:line="280" w:lineRule="exact"/>
        <w:rPr>
          <w:rFonts w:asciiTheme="minorHAnsi" w:hAnsiTheme="minorHAnsi" w:cstheme="minorHAnsi"/>
          <w:sz w:val="22"/>
          <w:szCs w:val="22"/>
        </w:rPr>
      </w:pPr>
    </w:p>
    <w:p w14:paraId="53CEFB9C" w14:textId="77777777" w:rsidR="00324E2E" w:rsidRPr="00B36310" w:rsidRDefault="008C63D3" w:rsidP="00B36310">
      <w:pPr>
        <w:spacing w:before="12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EF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RE</w:t>
      </w:r>
    </w:p>
    <w:p w14:paraId="46976996" w14:textId="77777777" w:rsidR="00324E2E" w:rsidRPr="00B36310" w:rsidRDefault="00324E2E" w:rsidP="00B36310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39BA7822" w14:textId="77777777" w:rsidR="00324E2E" w:rsidRPr="00B36310" w:rsidRDefault="008C63D3" w:rsidP="00B36310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th 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lle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e,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er,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</w:t>
      </w:r>
      <w:r w:rsidRPr="00B36310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ept. –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D</w:t>
      </w:r>
      <w:r w:rsidRPr="00B36310">
        <w:rPr>
          <w:rFonts w:asciiTheme="minorHAnsi" w:eastAsia="Calibri" w:hAnsiTheme="minorHAnsi" w:cstheme="minorHAnsi"/>
          <w:sz w:val="22"/>
          <w:szCs w:val="22"/>
        </w:rPr>
        <w:t>ec.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sz w:val="22"/>
          <w:szCs w:val="22"/>
        </w:rPr>
        <w:t>2</w:t>
      </w:r>
    </w:p>
    <w:p w14:paraId="419F859F" w14:textId="77777777" w:rsidR="00324E2E" w:rsidRPr="00B36310" w:rsidRDefault="008C63D3" w:rsidP="00B36310">
      <w:pPr>
        <w:spacing w:before="45"/>
        <w:ind w:left="47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Tut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stu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ents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in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z w:val="22"/>
          <w:szCs w:val="22"/>
        </w:rPr>
        <w:t>sics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&amp;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2</w:t>
      </w:r>
    </w:p>
    <w:p w14:paraId="1FD5F35D" w14:textId="77777777" w:rsidR="00324E2E" w:rsidRPr="00B36310" w:rsidRDefault="00324E2E" w:rsidP="00B36310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6DE5FF03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1040" w:bottom="280" w:left="1040" w:header="720" w:footer="720" w:gutter="0"/>
          <w:cols w:space="720"/>
        </w:sectPr>
      </w:pPr>
    </w:p>
    <w:p w14:paraId="2B751A31" w14:textId="77777777" w:rsidR="00324E2E" w:rsidRPr="00B36310" w:rsidRDefault="008C63D3" w:rsidP="00B36310">
      <w:pPr>
        <w:spacing w:before="12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pict w14:anchorId="39E96CEC">
          <v:group id="_x0000_s1269" style="position:absolute;left:0;text-align:left;margin-left:51.65pt;margin-top:296.3pt;width:508.75pt;height:20.5pt;z-index:-3134;mso-position-horizontal-relative:page;mso-position-vertical-relative:page" coordorigin="1033,5926" coordsize="10175,410">
            <v:shape id="_x0000_s1273" style="position:absolute;left:1044;top:5936;width:10154;height:0" coordorigin="1044,5936" coordsize="10154,0" path="m1044,5936r10154,e" filled="f" strokeweight=".58pt">
              <v:path arrowok="t"/>
            </v:shape>
            <v:shape id="_x0000_s1272" style="position:absolute;left:1044;top:6325;width:10154;height:0" coordorigin="1044,6325" coordsize="10154,0" path="m1044,6325r10154,e" filled="f" strokeweight=".58pt">
              <v:path arrowok="t"/>
            </v:shape>
            <v:shape id="_x0000_s1271" style="position:absolute;left:1039;top:5931;width:0;height:398" coordorigin="1039,5931" coordsize="0,398" path="m1039,5931r,399e" filled="f" strokeweight=".58pt">
              <v:path arrowok="t"/>
            </v:shape>
            <v:shape id="_x0000_s1270" style="position:absolute;left:11203;top:5931;width:0;height:398" coordorigin="11203,5931" coordsize="0,398" path="m11203,5931r,399e" filled="f" strokeweight=".58pt">
              <v:path arrowok="t"/>
            </v:shape>
            <w10:wrap anchorx="page" anchory="page"/>
          </v:group>
        </w:pict>
      </w:r>
      <w:r w:rsidRPr="00B36310">
        <w:rPr>
          <w:rFonts w:asciiTheme="minorHAnsi" w:hAnsiTheme="minorHAnsi" w:cstheme="minorHAnsi"/>
          <w:sz w:val="22"/>
          <w:szCs w:val="22"/>
        </w:rPr>
        <w:pict w14:anchorId="4B04687C">
          <v:group id="_x0000_s1264" style="position:absolute;left:0;text-align:left;margin-left:51.65pt;margin-top:65pt;width:508.75pt;height:20.5pt;z-index:-3135;mso-position-horizontal-relative:page;mso-position-vertical-relative:page" coordorigin="1033,1300" coordsize="10175,410">
            <v:shape id="_x0000_s1268" style="position:absolute;left:1044;top:1310;width:10154;height:0" coordorigin="1044,1310" coordsize="10154,0" path="m1044,1310r10154,e" filled="f" strokeweight=".58pt">
              <v:path arrowok="t"/>
            </v:shape>
            <v:shape id="_x0000_s1267" style="position:absolute;left:1044;top:1700;width:10154;height:0" coordorigin="1044,1700" coordsize="10154,0" path="m1044,1700r10154,e" filled="f" strokeweight=".58pt">
              <v:path arrowok="t"/>
            </v:shape>
            <v:shape id="_x0000_s1266" style="position:absolute;left:1039;top:1306;width:0;height:399" coordorigin="1039,1306" coordsize="0,399" path="m1039,1306r,398e" filled="f" strokeweight=".58pt">
              <v:path arrowok="t"/>
            </v:shape>
            <v:shape id="_x0000_s1265" style="position:absolute;left:11203;top:1306;width:0;height:399" coordorigin="11203,1306" coordsize="0,399" path="m11203,1306r,398e" filled="f" strokeweight=".58pt">
              <v:path arrowok="t"/>
            </v:shape>
            <w10:wrap anchorx="page" anchory="page"/>
          </v:group>
        </w:pic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RE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ED</w:t>
      </w:r>
    </w:p>
    <w:p w14:paraId="467A8645" w14:textId="77777777" w:rsidR="00324E2E" w:rsidRPr="00B36310" w:rsidRDefault="008C63D3" w:rsidP="00B36310">
      <w:pPr>
        <w:spacing w:before="41"/>
        <w:ind w:left="131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z w:val="22"/>
          <w:szCs w:val="22"/>
        </w:rPr>
        <w:t>De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tm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hy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&amp;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ono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 xml:space="preserve">,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ar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th 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ege,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Ha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r,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H</w:t>
      </w:r>
    </w:p>
    <w:p w14:paraId="657DCEF2" w14:textId="77777777" w:rsidR="00324E2E" w:rsidRPr="00B36310" w:rsidRDefault="008C63D3" w:rsidP="00B36310">
      <w:pPr>
        <w:ind w:left="131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z w:val="22"/>
          <w:szCs w:val="22"/>
        </w:rPr>
        <w:t>Tutor</w:t>
      </w:r>
    </w:p>
    <w:p w14:paraId="2678F780" w14:textId="77777777" w:rsidR="00324E2E" w:rsidRPr="00B36310" w:rsidRDefault="008C63D3" w:rsidP="00B36310">
      <w:pPr>
        <w:spacing w:before="4"/>
        <w:ind w:left="49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Assessed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stu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ent p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ress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de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el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B36310">
        <w:rPr>
          <w:rFonts w:asciiTheme="minorHAnsi" w:eastAsia="Calibri" w:hAnsiTheme="minorHAnsi" w:cstheme="minorHAnsi"/>
          <w:sz w:val="22"/>
          <w:szCs w:val="22"/>
        </w:rPr>
        <w:t>al tutee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ed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les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lea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09BBBE53" w14:textId="77777777" w:rsidR="00324E2E" w:rsidRPr="00B36310" w:rsidRDefault="008C63D3" w:rsidP="00B36310">
      <w:pPr>
        <w:spacing w:before="2"/>
        <w:ind w:left="492" w:right="-55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Expla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cepts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in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le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omm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ate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stu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ent's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er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al le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ty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02811AF2" w14:textId="77777777" w:rsidR="00324E2E" w:rsidRPr="00B36310" w:rsidRDefault="008C63D3" w:rsidP="00B36310">
      <w:pPr>
        <w:spacing w:before="4"/>
        <w:ind w:left="49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creas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gr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ad</w:t>
      </w:r>
      <w:r w:rsidRPr="00B36310">
        <w:rPr>
          <w:rFonts w:asciiTheme="minorHAnsi" w:eastAsia="Calibri" w:hAnsiTheme="minorHAnsi" w:cstheme="minorHAnsi"/>
          <w:sz w:val="22"/>
          <w:szCs w:val="22"/>
        </w:rPr>
        <w:t>es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'</w:t>
      </w:r>
      <w:r w:rsidRPr="00B36310">
        <w:rPr>
          <w:rFonts w:asciiTheme="minorHAnsi" w:eastAsia="Calibri" w:hAnsiTheme="minorHAnsi" w:cstheme="minorHAnsi"/>
          <w:sz w:val="22"/>
          <w:szCs w:val="22"/>
        </w:rPr>
        <w:t>B'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'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'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3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B36310">
        <w:rPr>
          <w:rFonts w:asciiTheme="minorHAnsi" w:eastAsia="Calibri" w:hAnsiTheme="minorHAnsi" w:cstheme="minorHAnsi"/>
          <w:sz w:val="22"/>
          <w:szCs w:val="22"/>
        </w:rPr>
        <w:t>ents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in a si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DF37082" w14:textId="77777777" w:rsidR="00324E2E" w:rsidRPr="00B36310" w:rsidRDefault="008C63D3" w:rsidP="00B36310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br w:type="column"/>
      </w:r>
    </w:p>
    <w:p w14:paraId="6F3006B7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7E8302" w14:textId="77777777" w:rsidR="00324E2E" w:rsidRPr="00B36310" w:rsidRDefault="008C63D3" w:rsidP="00B36310">
      <w:pPr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Sep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t.</w:t>
      </w:r>
      <w:r w:rsidRPr="00B36310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.</w:t>
      </w:r>
    </w:p>
    <w:p w14:paraId="3074A630" w14:textId="77777777" w:rsidR="00324E2E" w:rsidRPr="00B36310" w:rsidRDefault="008C63D3" w:rsidP="00B36310">
      <w:pPr>
        <w:spacing w:before="43"/>
        <w:ind w:left="634"/>
        <w:rPr>
          <w:rFonts w:asciiTheme="minorHAnsi" w:eastAsia="Calibr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1040" w:bottom="280" w:left="1040" w:header="720" w:footer="720" w:gutter="0"/>
          <w:cols w:num="2" w:space="720" w:equalWidth="0">
            <w:col w:w="8589" w:space="381"/>
            <w:col w:w="1190"/>
          </w:cols>
        </w:sectPr>
      </w:pP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2</w:t>
      </w:r>
    </w:p>
    <w:p w14:paraId="06185DB3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CF62D5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0F782C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81EDF4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92656F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4A4238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DB3196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0A4020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4AF667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DB7ABF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00ED79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A2FDB7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EC4F9D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B716DF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F544E0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601361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D42716" w14:textId="77777777" w:rsidR="00324E2E" w:rsidRPr="00B36310" w:rsidRDefault="00324E2E" w:rsidP="00B36310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18EC4F56" w14:textId="77777777" w:rsidR="00324E2E" w:rsidRPr="00B36310" w:rsidRDefault="008C63D3" w:rsidP="00B36310">
      <w:pPr>
        <w:spacing w:before="7"/>
        <w:ind w:left="2107"/>
        <w:rPr>
          <w:rFonts w:asciiTheme="minorHAnsi" w:eastAsia="Calibri" w:hAnsiTheme="minorHAnsi" w:cstheme="minorHAnsi"/>
          <w:sz w:val="22"/>
          <w:szCs w:val="22"/>
        </w:rPr>
        <w:sectPr w:rsidR="00324E2E" w:rsidRPr="00B36310">
          <w:pgSz w:w="12240" w:h="15840"/>
          <w:pgMar w:top="540" w:right="1020" w:bottom="280" w:left="940" w:header="331" w:footer="0" w:gutter="0"/>
          <w:cols w:space="720"/>
        </w:sectPr>
      </w:pPr>
      <w:r w:rsidRPr="00B36310">
        <w:rPr>
          <w:rFonts w:asciiTheme="minorHAnsi" w:hAnsiTheme="minorHAnsi" w:cstheme="minorHAnsi"/>
          <w:sz w:val="22"/>
          <w:szCs w:val="22"/>
        </w:rPr>
        <w:pict w14:anchorId="03293338">
          <v:shapetype id="_x0000_t202" coordsize="21600,21600" o:spt="202" path="m,l,21600r21600,l21600,xe">
            <v:stroke joinstyle="miter"/>
            <v:path gradientshapeok="t" o:connecttype="rect"/>
          </v:shapetype>
          <v:shape id="_x0000_s1263" type="#_x0000_t202" style="position:absolute;left:0;text-align:left;margin-left:52pt;margin-top:63.2pt;width:503.95pt;height:619.05pt;z-index:-3133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083"/>
                    <w:gridCol w:w="1759"/>
                    <w:gridCol w:w="2029"/>
                    <w:gridCol w:w="2207"/>
                    <w:gridCol w:w="2001"/>
                  </w:tblGrid>
                  <w:tr w:rsidR="00324E2E" w14:paraId="346606CB" w14:textId="77777777">
                    <w:trPr>
                      <w:trHeight w:hRule="exact" w:val="468"/>
                    </w:trPr>
                    <w:tc>
                      <w:tcPr>
                        <w:tcW w:w="20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CD10EC" w14:textId="77777777" w:rsidR="00324E2E" w:rsidRDefault="008C63D3">
                        <w:pPr>
                          <w:spacing w:before="39"/>
                          <w:ind w:left="112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28"/>
                            <w:szCs w:val="28"/>
                          </w:rPr>
                          <w:t>ACTION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8"/>
                            <w:szCs w:val="28"/>
                          </w:rPr>
                          <w:t>VE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3"/>
                            <w:sz w:val="28"/>
                            <w:szCs w:val="28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8"/>
                            <w:szCs w:val="28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8"/>
                            <w:szCs w:val="28"/>
                          </w:rPr>
                          <w:t>S</w:t>
                        </w:r>
                      </w:p>
                    </w:tc>
                    <w:tc>
                      <w:tcPr>
                        <w:tcW w:w="7995" w:type="dxa"/>
                        <w:gridSpan w:val="4"/>
                        <w:tcBorders>
                          <w:top w:val="nil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14:paraId="2D0F0600" w14:textId="77777777" w:rsidR="00324E2E" w:rsidRDefault="00324E2E"/>
                    </w:tc>
                  </w:tr>
                  <w:tr w:rsidR="00324E2E" w14:paraId="7FB34DF3" w14:textId="77777777">
                    <w:trPr>
                      <w:trHeight w:hRule="exact" w:val="777"/>
                    </w:trPr>
                    <w:tc>
                      <w:tcPr>
                        <w:tcW w:w="20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1F5696" w14:textId="77777777" w:rsidR="00324E2E" w:rsidRDefault="00324E2E">
                        <w:pPr>
                          <w:spacing w:before="3" w:line="180" w:lineRule="exact"/>
                          <w:rPr>
                            <w:sz w:val="19"/>
                            <w:szCs w:val="19"/>
                          </w:rPr>
                        </w:pPr>
                      </w:p>
                      <w:p w14:paraId="5249A536" w14:textId="77777777" w:rsidR="00324E2E" w:rsidRDefault="008C63D3">
                        <w:pPr>
                          <w:ind w:left="112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4"/>
                            <w:szCs w:val="24"/>
                          </w:rPr>
                          <w:t>L SK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4"/>
                            <w:szCs w:val="24"/>
                          </w:rPr>
                          <w:t>LL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4"/>
                            <w:szCs w:val="24"/>
                          </w:rPr>
                          <w:t>S</w:t>
                        </w:r>
                      </w:p>
                      <w:p w14:paraId="6E53F7F5" w14:textId="77777777" w:rsidR="00324E2E" w:rsidRDefault="008C63D3">
                        <w:pPr>
                          <w:spacing w:line="260" w:lineRule="exact"/>
                          <w:ind w:left="4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alyzed</w:t>
                        </w:r>
                      </w:p>
                    </w:tc>
                    <w:tc>
                      <w:tcPr>
                        <w:tcW w:w="1759" w:type="dxa"/>
                        <w:tcBorders>
                          <w:top w:val="single" w:sz="5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265C6F10" w14:textId="77777777" w:rsidR="00324E2E" w:rsidRDefault="00324E2E">
                        <w:pPr>
                          <w:spacing w:line="200" w:lineRule="exact"/>
                        </w:pPr>
                      </w:p>
                      <w:p w14:paraId="431D726F" w14:textId="77777777" w:rsidR="00324E2E" w:rsidRDefault="00324E2E">
                        <w:pPr>
                          <w:spacing w:before="4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  <w:p w14:paraId="5BBBD9F3" w14:textId="77777777" w:rsidR="00324E2E" w:rsidRDefault="008C63D3">
                        <w:pPr>
                          <w:ind w:left="59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Class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fied</w:t>
                        </w:r>
                      </w:p>
                    </w:tc>
                    <w:tc>
                      <w:tcPr>
                        <w:tcW w:w="2029" w:type="dxa"/>
                        <w:tcBorders>
                          <w:top w:val="single" w:sz="5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50A52002" w14:textId="77777777" w:rsidR="00324E2E" w:rsidRDefault="00324E2E">
                        <w:pPr>
                          <w:spacing w:line="200" w:lineRule="exact"/>
                        </w:pPr>
                      </w:p>
                      <w:p w14:paraId="69C9D9AC" w14:textId="77777777" w:rsidR="00324E2E" w:rsidRDefault="00324E2E">
                        <w:pPr>
                          <w:spacing w:before="4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  <w:p w14:paraId="7FB0795E" w14:textId="77777777" w:rsidR="00324E2E" w:rsidRDefault="008C63D3">
                        <w:pPr>
                          <w:ind w:left="404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Exped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single" w:sz="5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302CFBD8" w14:textId="77777777" w:rsidR="00324E2E" w:rsidRDefault="00324E2E">
                        <w:pPr>
                          <w:spacing w:line="200" w:lineRule="exact"/>
                        </w:pPr>
                      </w:p>
                      <w:p w14:paraId="48C64823" w14:textId="77777777" w:rsidR="00324E2E" w:rsidRDefault="00324E2E">
                        <w:pPr>
                          <w:spacing w:before="4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  <w:p w14:paraId="79CA492B" w14:textId="77777777" w:rsidR="00324E2E" w:rsidRDefault="008C63D3">
                        <w:pPr>
                          <w:ind w:left="478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Re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2001" w:type="dxa"/>
                        <w:tcBorders>
                          <w:top w:val="single" w:sz="5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6065EA62" w14:textId="77777777" w:rsidR="00324E2E" w:rsidRDefault="00324E2E">
                        <w:pPr>
                          <w:spacing w:line="200" w:lineRule="exact"/>
                        </w:pPr>
                      </w:p>
                      <w:p w14:paraId="40DDA3DE" w14:textId="77777777" w:rsidR="00324E2E" w:rsidRDefault="00324E2E">
                        <w:pPr>
                          <w:spacing w:before="4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  <w:p w14:paraId="11E45591" w14:textId="77777777" w:rsidR="00324E2E" w:rsidRDefault="008C63D3">
                        <w:pPr>
                          <w:ind w:left="371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St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ud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ied</w:t>
                        </w:r>
                      </w:p>
                    </w:tc>
                  </w:tr>
                  <w:tr w:rsidR="00324E2E" w14:paraId="21F0143C" w14:textId="77777777">
                    <w:trPr>
                      <w:trHeight w:hRule="exact" w:val="1561"/>
                    </w:trPr>
                    <w:tc>
                      <w:tcPr>
                        <w:tcW w:w="20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C25EE9" w14:textId="77777777" w:rsidR="00324E2E" w:rsidRDefault="008C63D3">
                        <w:pPr>
                          <w:spacing w:line="240" w:lineRule="exact"/>
                          <w:ind w:left="4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sw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red</w:t>
                        </w:r>
                      </w:p>
                      <w:p w14:paraId="67BFDF64" w14:textId="77777777" w:rsidR="00324E2E" w:rsidRDefault="008C63D3">
                        <w:pPr>
                          <w:ind w:left="40" w:right="1026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pp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ra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sed Asse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ed Assessed Cla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if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E9FBDC" w14:textId="77777777" w:rsidR="00324E2E" w:rsidRDefault="008C63D3">
                        <w:pPr>
                          <w:spacing w:line="240" w:lineRule="exact"/>
                          <w:ind w:left="59" w:right="828"/>
                          <w:jc w:val="both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lle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d</w:t>
                        </w:r>
                      </w:p>
                      <w:p w14:paraId="196FFC6B" w14:textId="77777777" w:rsidR="00324E2E" w:rsidRDefault="008C63D3">
                        <w:pPr>
                          <w:ind w:left="59" w:right="759"/>
                          <w:jc w:val="both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iled Cr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qu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ed Esti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d 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20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8335202" w14:textId="77777777" w:rsidR="00324E2E" w:rsidRDefault="008C63D3">
                        <w:pPr>
                          <w:spacing w:line="240" w:lineRule="exact"/>
                          <w:ind w:left="404" w:right="444"/>
                          <w:jc w:val="both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Ex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ra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d</w:t>
                        </w:r>
                      </w:p>
                      <w:p w14:paraId="63DE1F52" w14:textId="77777777" w:rsidR="00324E2E" w:rsidRDefault="008C63D3">
                        <w:pPr>
                          <w:ind w:left="404" w:right="486"/>
                          <w:jc w:val="both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Foreca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d 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ret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d 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ed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ce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B646BB9" w14:textId="77777777" w:rsidR="00324E2E" w:rsidRDefault="008C63D3">
                        <w:pPr>
                          <w:spacing w:line="240" w:lineRule="exact"/>
                          <w:ind w:left="478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Re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ciled</w:t>
                        </w:r>
                      </w:p>
                      <w:p w14:paraId="3685775E" w14:textId="77777777" w:rsidR="00324E2E" w:rsidRDefault="008C63D3">
                        <w:pPr>
                          <w:ind w:left="478" w:right="736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Res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ed Re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ed S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ecified Str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ctured</w:t>
                        </w:r>
                      </w:p>
                    </w:tc>
                    <w:tc>
                      <w:tcPr>
                        <w:tcW w:w="20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411EDA" w14:textId="77777777" w:rsidR="00324E2E" w:rsidRDefault="008C63D3">
                        <w:pPr>
                          <w:spacing w:line="240" w:lineRule="exact"/>
                          <w:ind w:left="371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ed</w:t>
                        </w:r>
                      </w:p>
                      <w:p w14:paraId="12495289" w14:textId="77777777" w:rsidR="00324E2E" w:rsidRDefault="008C63D3">
                        <w:pPr>
                          <w:spacing w:before="1"/>
                          <w:ind w:left="371" w:right="399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Synt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esized Syst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ati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ed Va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d</w:t>
                        </w:r>
                      </w:p>
                    </w:tc>
                  </w:tr>
                  <w:tr w:rsidR="00324E2E" w14:paraId="60EAEB4C" w14:textId="77777777">
                    <w:trPr>
                      <w:trHeight w:hRule="exact" w:val="1910"/>
                    </w:trPr>
                    <w:tc>
                      <w:tcPr>
                        <w:tcW w:w="20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44F9B2" w14:textId="77777777" w:rsidR="00324E2E" w:rsidRDefault="008C63D3">
                        <w:pPr>
                          <w:spacing w:line="180" w:lineRule="exact"/>
                          <w:ind w:left="40" w:right="-107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position w:val="2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2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position w:val="2"/>
                            <w:sz w:val="24"/>
                            <w:szCs w:val="24"/>
                          </w:rPr>
                          <w:t>MM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2"/>
                            <w:sz w:val="24"/>
                            <w:szCs w:val="24"/>
                          </w:rPr>
                          <w:t>UNIC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2"/>
                            <w:sz w:val="24"/>
                            <w:szCs w:val="24"/>
                          </w:rPr>
                          <w:t>ATI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position w:val="2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2"/>
                            <w:sz w:val="24"/>
                            <w:szCs w:val="24"/>
                          </w:rPr>
                          <w:t>N/</w:t>
                        </w:r>
                      </w:p>
                      <w:p w14:paraId="7B2BE878" w14:textId="77777777" w:rsidR="00324E2E" w:rsidRDefault="008C63D3">
                        <w:pPr>
                          <w:spacing w:line="260" w:lineRule="exact"/>
                          <w:ind w:left="4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dd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ress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d</w:t>
                        </w:r>
                      </w:p>
                      <w:p w14:paraId="5E823662" w14:textId="77777777" w:rsidR="00324E2E" w:rsidRDefault="008C63D3">
                        <w:pPr>
                          <w:ind w:left="40" w:right="848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th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red 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lla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d C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ed 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ta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d 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6D31EE" w14:textId="77777777" w:rsidR="00324E2E" w:rsidRDefault="008C63D3">
                        <w:pPr>
                          <w:spacing w:line="180" w:lineRule="exact"/>
                          <w:ind w:left="51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position w:val="2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position w:val="2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2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position w:val="2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2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2"/>
                            <w:sz w:val="24"/>
                            <w:szCs w:val="24"/>
                          </w:rPr>
                          <w:t>SK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2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position w:val="2"/>
                            <w:sz w:val="24"/>
                            <w:szCs w:val="24"/>
                          </w:rPr>
                          <w:t>LL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2"/>
                            <w:sz w:val="24"/>
                            <w:szCs w:val="24"/>
                          </w:rPr>
                          <w:t>S</w:t>
                        </w:r>
                      </w:p>
                      <w:p w14:paraId="2C21599E" w14:textId="77777777" w:rsidR="00324E2E" w:rsidRDefault="008C63D3">
                        <w:pPr>
                          <w:spacing w:line="260" w:lineRule="exact"/>
                          <w:ind w:left="59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rres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nd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ed</w:t>
                        </w:r>
                      </w:p>
                      <w:p w14:paraId="1677DA4B" w14:textId="77777777" w:rsidR="00324E2E" w:rsidRDefault="008C63D3">
                        <w:pPr>
                          <w:ind w:left="59" w:right="793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ire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d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rafted Ed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d Elicit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d Expla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20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FE2533" w14:textId="77777777" w:rsidR="00324E2E" w:rsidRDefault="00324E2E">
                        <w:pPr>
                          <w:spacing w:before="6" w:line="180" w:lineRule="exact"/>
                          <w:rPr>
                            <w:sz w:val="19"/>
                            <w:szCs w:val="19"/>
                          </w:rPr>
                        </w:pPr>
                      </w:p>
                      <w:p w14:paraId="46E5C09C" w14:textId="77777777" w:rsidR="00324E2E" w:rsidRDefault="008C63D3">
                        <w:pPr>
                          <w:ind w:left="404" w:right="543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For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d 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fl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enced 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ret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d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ed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ed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Mo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rated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71B0B84" w14:textId="77777777" w:rsidR="00324E2E" w:rsidRDefault="00324E2E">
                        <w:pPr>
                          <w:spacing w:before="6" w:line="180" w:lineRule="exact"/>
                          <w:rPr>
                            <w:sz w:val="19"/>
                            <w:szCs w:val="19"/>
                          </w:rPr>
                        </w:pPr>
                      </w:p>
                      <w:p w14:paraId="6395C7E7" w14:textId="77777777" w:rsidR="00324E2E" w:rsidRDefault="008C63D3">
                        <w:pPr>
                          <w:ind w:left="478" w:right="688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eg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tia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ed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ersua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ed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om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d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ub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lici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ed Re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ciled Re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ited</w:t>
                        </w:r>
                      </w:p>
                    </w:tc>
                    <w:tc>
                      <w:tcPr>
                        <w:tcW w:w="20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22D9FD" w14:textId="77777777" w:rsidR="00324E2E" w:rsidRDefault="00324E2E">
                        <w:pPr>
                          <w:spacing w:before="6" w:line="180" w:lineRule="exact"/>
                          <w:rPr>
                            <w:sz w:val="19"/>
                            <w:szCs w:val="19"/>
                          </w:rPr>
                        </w:pPr>
                      </w:p>
                      <w:p w14:paraId="4811760F" w14:textId="77777777" w:rsidR="00324E2E" w:rsidRDefault="008C63D3">
                        <w:pPr>
                          <w:ind w:left="371" w:right="641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Res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ed S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ke Tra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slated Wr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</w:tr>
                  <w:tr w:rsidR="00324E2E" w14:paraId="7D11B33F" w14:textId="77777777">
                    <w:trPr>
                      <w:trHeight w:hRule="exact" w:val="631"/>
                    </w:trPr>
                    <w:tc>
                      <w:tcPr>
                        <w:tcW w:w="20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51B840" w14:textId="77777777" w:rsidR="00324E2E" w:rsidRDefault="008C63D3">
                        <w:pPr>
                          <w:spacing w:before="48"/>
                          <w:ind w:left="40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24"/>
                            <w:szCs w:val="24"/>
                          </w:rPr>
                          <w:t>CRE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4"/>
                            <w:szCs w:val="24"/>
                          </w:rPr>
                          <w:t>ATI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4"/>
                            <w:szCs w:val="24"/>
                          </w:rPr>
                          <w:t>VE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4"/>
                            <w:szCs w:val="24"/>
                          </w:rPr>
                          <w:t>SK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4"/>
                            <w:szCs w:val="24"/>
                          </w:rPr>
                          <w:t>LL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4"/>
                            <w:szCs w:val="24"/>
                          </w:rPr>
                          <w:t>S</w:t>
                        </w:r>
                      </w:p>
                      <w:p w14:paraId="6D162978" w14:textId="77777777" w:rsidR="00324E2E" w:rsidRDefault="008C63D3">
                        <w:pPr>
                          <w:spacing w:line="260" w:lineRule="exact"/>
                          <w:ind w:left="4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Acted</w:t>
                        </w:r>
                      </w:p>
                    </w:tc>
                    <w:tc>
                      <w:tcPr>
                        <w:tcW w:w="17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41BF9B" w14:textId="77777777" w:rsidR="00324E2E" w:rsidRDefault="00324E2E">
                        <w:pPr>
                          <w:spacing w:before="8" w:line="120" w:lineRule="exact"/>
                          <w:rPr>
                            <w:sz w:val="13"/>
                            <w:szCs w:val="13"/>
                          </w:rPr>
                        </w:pPr>
                      </w:p>
                      <w:p w14:paraId="23605D13" w14:textId="77777777" w:rsidR="00324E2E" w:rsidRDefault="00324E2E">
                        <w:pPr>
                          <w:spacing w:line="200" w:lineRule="exact"/>
                        </w:pPr>
                      </w:p>
                      <w:p w14:paraId="42DF6B7B" w14:textId="77777777" w:rsidR="00324E2E" w:rsidRDefault="008C63D3">
                        <w:pPr>
                          <w:ind w:left="59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esig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20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2B35C3" w14:textId="77777777" w:rsidR="00324E2E" w:rsidRDefault="00324E2E">
                        <w:pPr>
                          <w:spacing w:before="8" w:line="120" w:lineRule="exact"/>
                          <w:rPr>
                            <w:sz w:val="13"/>
                            <w:szCs w:val="13"/>
                          </w:rPr>
                        </w:pPr>
                      </w:p>
                      <w:p w14:paraId="64BA38C7" w14:textId="77777777" w:rsidR="00324E2E" w:rsidRDefault="00324E2E">
                        <w:pPr>
                          <w:spacing w:line="200" w:lineRule="exact"/>
                        </w:pPr>
                      </w:p>
                      <w:p w14:paraId="57211A4F" w14:textId="77777777" w:rsidR="00324E2E" w:rsidRDefault="008C63D3">
                        <w:pPr>
                          <w:ind w:left="404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Fo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und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BFB37BF" w14:textId="77777777" w:rsidR="00324E2E" w:rsidRDefault="00324E2E">
                        <w:pPr>
                          <w:spacing w:before="8" w:line="120" w:lineRule="exact"/>
                          <w:rPr>
                            <w:sz w:val="13"/>
                            <w:szCs w:val="13"/>
                          </w:rPr>
                        </w:pPr>
                      </w:p>
                      <w:p w14:paraId="5F965534" w14:textId="77777777" w:rsidR="00324E2E" w:rsidRDefault="00324E2E">
                        <w:pPr>
                          <w:spacing w:line="200" w:lineRule="exact"/>
                        </w:pPr>
                      </w:p>
                      <w:p w14:paraId="254F9C49" w14:textId="77777777" w:rsidR="00324E2E" w:rsidRDefault="008C63D3">
                        <w:pPr>
                          <w:ind w:left="478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ented</w:t>
                        </w:r>
                      </w:p>
                    </w:tc>
                    <w:tc>
                      <w:tcPr>
                        <w:tcW w:w="20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2B61AD" w14:textId="77777777" w:rsidR="00324E2E" w:rsidRDefault="00324E2E">
                        <w:pPr>
                          <w:spacing w:before="8" w:line="120" w:lineRule="exact"/>
                          <w:rPr>
                            <w:sz w:val="13"/>
                            <w:szCs w:val="13"/>
                          </w:rPr>
                        </w:pPr>
                      </w:p>
                      <w:p w14:paraId="6D4F1CC9" w14:textId="77777777" w:rsidR="00324E2E" w:rsidRDefault="00324E2E">
                        <w:pPr>
                          <w:spacing w:line="200" w:lineRule="exact"/>
                        </w:pPr>
                      </w:p>
                      <w:p w14:paraId="0F103D70" w14:textId="77777777" w:rsidR="00324E2E" w:rsidRDefault="008C63D3">
                        <w:pPr>
                          <w:ind w:left="371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Re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iz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ed</w:t>
                        </w:r>
                      </w:p>
                    </w:tc>
                  </w:tr>
                  <w:tr w:rsidR="00324E2E" w14:paraId="4171FC70" w14:textId="77777777">
                    <w:trPr>
                      <w:trHeight w:hRule="exact" w:val="1561"/>
                    </w:trPr>
                    <w:tc>
                      <w:tcPr>
                        <w:tcW w:w="20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B16759E" w14:textId="77777777" w:rsidR="00324E2E" w:rsidRDefault="008C63D3">
                        <w:pPr>
                          <w:spacing w:line="240" w:lineRule="exact"/>
                          <w:ind w:left="4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d</w:t>
                        </w:r>
                      </w:p>
                      <w:p w14:paraId="17AB0073" w14:textId="77777777" w:rsidR="00324E2E" w:rsidRDefault="008C63D3">
                        <w:pPr>
                          <w:spacing w:line="260" w:lineRule="exact"/>
                          <w:ind w:left="4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ed</w:t>
                        </w:r>
                      </w:p>
                      <w:p w14:paraId="163CEB49" w14:textId="77777777" w:rsidR="00324E2E" w:rsidRDefault="008C63D3">
                        <w:pPr>
                          <w:ind w:left="40" w:right="625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ceptua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ed Creat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d C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st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1B0924" w14:textId="77777777" w:rsidR="00324E2E" w:rsidRDefault="008C63D3">
                        <w:pPr>
                          <w:spacing w:line="240" w:lineRule="exact"/>
                          <w:ind w:left="59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ed</w:t>
                        </w:r>
                      </w:p>
                      <w:p w14:paraId="3A3A77B4" w14:textId="77777777" w:rsidR="00324E2E" w:rsidRDefault="008C63D3">
                        <w:pPr>
                          <w:spacing w:line="260" w:lineRule="exact"/>
                          <w:ind w:left="59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ised</w:t>
                        </w:r>
                      </w:p>
                      <w:p w14:paraId="700F151F" w14:textId="77777777" w:rsidR="00324E2E" w:rsidRDefault="008C63D3">
                        <w:pPr>
                          <w:ind w:left="59" w:right="641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ire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d Esta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lished F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sh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20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AA3336" w14:textId="77777777" w:rsidR="00324E2E" w:rsidRDefault="008C63D3">
                        <w:pPr>
                          <w:spacing w:line="240" w:lineRule="exact"/>
                          <w:ind w:left="404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2"/>
                            <w:szCs w:val="22"/>
                          </w:rPr>
                          <w:t>lu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strat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d</w:t>
                        </w:r>
                      </w:p>
                      <w:p w14:paraId="557B564A" w14:textId="77777777" w:rsidR="00324E2E" w:rsidRDefault="008C63D3">
                        <w:pPr>
                          <w:spacing w:line="260" w:lineRule="exact"/>
                          <w:ind w:left="404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itiated</w:t>
                        </w:r>
                      </w:p>
                      <w:p w14:paraId="77AA2D25" w14:textId="77777777" w:rsidR="00324E2E" w:rsidRDefault="008C63D3">
                        <w:pPr>
                          <w:ind w:left="404" w:right="596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stitut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d 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rated 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du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ced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92E398" w14:textId="77777777" w:rsidR="00324E2E" w:rsidRDefault="008C63D3">
                        <w:pPr>
                          <w:spacing w:line="240" w:lineRule="exact"/>
                          <w:ind w:left="478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2"/>
                            <w:szCs w:val="22"/>
                          </w:rPr>
                          <w:t>Mo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if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ed</w:t>
                        </w:r>
                      </w:p>
                      <w:p w14:paraId="5C32217F" w14:textId="77777777" w:rsidR="00324E2E" w:rsidRDefault="008C63D3">
                        <w:pPr>
                          <w:spacing w:line="260" w:lineRule="exact"/>
                          <w:ind w:left="478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Ori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d</w:t>
                        </w:r>
                      </w:p>
                      <w:p w14:paraId="0A3BF8D4" w14:textId="77777777" w:rsidR="00324E2E" w:rsidRDefault="008C63D3">
                        <w:pPr>
                          <w:ind w:left="478" w:right="727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er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ed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la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nn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ed Re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20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C5A1E0" w14:textId="77777777" w:rsidR="00324E2E" w:rsidRDefault="008C63D3">
                        <w:pPr>
                          <w:spacing w:line="240" w:lineRule="exact"/>
                          <w:ind w:left="371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ed</w:t>
                        </w:r>
                      </w:p>
                      <w:p w14:paraId="6DDFE570" w14:textId="77777777" w:rsidR="00324E2E" w:rsidRDefault="008C63D3">
                        <w:pPr>
                          <w:spacing w:line="260" w:lineRule="exact"/>
                          <w:ind w:left="371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Solv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d</w:t>
                        </w:r>
                      </w:p>
                    </w:tc>
                  </w:tr>
                  <w:tr w:rsidR="00324E2E" w14:paraId="5E6FAC5D" w14:textId="77777777">
                    <w:trPr>
                      <w:trHeight w:hRule="exact" w:val="1641"/>
                    </w:trPr>
                    <w:tc>
                      <w:tcPr>
                        <w:tcW w:w="20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EE2D2D" w14:textId="77777777" w:rsidR="00324E2E" w:rsidRDefault="008C63D3">
                        <w:pPr>
                          <w:spacing w:line="180" w:lineRule="exact"/>
                          <w:ind w:left="40" w:right="-31"/>
                          <w:jc w:val="both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position w:val="2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2"/>
                            <w:sz w:val="24"/>
                            <w:szCs w:val="24"/>
                          </w:rPr>
                          <w:t>ATA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2"/>
                            <w:sz w:val="24"/>
                            <w:szCs w:val="24"/>
                          </w:rPr>
                          <w:t>/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position w:val="2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2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2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2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2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position w:val="2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2"/>
                            <w:sz w:val="24"/>
                            <w:szCs w:val="24"/>
                          </w:rPr>
                          <w:t>IA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2"/>
                            <w:sz w:val="24"/>
                            <w:szCs w:val="24"/>
                          </w:rPr>
                          <w:t>L SK</w:t>
                        </w:r>
                      </w:p>
                      <w:p w14:paraId="6848050A" w14:textId="77777777" w:rsidR="00324E2E" w:rsidRDefault="008C63D3">
                        <w:pPr>
                          <w:spacing w:line="260" w:lineRule="exact"/>
                          <w:ind w:left="40" w:right="803"/>
                          <w:jc w:val="both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iste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ed</w:t>
                        </w:r>
                      </w:p>
                      <w:p w14:paraId="2DF64DD7" w14:textId="77777777" w:rsidR="00324E2E" w:rsidRDefault="008C63D3">
                        <w:pPr>
                          <w:ind w:left="40" w:right="1100"/>
                          <w:jc w:val="both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ca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ed 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alyzed 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pp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ra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sed 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pp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lied</w:t>
                        </w:r>
                      </w:p>
                    </w:tc>
                    <w:tc>
                      <w:tcPr>
                        <w:tcW w:w="17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14F896" w14:textId="77777777" w:rsidR="00324E2E" w:rsidRDefault="008C63D3">
                        <w:pPr>
                          <w:spacing w:line="180" w:lineRule="exact"/>
                          <w:ind w:left="-8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2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position w:val="2"/>
                            <w:sz w:val="24"/>
                            <w:szCs w:val="24"/>
                          </w:rPr>
                          <w:t>LL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2"/>
                            <w:sz w:val="24"/>
                            <w:szCs w:val="24"/>
                          </w:rPr>
                          <w:t>S</w:t>
                        </w:r>
                      </w:p>
                      <w:p w14:paraId="08917746" w14:textId="77777777" w:rsidR="00324E2E" w:rsidRDefault="008C63D3">
                        <w:pPr>
                          <w:spacing w:line="260" w:lineRule="exact"/>
                          <w:ind w:left="59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ud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ited</w:t>
                        </w:r>
                      </w:p>
                      <w:p w14:paraId="4F9977AB" w14:textId="77777777" w:rsidR="00324E2E" w:rsidRDefault="008C63D3">
                        <w:pPr>
                          <w:ind w:left="59" w:right="718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udg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ed Ba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ced Calc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lated C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pu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20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D90C0A6" w14:textId="77777777" w:rsidR="00324E2E" w:rsidRDefault="00324E2E">
                        <w:pPr>
                          <w:spacing w:before="6" w:line="180" w:lineRule="exact"/>
                          <w:rPr>
                            <w:sz w:val="19"/>
                            <w:szCs w:val="19"/>
                          </w:rPr>
                        </w:pPr>
                      </w:p>
                      <w:p w14:paraId="453B7EDD" w14:textId="77777777" w:rsidR="00324E2E" w:rsidRDefault="008C63D3">
                        <w:pPr>
                          <w:ind w:left="404" w:right="596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ed Esti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d Foreca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d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ed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arked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7EC6F8" w14:textId="77777777" w:rsidR="00324E2E" w:rsidRDefault="00324E2E">
                        <w:pPr>
                          <w:spacing w:before="6" w:line="180" w:lineRule="exact"/>
                          <w:rPr>
                            <w:sz w:val="19"/>
                            <w:szCs w:val="19"/>
                          </w:rPr>
                        </w:pPr>
                      </w:p>
                      <w:p w14:paraId="18A3D40A" w14:textId="77777777" w:rsidR="00324E2E" w:rsidRDefault="008C63D3">
                        <w:pPr>
                          <w:ind w:left="478" w:right="714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la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nn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ed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2"/>
                            <w:szCs w:val="22"/>
                          </w:rPr>
                          <w:t>j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ec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ed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rc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ased Qu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tified Re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ciled</w:t>
                        </w:r>
                      </w:p>
                    </w:tc>
                    <w:tc>
                      <w:tcPr>
                        <w:tcW w:w="20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0A4318" w14:textId="77777777" w:rsidR="00324E2E" w:rsidRDefault="00324E2E">
                        <w:pPr>
                          <w:spacing w:before="6" w:line="180" w:lineRule="exact"/>
                          <w:rPr>
                            <w:sz w:val="19"/>
                            <w:szCs w:val="19"/>
                          </w:rPr>
                        </w:pPr>
                      </w:p>
                      <w:p w14:paraId="04BCEA28" w14:textId="77777777" w:rsidR="00324E2E" w:rsidRDefault="008C63D3">
                        <w:pPr>
                          <w:ind w:left="371" w:right="547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Red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ced Res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ched Tab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lated Track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d</w:t>
                        </w:r>
                      </w:p>
                    </w:tc>
                  </w:tr>
                  <w:tr w:rsidR="00324E2E" w14:paraId="3D48AE58" w14:textId="77777777">
                    <w:trPr>
                      <w:trHeight w:hRule="exact" w:val="631"/>
                    </w:trPr>
                    <w:tc>
                      <w:tcPr>
                        <w:tcW w:w="20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D344F96" w14:textId="77777777" w:rsidR="00324E2E" w:rsidRDefault="008C63D3">
                        <w:pPr>
                          <w:spacing w:before="48"/>
                          <w:ind w:left="40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24"/>
                            <w:szCs w:val="24"/>
                          </w:rPr>
                          <w:t>EDUC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4"/>
                            <w:szCs w:val="24"/>
                          </w:rPr>
                          <w:t>AT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4"/>
                            <w:szCs w:val="24"/>
                          </w:rPr>
                          <w:t>SK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4"/>
                            <w:szCs w:val="24"/>
                          </w:rPr>
                          <w:t>LL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4"/>
                            <w:szCs w:val="24"/>
                          </w:rPr>
                          <w:t>S</w:t>
                        </w:r>
                      </w:p>
                      <w:p w14:paraId="5ADE2B98" w14:textId="77777777" w:rsidR="00324E2E" w:rsidRDefault="008C63D3">
                        <w:pPr>
                          <w:spacing w:line="260" w:lineRule="exact"/>
                          <w:ind w:left="4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ised</w:t>
                        </w:r>
                      </w:p>
                    </w:tc>
                    <w:tc>
                      <w:tcPr>
                        <w:tcW w:w="17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83B5B09" w14:textId="77777777" w:rsidR="00324E2E" w:rsidRDefault="00324E2E">
                        <w:pPr>
                          <w:spacing w:before="8" w:line="120" w:lineRule="exact"/>
                          <w:rPr>
                            <w:sz w:val="13"/>
                            <w:szCs w:val="13"/>
                          </w:rPr>
                        </w:pPr>
                      </w:p>
                      <w:p w14:paraId="38202291" w14:textId="77777777" w:rsidR="00324E2E" w:rsidRDefault="00324E2E">
                        <w:pPr>
                          <w:spacing w:line="200" w:lineRule="exact"/>
                        </w:pPr>
                      </w:p>
                      <w:p w14:paraId="43DAD44A" w14:textId="77777777" w:rsidR="00324E2E" w:rsidRDefault="008C63D3">
                        <w:pPr>
                          <w:ind w:left="59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mo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trat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20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D0EFCE4" w14:textId="77777777" w:rsidR="00324E2E" w:rsidRDefault="00324E2E">
                        <w:pPr>
                          <w:spacing w:before="8" w:line="120" w:lineRule="exact"/>
                          <w:rPr>
                            <w:sz w:val="13"/>
                            <w:szCs w:val="13"/>
                          </w:rPr>
                        </w:pPr>
                      </w:p>
                      <w:p w14:paraId="030880C9" w14:textId="77777777" w:rsidR="00324E2E" w:rsidRDefault="00324E2E">
                        <w:pPr>
                          <w:spacing w:line="200" w:lineRule="exact"/>
                        </w:pPr>
                      </w:p>
                      <w:p w14:paraId="78415D35" w14:textId="77777777" w:rsidR="00324E2E" w:rsidRDefault="008C63D3">
                        <w:pPr>
                          <w:ind w:left="404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EA1B150" w14:textId="77777777" w:rsidR="00324E2E" w:rsidRDefault="00324E2E">
                        <w:pPr>
                          <w:spacing w:before="8" w:line="120" w:lineRule="exact"/>
                          <w:rPr>
                            <w:sz w:val="13"/>
                            <w:szCs w:val="13"/>
                          </w:rPr>
                        </w:pPr>
                      </w:p>
                      <w:p w14:paraId="1C1C52F6" w14:textId="77777777" w:rsidR="00324E2E" w:rsidRDefault="00324E2E">
                        <w:pPr>
                          <w:spacing w:line="200" w:lineRule="exact"/>
                        </w:pPr>
                      </w:p>
                      <w:p w14:paraId="05A75574" w14:textId="77777777" w:rsidR="00324E2E" w:rsidRDefault="008C63D3">
                        <w:pPr>
                          <w:ind w:left="478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20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85EB73" w14:textId="77777777" w:rsidR="00324E2E" w:rsidRDefault="00324E2E">
                        <w:pPr>
                          <w:spacing w:before="8" w:line="120" w:lineRule="exact"/>
                          <w:rPr>
                            <w:sz w:val="13"/>
                            <w:szCs w:val="13"/>
                          </w:rPr>
                        </w:pPr>
                      </w:p>
                      <w:p w14:paraId="4FA69057" w14:textId="77777777" w:rsidR="00324E2E" w:rsidRDefault="00324E2E">
                        <w:pPr>
                          <w:spacing w:line="200" w:lineRule="exact"/>
                        </w:pPr>
                      </w:p>
                      <w:p w14:paraId="43FC334B" w14:textId="77777777" w:rsidR="00324E2E" w:rsidRDefault="008C63D3">
                        <w:pPr>
                          <w:ind w:left="371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pp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le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ented</w:t>
                        </w:r>
                      </w:p>
                    </w:tc>
                  </w:tr>
                  <w:tr w:rsidR="00324E2E" w14:paraId="657D8243" w14:textId="77777777">
                    <w:trPr>
                      <w:trHeight w:hRule="exact" w:val="1150"/>
                    </w:trPr>
                    <w:tc>
                      <w:tcPr>
                        <w:tcW w:w="20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55479A" w14:textId="77777777" w:rsidR="00324E2E" w:rsidRDefault="008C63D3">
                        <w:pPr>
                          <w:spacing w:line="240" w:lineRule="exact"/>
                          <w:ind w:left="4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d</w:t>
                        </w:r>
                      </w:p>
                      <w:p w14:paraId="6AA8AC6B" w14:textId="77777777" w:rsidR="00324E2E" w:rsidRDefault="008C63D3">
                        <w:pPr>
                          <w:spacing w:before="1"/>
                          <w:ind w:left="40" w:right="637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rre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d C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ac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ed C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mm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un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ic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17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EB7E07" w14:textId="77777777" w:rsidR="00324E2E" w:rsidRDefault="008C63D3">
                        <w:pPr>
                          <w:spacing w:line="240" w:lineRule="exact"/>
                          <w:ind w:left="59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esig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ed</w:t>
                        </w:r>
                      </w:p>
                      <w:p w14:paraId="5C4EC7BB" w14:textId="77777777" w:rsidR="00324E2E" w:rsidRDefault="008C63D3">
                        <w:pPr>
                          <w:spacing w:before="1"/>
                          <w:ind w:left="59" w:right="598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ed Ena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led Enco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ra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20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512E12" w14:textId="77777777" w:rsidR="00324E2E" w:rsidRDefault="008C63D3">
                        <w:pPr>
                          <w:spacing w:line="240" w:lineRule="exact"/>
                          <w:ind w:left="404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ilia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ed</w:t>
                        </w:r>
                      </w:p>
                      <w:p w14:paraId="266139EA" w14:textId="77777777" w:rsidR="00324E2E" w:rsidRDefault="008C63D3">
                        <w:pPr>
                          <w:spacing w:before="1"/>
                          <w:ind w:left="404" w:right="654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cil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tated Fost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ed Gra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F78385" w14:textId="77777777" w:rsidR="00324E2E" w:rsidRDefault="008C63D3">
                        <w:pPr>
                          <w:spacing w:line="240" w:lineRule="exact"/>
                          <w:ind w:left="478" w:right="863"/>
                          <w:jc w:val="both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ed</w:t>
                        </w:r>
                      </w:p>
                      <w:p w14:paraId="047D8A65" w14:textId="77777777" w:rsidR="00324E2E" w:rsidRDefault="008C63D3">
                        <w:pPr>
                          <w:spacing w:before="1"/>
                          <w:ind w:left="478" w:right="739"/>
                          <w:jc w:val="both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structed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ersua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ed Solv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20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32E895" w14:textId="77777777" w:rsidR="00324E2E" w:rsidRDefault="008C63D3">
                        <w:pPr>
                          <w:spacing w:line="240" w:lineRule="exact"/>
                          <w:ind w:left="371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Tau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2"/>
                            <w:szCs w:val="22"/>
                          </w:rPr>
                          <w:t>gh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t</w:t>
                        </w:r>
                      </w:p>
                      <w:p w14:paraId="3F117631" w14:textId="77777777" w:rsidR="00324E2E" w:rsidRDefault="008C63D3">
                        <w:pPr>
                          <w:ind w:left="371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Trai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ed</w:t>
                        </w:r>
                      </w:p>
                      <w:p w14:paraId="1BF01C61" w14:textId="77777777" w:rsidR="00324E2E" w:rsidRDefault="008C63D3">
                        <w:pPr>
                          <w:spacing w:line="260" w:lineRule="exact"/>
                          <w:ind w:left="371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Tut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ed</w:t>
                        </w:r>
                      </w:p>
                    </w:tc>
                  </w:tr>
                  <w:tr w:rsidR="00324E2E" w14:paraId="29C1C865" w14:textId="77777777">
                    <w:trPr>
                      <w:trHeight w:hRule="exact" w:val="631"/>
                    </w:trPr>
                    <w:tc>
                      <w:tcPr>
                        <w:tcW w:w="20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AFB3A0E" w14:textId="77777777" w:rsidR="00324E2E" w:rsidRDefault="008C63D3">
                        <w:pPr>
                          <w:spacing w:before="48"/>
                          <w:ind w:left="40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24"/>
                            <w:szCs w:val="24"/>
                          </w:rPr>
                          <w:t>HEL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4"/>
                            <w:szCs w:val="24"/>
                          </w:rPr>
                          <w:t>NG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4"/>
                            <w:szCs w:val="24"/>
                          </w:rPr>
                          <w:t>SK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4"/>
                            <w:szCs w:val="24"/>
                          </w:rPr>
                          <w:t>LL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4"/>
                            <w:szCs w:val="24"/>
                          </w:rPr>
                          <w:t>S</w:t>
                        </w:r>
                      </w:p>
                      <w:p w14:paraId="32EEEC46" w14:textId="77777777" w:rsidR="00324E2E" w:rsidRDefault="008C63D3">
                        <w:pPr>
                          <w:spacing w:line="260" w:lineRule="exact"/>
                          <w:ind w:left="4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vo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17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EB1452" w14:textId="77777777" w:rsidR="00324E2E" w:rsidRDefault="00324E2E">
                        <w:pPr>
                          <w:spacing w:before="9" w:line="120" w:lineRule="exact"/>
                          <w:rPr>
                            <w:sz w:val="13"/>
                            <w:szCs w:val="13"/>
                          </w:rPr>
                        </w:pPr>
                      </w:p>
                      <w:p w14:paraId="5F774DED" w14:textId="77777777" w:rsidR="00324E2E" w:rsidRDefault="00324E2E">
                        <w:pPr>
                          <w:spacing w:line="200" w:lineRule="exact"/>
                        </w:pPr>
                      </w:p>
                      <w:p w14:paraId="7EF56984" w14:textId="77777777" w:rsidR="00324E2E" w:rsidRDefault="008C63D3">
                        <w:pPr>
                          <w:ind w:left="59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un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seled</w:t>
                        </w:r>
                      </w:p>
                    </w:tc>
                    <w:tc>
                      <w:tcPr>
                        <w:tcW w:w="20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7DDE6CA" w14:textId="77777777" w:rsidR="00324E2E" w:rsidRDefault="00324E2E">
                        <w:pPr>
                          <w:spacing w:before="9" w:line="120" w:lineRule="exact"/>
                          <w:rPr>
                            <w:sz w:val="13"/>
                            <w:szCs w:val="13"/>
                          </w:rPr>
                        </w:pPr>
                      </w:p>
                      <w:p w14:paraId="06EB9459" w14:textId="77777777" w:rsidR="00324E2E" w:rsidRDefault="00324E2E">
                        <w:pPr>
                          <w:spacing w:line="200" w:lineRule="exact"/>
                        </w:pPr>
                      </w:p>
                      <w:p w14:paraId="16A6E051" w14:textId="77777777" w:rsidR="00324E2E" w:rsidRDefault="008C63D3">
                        <w:pPr>
                          <w:ind w:left="404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cil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tated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AF84FEE" w14:textId="77777777" w:rsidR="00324E2E" w:rsidRDefault="00324E2E">
                        <w:pPr>
                          <w:spacing w:before="9" w:line="120" w:lineRule="exact"/>
                          <w:rPr>
                            <w:sz w:val="13"/>
                            <w:szCs w:val="13"/>
                          </w:rPr>
                        </w:pPr>
                      </w:p>
                      <w:p w14:paraId="431F2265" w14:textId="77777777" w:rsidR="00324E2E" w:rsidRDefault="00324E2E">
                        <w:pPr>
                          <w:spacing w:line="200" w:lineRule="exact"/>
                        </w:pPr>
                      </w:p>
                      <w:p w14:paraId="1C775ABB" w14:textId="77777777" w:rsidR="00324E2E" w:rsidRDefault="008C63D3">
                        <w:pPr>
                          <w:ind w:left="478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20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E069D6" w14:textId="77777777" w:rsidR="00324E2E" w:rsidRDefault="00324E2E">
                        <w:pPr>
                          <w:spacing w:before="9" w:line="120" w:lineRule="exact"/>
                          <w:rPr>
                            <w:sz w:val="13"/>
                            <w:szCs w:val="13"/>
                          </w:rPr>
                        </w:pPr>
                      </w:p>
                      <w:p w14:paraId="21490F89" w14:textId="77777777" w:rsidR="00324E2E" w:rsidRDefault="00324E2E">
                        <w:pPr>
                          <w:spacing w:line="200" w:lineRule="exact"/>
                        </w:pPr>
                      </w:p>
                      <w:p w14:paraId="0AE5B79D" w14:textId="77777777" w:rsidR="00324E2E" w:rsidRDefault="008C63D3">
                        <w:pPr>
                          <w:ind w:left="371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Tau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gh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</w:t>
                        </w:r>
                      </w:p>
                    </w:tc>
                  </w:tr>
                  <w:tr w:rsidR="00324E2E" w14:paraId="146260EA" w14:textId="77777777">
                    <w:trPr>
                      <w:trHeight w:hRule="exact" w:val="1420"/>
                    </w:trPr>
                    <w:tc>
                      <w:tcPr>
                        <w:tcW w:w="20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3193AD" w14:textId="77777777" w:rsidR="00324E2E" w:rsidRDefault="008C63D3">
                        <w:pPr>
                          <w:spacing w:line="240" w:lineRule="exact"/>
                          <w:ind w:left="4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2"/>
                            <w:szCs w:val="22"/>
                          </w:rPr>
                          <w:t>id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ed</w:t>
                        </w:r>
                      </w:p>
                      <w:p w14:paraId="2AFB042E" w14:textId="77777777" w:rsidR="00324E2E" w:rsidRDefault="008C63D3">
                        <w:pPr>
                          <w:ind w:left="40" w:right="1194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Assessed Ass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st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d Clari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ied 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ac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17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DC1241" w14:textId="77777777" w:rsidR="00324E2E" w:rsidRDefault="008C63D3">
                        <w:pPr>
                          <w:spacing w:line="240" w:lineRule="exact"/>
                          <w:ind w:left="59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2"/>
                            <w:szCs w:val="22"/>
                          </w:rPr>
                          <w:t>mo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trat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d</w:t>
                        </w:r>
                      </w:p>
                      <w:p w14:paraId="67B534A2" w14:textId="77777777" w:rsidR="00324E2E" w:rsidRDefault="008C63D3">
                        <w:pPr>
                          <w:ind w:left="59" w:right="598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ia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gn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ed Ed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cat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d Enco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ra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ed Exped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20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B10FC8" w14:textId="77777777" w:rsidR="00324E2E" w:rsidRDefault="008C63D3">
                        <w:pPr>
                          <w:spacing w:line="240" w:lineRule="exact"/>
                          <w:ind w:left="404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ilia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ed</w:t>
                        </w:r>
                      </w:p>
                      <w:p w14:paraId="7CB738D4" w14:textId="77777777" w:rsidR="00324E2E" w:rsidRDefault="008C63D3">
                        <w:pPr>
                          <w:ind w:left="404" w:right="603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ed 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ed 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structed 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ed</w:t>
                        </w:r>
                      </w:p>
                    </w:tc>
                    <w:tc>
                      <w:tcPr>
                        <w:tcW w:w="22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0C20AB" w14:textId="77777777" w:rsidR="00324E2E" w:rsidRDefault="008C63D3">
                        <w:pPr>
                          <w:spacing w:line="240" w:lineRule="exact"/>
                          <w:ind w:left="478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Ref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rred</w:t>
                        </w:r>
                      </w:p>
                      <w:p w14:paraId="184DF925" w14:textId="77777777" w:rsidR="00324E2E" w:rsidRDefault="008C63D3">
                        <w:pPr>
                          <w:ind w:left="478" w:right="491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Reha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ilitat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d Represe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d Res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ed S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pp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rted</w:t>
                        </w:r>
                      </w:p>
                    </w:tc>
                    <w:tc>
                      <w:tcPr>
                        <w:tcW w:w="20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5BBCB0" w14:textId="77777777" w:rsidR="00324E2E" w:rsidRDefault="008C63D3">
                        <w:pPr>
                          <w:spacing w:line="240" w:lineRule="exact"/>
                          <w:ind w:left="371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2"/>
                            <w:szCs w:val="22"/>
                          </w:rPr>
                          <w:t>un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d</w:t>
                        </w:r>
                      </w:p>
                    </w:tc>
                  </w:tr>
                </w:tbl>
                <w:p w14:paraId="1D2CB499" w14:textId="77777777" w:rsidR="00324E2E" w:rsidRDefault="00324E2E"/>
              </w:txbxContent>
            </v:textbox>
            <w10:wrap anchorx="page" anchory="page"/>
          </v:shape>
        </w:pic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P</w:t>
      </w:r>
    </w:p>
    <w:p w14:paraId="3CAC4FA3" w14:textId="77777777" w:rsidR="00324E2E" w:rsidRPr="00B36310" w:rsidRDefault="00324E2E" w:rsidP="00B36310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3977FF4D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89F3B4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572C37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47FC11" w14:textId="77777777" w:rsidR="00324E2E" w:rsidRPr="00B36310" w:rsidRDefault="008C63D3" w:rsidP="00B36310">
      <w:pPr>
        <w:spacing w:line="340" w:lineRule="exact"/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pict w14:anchorId="5E9E9A79">
          <v:group id="_x0000_s1261" style="position:absolute;left:0;text-align:left;margin-left:52.55pt;margin-top:21.1pt;width:507pt;height:0;z-index:-3132;mso-position-horizontal-relative:page" coordorigin="1051,422" coordsize="10140,0">
            <v:shape id="_x0000_s1262" style="position:absolute;left:1051;top:422;width:10140;height:0" coordorigin="1051,422" coordsize="10140,0" path="m1051,422r10140,e" filled="f" strokeweight=".58pt">
              <v:path arrowok="t"/>
            </v:shape>
            <w10:wrap anchorx="page"/>
          </v:group>
        </w:pic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ACTION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VE</w:t>
      </w:r>
      <w:r w:rsidRPr="00B36310">
        <w:rPr>
          <w:rFonts w:asciiTheme="minorHAnsi" w:eastAsia="Calibri" w:hAnsiTheme="minorHAnsi" w:cstheme="minorHAnsi"/>
          <w:b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(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con</w:t>
      </w:r>
      <w:r w:rsidRPr="00B36310">
        <w:rPr>
          <w:rFonts w:asciiTheme="minorHAnsi" w:eastAsia="Calibri" w:hAnsiTheme="minorHAnsi" w:cstheme="minorHAnsi"/>
          <w:b/>
          <w:spacing w:val="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nu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d)</w:t>
      </w:r>
    </w:p>
    <w:p w14:paraId="399DF9F5" w14:textId="77777777" w:rsidR="00324E2E" w:rsidRPr="00B36310" w:rsidRDefault="00324E2E" w:rsidP="00B36310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7C8B076A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A85E6C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3B4B3F" w14:textId="77777777" w:rsidR="00324E2E" w:rsidRPr="00B36310" w:rsidRDefault="008C63D3" w:rsidP="00B36310">
      <w:pPr>
        <w:spacing w:before="7"/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pacing w:val="2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EMEN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/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DE</w:t>
      </w:r>
      <w:r w:rsidRPr="00B36310">
        <w:rPr>
          <w:rFonts w:asciiTheme="minorHAnsi" w:eastAsia="Calibri" w:hAnsiTheme="minorHAnsi" w:cstheme="minorHAnsi"/>
          <w:b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P SK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LL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75"/>
        <w:gridCol w:w="2067"/>
        <w:gridCol w:w="2058"/>
        <w:gridCol w:w="2177"/>
        <w:gridCol w:w="1610"/>
      </w:tblGrid>
      <w:tr w:rsidR="00324E2E" w:rsidRPr="00B36310" w14:paraId="210A0473" w14:textId="77777777">
        <w:trPr>
          <w:trHeight w:hRule="exact" w:val="2146"/>
        </w:trPr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</w:tcPr>
          <w:p w14:paraId="17C28D06" w14:textId="77777777" w:rsidR="00324E2E" w:rsidRPr="00B36310" w:rsidRDefault="008C63D3" w:rsidP="00B36310">
            <w:pPr>
              <w:spacing w:line="26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iste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</w:p>
          <w:p w14:paraId="1DA8F08E" w14:textId="77777777" w:rsidR="00324E2E" w:rsidRPr="00B36310" w:rsidRDefault="008C63D3" w:rsidP="00B36310">
            <w:pPr>
              <w:ind w:left="40" w:right="52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alyzed 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ov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ed Ass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ign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ed Attai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ed C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ed C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 C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tra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</w:tcPr>
          <w:p w14:paraId="75213519" w14:textId="77777777" w:rsidR="00324E2E" w:rsidRPr="00B36310" w:rsidRDefault="008C63D3" w:rsidP="00B36310">
            <w:pPr>
              <w:spacing w:line="260" w:lineRule="exact"/>
              <w:ind w:left="36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</w:p>
          <w:p w14:paraId="15FF0528" w14:textId="77777777" w:rsidR="00324E2E" w:rsidRPr="00B36310" w:rsidRDefault="008C63D3" w:rsidP="00B36310">
            <w:pPr>
              <w:ind w:left="368" w:right="64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eleg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ire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 En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ced En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red Esta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lished 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 Ex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cu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</w:tcPr>
          <w:p w14:paraId="737599C8" w14:textId="77777777" w:rsidR="00324E2E" w:rsidRPr="00B36310" w:rsidRDefault="008C63D3" w:rsidP="00B36310">
            <w:pPr>
              <w:spacing w:line="260" w:lineRule="exact"/>
              <w:ind w:left="40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creas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</w:p>
          <w:p w14:paraId="01998E16" w14:textId="77777777" w:rsidR="00324E2E" w:rsidRPr="00B36310" w:rsidRDefault="008C63D3" w:rsidP="00B36310">
            <w:pPr>
              <w:ind w:left="404" w:right="73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Im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ed 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itiated 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spect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 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stitut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ed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ed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14:paraId="7AECA25A" w14:textId="77777777" w:rsidR="00324E2E" w:rsidRPr="00B36310" w:rsidRDefault="008C63D3" w:rsidP="00B36310">
            <w:pPr>
              <w:spacing w:line="260" w:lineRule="exact"/>
              <w:ind w:left="44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</w:p>
          <w:p w14:paraId="631D5805" w14:textId="77777777" w:rsidR="00324E2E" w:rsidRPr="00B36310" w:rsidRDefault="008C63D3" w:rsidP="00B36310">
            <w:pPr>
              <w:ind w:left="448" w:right="33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z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ed O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erh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led O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aw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ered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ed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rior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z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ed Re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en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77C6B0D3" w14:textId="77777777" w:rsidR="00324E2E" w:rsidRPr="00B36310" w:rsidRDefault="008C63D3" w:rsidP="00B36310">
            <w:pPr>
              <w:spacing w:line="260" w:lineRule="exact"/>
              <w:ind w:left="37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z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</w:p>
          <w:p w14:paraId="1C7A75E8" w14:textId="77777777" w:rsidR="00324E2E" w:rsidRPr="00B36310" w:rsidRDefault="008C63D3" w:rsidP="00B36310">
            <w:pPr>
              <w:ind w:left="371" w:right="1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ed Sc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led S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ear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eaded S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ised Tr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ub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les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</w:p>
        </w:tc>
      </w:tr>
      <w:tr w:rsidR="00324E2E" w:rsidRPr="00B36310" w14:paraId="681D8705" w14:textId="77777777">
        <w:trPr>
          <w:trHeight w:hRule="exact" w:val="465"/>
        </w:trPr>
        <w:tc>
          <w:tcPr>
            <w:tcW w:w="96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85967FA" w14:textId="77777777" w:rsidR="00324E2E" w:rsidRPr="00B36310" w:rsidRDefault="00324E2E" w:rsidP="00B36310">
            <w:pPr>
              <w:spacing w:before="9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F69E23" w14:textId="77777777" w:rsidR="00324E2E" w:rsidRPr="00B36310" w:rsidRDefault="008C63D3" w:rsidP="00B36310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Z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IO</w:t>
            </w:r>
            <w:r w:rsidRPr="00B36310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 SK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LL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</w:p>
        </w:tc>
      </w:tr>
      <w:tr w:rsidR="00324E2E" w:rsidRPr="00B36310" w14:paraId="02049B78" w14:textId="77777777">
        <w:trPr>
          <w:trHeight w:hRule="exact" w:val="2223"/>
        </w:trPr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</w:tcPr>
          <w:p w14:paraId="4FD1B0A5" w14:textId="77777777" w:rsidR="00324E2E" w:rsidRPr="00B36310" w:rsidRDefault="008C63D3" w:rsidP="00B36310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Acc</w:t>
            </w:r>
            <w:r w:rsidRPr="00B3631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lished</w:t>
            </w:r>
          </w:p>
          <w:p w14:paraId="3A727E03" w14:textId="77777777" w:rsidR="00324E2E" w:rsidRPr="00B36310" w:rsidRDefault="008C63D3" w:rsidP="00B36310">
            <w:pPr>
              <w:ind w:left="40" w:right="32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Ac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ed 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iste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ed 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ng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ed Ass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ign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ed Attai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ed C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lla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 C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mm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nic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</w:tcPr>
          <w:p w14:paraId="55590B49" w14:textId="77777777" w:rsidR="00324E2E" w:rsidRPr="00B36310" w:rsidRDefault="008C63D3" w:rsidP="00B36310">
            <w:pPr>
              <w:spacing w:line="240" w:lineRule="exact"/>
              <w:ind w:left="36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li</w:t>
            </w:r>
            <w:r w:rsidRPr="00B3631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</w:p>
          <w:p w14:paraId="5412D353" w14:textId="77777777" w:rsidR="00324E2E" w:rsidRPr="00B36310" w:rsidRDefault="008C63D3" w:rsidP="00B36310">
            <w:pPr>
              <w:ind w:left="368" w:right="36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lled C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ed C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lti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ed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eleg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trat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atched Enco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</w:tcPr>
          <w:p w14:paraId="7141EEE4" w14:textId="77777777" w:rsidR="00324E2E" w:rsidRPr="00B36310" w:rsidRDefault="008C63D3" w:rsidP="00B36310">
            <w:pPr>
              <w:spacing w:line="240" w:lineRule="exact"/>
              <w:ind w:left="40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Ens</w:t>
            </w:r>
            <w:r w:rsidRPr="00B3631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red</w:t>
            </w:r>
          </w:p>
          <w:p w14:paraId="09769592" w14:textId="77777777" w:rsidR="00324E2E" w:rsidRPr="00B36310" w:rsidRDefault="008C63D3" w:rsidP="00B36310">
            <w:pPr>
              <w:ind w:left="404" w:right="40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Expa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ed F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cil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tated For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z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ed Genera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ed G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ed Im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en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ed 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rated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14:paraId="2554B584" w14:textId="77777777" w:rsidR="00324E2E" w:rsidRPr="00B36310" w:rsidRDefault="008C63D3" w:rsidP="00B36310">
            <w:pPr>
              <w:spacing w:line="240" w:lineRule="exact"/>
              <w:ind w:left="44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un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ched</w:t>
            </w:r>
          </w:p>
          <w:p w14:paraId="3DC45AA0" w14:textId="77777777" w:rsidR="00324E2E" w:rsidRPr="00B36310" w:rsidRDefault="008C63D3" w:rsidP="00B36310">
            <w:pPr>
              <w:ind w:left="448" w:right="50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red Orchestr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 O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erh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led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ersua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ed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rior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z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ed Redesi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ed Resha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30D58584" w14:textId="77777777" w:rsidR="00324E2E" w:rsidRPr="00B36310" w:rsidRDefault="008C63D3" w:rsidP="00B36310">
            <w:pPr>
              <w:spacing w:line="240" w:lineRule="exact"/>
              <w:ind w:left="37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</w:t>
            </w:r>
            <w:r w:rsidRPr="00B36310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</w:t>
            </w:r>
            <w:r w:rsidRPr="00B3631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iz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  <w:p w14:paraId="0A6FE72F" w14:textId="77777777" w:rsidR="00324E2E" w:rsidRPr="00B36310" w:rsidRDefault="008C63D3" w:rsidP="00B36310">
            <w:pPr>
              <w:ind w:left="37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Secu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ed Strea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li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ed S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assed Sync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z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ed Tar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ed Tra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sf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ed U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pg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</w:p>
        </w:tc>
      </w:tr>
    </w:tbl>
    <w:p w14:paraId="05CCF036" w14:textId="77777777" w:rsidR="00324E2E" w:rsidRPr="00B36310" w:rsidRDefault="00324E2E" w:rsidP="00B36310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1712"/>
        <w:gridCol w:w="2183"/>
        <w:gridCol w:w="2073"/>
        <w:gridCol w:w="1760"/>
      </w:tblGrid>
      <w:tr w:rsidR="00324E2E" w:rsidRPr="00B36310" w14:paraId="7BCE68C2" w14:textId="77777777">
        <w:trPr>
          <w:trHeight w:hRule="exact" w:val="363"/>
        </w:trPr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22280224" w14:textId="77777777" w:rsidR="00324E2E" w:rsidRPr="00B36310" w:rsidRDefault="008C63D3" w:rsidP="00B36310">
            <w:pPr>
              <w:spacing w:before="47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ESE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CH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SK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LL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77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E6E43A" w14:textId="77777777" w:rsidR="00324E2E" w:rsidRPr="00B36310" w:rsidRDefault="00324E2E" w:rsidP="00B363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4E2E" w:rsidRPr="00B36310" w14:paraId="17878D0B" w14:textId="77777777">
        <w:trPr>
          <w:trHeight w:hRule="exact" w:val="268"/>
        </w:trPr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3895E16C" w14:textId="77777777" w:rsidR="00324E2E" w:rsidRPr="00B36310" w:rsidRDefault="008C63D3" w:rsidP="00B36310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alyzed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68F5CB51" w14:textId="77777777" w:rsidR="00324E2E" w:rsidRPr="00B36310" w:rsidRDefault="008C63D3" w:rsidP="00B36310">
            <w:pPr>
              <w:spacing w:line="240" w:lineRule="exact"/>
              <w:ind w:left="1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Cr</w:t>
            </w:r>
            <w:r w:rsidRPr="00B3631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</w:t>
            </w:r>
            <w:r w:rsidRPr="00B3631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qu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</w:tcPr>
          <w:p w14:paraId="3885CF86" w14:textId="77777777" w:rsidR="00324E2E" w:rsidRPr="00B36310" w:rsidRDefault="008C63D3" w:rsidP="00B36310">
            <w:pPr>
              <w:spacing w:line="240" w:lineRule="exact"/>
              <w:ind w:left="58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Ex</w:t>
            </w:r>
            <w:r w:rsidRPr="00B3631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rac</w:t>
            </w:r>
            <w:r w:rsidRPr="00B36310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</w:tcPr>
          <w:p w14:paraId="00770D24" w14:textId="77777777" w:rsidR="00324E2E" w:rsidRPr="00B36310" w:rsidRDefault="008C63D3" w:rsidP="00B36310">
            <w:pPr>
              <w:spacing w:line="240" w:lineRule="exact"/>
              <w:ind w:left="50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Lo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</w:tcPr>
          <w:p w14:paraId="723FE02A" w14:textId="77777777" w:rsidR="00324E2E" w:rsidRPr="00B36310" w:rsidRDefault="008C63D3" w:rsidP="00B36310">
            <w:pPr>
              <w:spacing w:line="240" w:lineRule="exact"/>
              <w:ind w:left="5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mm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ar</w:t>
            </w:r>
            <w:r w:rsidRPr="00B3631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z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</w:tr>
      <w:tr w:rsidR="00324E2E" w:rsidRPr="00B36310" w14:paraId="72B26A8E" w14:textId="77777777">
        <w:trPr>
          <w:trHeight w:hRule="exact" w:val="269"/>
        </w:trPr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463A9FA9" w14:textId="77777777" w:rsidR="00324E2E" w:rsidRPr="00B36310" w:rsidRDefault="008C63D3" w:rsidP="00B36310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Cla</w:t>
            </w:r>
            <w:r w:rsidRPr="00B3631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if</w:t>
            </w:r>
            <w:r w:rsidRPr="00B3631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520BE6DE" w14:textId="77777777" w:rsidR="00324E2E" w:rsidRPr="00B36310" w:rsidRDefault="008C63D3" w:rsidP="00B36310">
            <w:pPr>
              <w:spacing w:line="240" w:lineRule="exact"/>
              <w:ind w:left="1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ia</w:t>
            </w:r>
            <w:r w:rsidRPr="00B3631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gn</w:t>
            </w:r>
            <w:r w:rsidRPr="00B3631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</w:tcPr>
          <w:p w14:paraId="2DA4AFA3" w14:textId="77777777" w:rsidR="00324E2E" w:rsidRPr="00B36310" w:rsidRDefault="008C63D3" w:rsidP="00B36310">
            <w:pPr>
              <w:spacing w:line="240" w:lineRule="exact"/>
              <w:ind w:left="58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entified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</w:tcPr>
          <w:p w14:paraId="21F2C3A7" w14:textId="77777777" w:rsidR="00324E2E" w:rsidRPr="00B36310" w:rsidRDefault="008C63D3" w:rsidP="00B36310">
            <w:pPr>
              <w:spacing w:line="240" w:lineRule="exact"/>
              <w:ind w:left="50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Or</w:t>
            </w:r>
            <w:r w:rsidRPr="00B3631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z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</w:tcPr>
          <w:p w14:paraId="7948A36C" w14:textId="77777777" w:rsidR="00324E2E" w:rsidRPr="00B36310" w:rsidRDefault="008C63D3" w:rsidP="00B36310">
            <w:pPr>
              <w:spacing w:line="240" w:lineRule="exact"/>
              <w:ind w:left="5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y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</w:tr>
      <w:tr w:rsidR="00324E2E" w:rsidRPr="00B36310" w14:paraId="538CAEDC" w14:textId="77777777">
        <w:trPr>
          <w:trHeight w:hRule="exact" w:val="269"/>
        </w:trPr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41AEC166" w14:textId="77777777" w:rsidR="00324E2E" w:rsidRPr="00B36310" w:rsidRDefault="008C63D3" w:rsidP="00B36310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lle</w:t>
            </w:r>
            <w:r w:rsidRPr="00B36310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683E2A9D" w14:textId="77777777" w:rsidR="00324E2E" w:rsidRPr="00B36310" w:rsidRDefault="008C63D3" w:rsidP="00B36310">
            <w:pPr>
              <w:spacing w:line="240" w:lineRule="exact"/>
              <w:ind w:left="1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</w:t>
            </w:r>
            <w:r w:rsidRPr="00B3631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at</w:t>
            </w:r>
            <w:r w:rsidRPr="00B3631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</w:tcPr>
          <w:p w14:paraId="33F5AA98" w14:textId="77777777" w:rsidR="00324E2E" w:rsidRPr="00B36310" w:rsidRDefault="008C63D3" w:rsidP="00B36310">
            <w:pPr>
              <w:spacing w:line="240" w:lineRule="exact"/>
              <w:ind w:left="58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ret</w:t>
            </w:r>
            <w:r w:rsidRPr="00B3631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</w:tcPr>
          <w:p w14:paraId="729E4FB9" w14:textId="77777777" w:rsidR="00324E2E" w:rsidRPr="00B36310" w:rsidRDefault="008C63D3" w:rsidP="00B36310">
            <w:pPr>
              <w:spacing w:line="240" w:lineRule="exact"/>
              <w:ind w:left="50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Res</w:t>
            </w:r>
            <w:r w:rsidRPr="00B3631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ched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</w:tcPr>
          <w:p w14:paraId="3E65697D" w14:textId="77777777" w:rsidR="00324E2E" w:rsidRPr="00B36310" w:rsidRDefault="008C63D3" w:rsidP="00B36310">
            <w:pPr>
              <w:spacing w:line="240" w:lineRule="exact"/>
              <w:ind w:left="5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Synt</w:t>
            </w:r>
            <w:r w:rsidRPr="00B3631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esized</w:t>
            </w:r>
          </w:p>
        </w:tc>
      </w:tr>
      <w:tr w:rsidR="00324E2E" w:rsidRPr="00B36310" w14:paraId="5AD600F6" w14:textId="77777777">
        <w:trPr>
          <w:trHeight w:hRule="exact" w:val="269"/>
        </w:trPr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571D0E94" w14:textId="77777777" w:rsidR="00324E2E" w:rsidRPr="00B36310" w:rsidRDefault="008C63D3" w:rsidP="00B36310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ared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10C529BF" w14:textId="77777777" w:rsidR="00324E2E" w:rsidRPr="00B36310" w:rsidRDefault="008C63D3" w:rsidP="00B36310">
            <w:pPr>
              <w:spacing w:line="240" w:lineRule="exact"/>
              <w:ind w:left="1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Exa</w:t>
            </w:r>
            <w:r w:rsidRPr="00B3631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</w:tcPr>
          <w:p w14:paraId="76DF4007" w14:textId="77777777" w:rsidR="00324E2E" w:rsidRPr="00B36310" w:rsidRDefault="008C63D3" w:rsidP="00B36310">
            <w:pPr>
              <w:spacing w:line="240" w:lineRule="exact"/>
              <w:ind w:left="58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w</w:t>
            </w:r>
            <w:r w:rsidRPr="00B3631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</w:tcPr>
          <w:p w14:paraId="6DA83CDC" w14:textId="77777777" w:rsidR="00324E2E" w:rsidRPr="00B36310" w:rsidRDefault="008C63D3" w:rsidP="00B36310">
            <w:pPr>
              <w:spacing w:line="240" w:lineRule="exact"/>
              <w:ind w:left="50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</w:t>
            </w:r>
            <w:r w:rsidRPr="00B36310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w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</w:tcPr>
          <w:p w14:paraId="6A33A88C" w14:textId="77777777" w:rsidR="00324E2E" w:rsidRPr="00B36310" w:rsidRDefault="008C63D3" w:rsidP="00B36310">
            <w:pPr>
              <w:spacing w:line="240" w:lineRule="exact"/>
              <w:ind w:left="5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Syst</w:t>
            </w:r>
            <w:r w:rsidRPr="00B36310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ati</w:t>
            </w:r>
            <w:r w:rsidRPr="00B3631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z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</w:tr>
      <w:tr w:rsidR="00324E2E" w:rsidRPr="00B36310" w14:paraId="4E41507C" w14:textId="77777777">
        <w:trPr>
          <w:trHeight w:hRule="exact" w:val="345"/>
        </w:trPr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5EEFD21B" w14:textId="77777777" w:rsidR="00324E2E" w:rsidRPr="00B36310" w:rsidRDefault="008C63D3" w:rsidP="00B36310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ndu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ct</w:t>
            </w:r>
            <w:r w:rsidRPr="00B3631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315C2F80" w14:textId="77777777" w:rsidR="00324E2E" w:rsidRPr="00B36310" w:rsidRDefault="008C63D3" w:rsidP="00B36310">
            <w:pPr>
              <w:spacing w:line="240" w:lineRule="exact"/>
              <w:ind w:left="1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Gathered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</w:tcPr>
          <w:p w14:paraId="3897053C" w14:textId="77777777" w:rsidR="00324E2E" w:rsidRPr="00B36310" w:rsidRDefault="008C63D3" w:rsidP="00B36310">
            <w:pPr>
              <w:spacing w:line="240" w:lineRule="exact"/>
              <w:ind w:left="58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es</w:t>
            </w:r>
            <w:r w:rsidRPr="00B3631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</w:tcPr>
          <w:p w14:paraId="14B0B06E" w14:textId="77777777" w:rsidR="00324E2E" w:rsidRPr="00B36310" w:rsidRDefault="008C63D3" w:rsidP="00B36310">
            <w:pPr>
              <w:spacing w:line="240" w:lineRule="exact"/>
              <w:ind w:left="50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Solv</w:t>
            </w:r>
            <w:r w:rsidRPr="00B3631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</w:tcPr>
          <w:p w14:paraId="596D3970" w14:textId="77777777" w:rsidR="00324E2E" w:rsidRPr="00B36310" w:rsidRDefault="008C63D3" w:rsidP="00B36310">
            <w:pPr>
              <w:spacing w:line="240" w:lineRule="exact"/>
              <w:ind w:left="5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</w:p>
        </w:tc>
      </w:tr>
    </w:tbl>
    <w:p w14:paraId="3AB973DF" w14:textId="77777777" w:rsidR="00324E2E" w:rsidRPr="00B36310" w:rsidRDefault="00324E2E" w:rsidP="00B36310">
      <w:pPr>
        <w:rPr>
          <w:rFonts w:asciiTheme="minorHAnsi" w:hAnsiTheme="minorHAnsi" w:cstheme="minorHAnsi"/>
          <w:sz w:val="22"/>
          <w:szCs w:val="22"/>
        </w:rPr>
        <w:sectPr w:rsidR="00324E2E" w:rsidRPr="00B36310">
          <w:headerReference w:type="default" r:id="rId12"/>
          <w:pgSz w:w="12240" w:h="15840"/>
          <w:pgMar w:top="540" w:right="960" w:bottom="280" w:left="940" w:header="331" w:footer="0" w:gutter="0"/>
          <w:pgNumType w:start="10"/>
          <w:cols w:space="720"/>
        </w:sectPr>
      </w:pPr>
    </w:p>
    <w:p w14:paraId="779F0F25" w14:textId="77777777" w:rsidR="00324E2E" w:rsidRPr="00B36310" w:rsidRDefault="00324E2E" w:rsidP="00B36310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2C14F62E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350061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5C4F85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6389B2" w14:textId="77777777" w:rsidR="00324E2E" w:rsidRPr="00B36310" w:rsidRDefault="008C63D3" w:rsidP="00B36310">
      <w:pPr>
        <w:spacing w:before="7"/>
        <w:ind w:left="15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UTH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UM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 xml:space="preserve">L 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DEL</w:t>
      </w:r>
    </w:p>
    <w:p w14:paraId="48A62630" w14:textId="77777777" w:rsidR="00324E2E" w:rsidRPr="00B36310" w:rsidRDefault="00324E2E" w:rsidP="00B36310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  <w:sectPr w:rsidR="00324E2E" w:rsidRPr="00B36310">
          <w:pgSz w:w="12240" w:h="15840"/>
          <w:pgMar w:top="540" w:right="960" w:bottom="280" w:left="980" w:header="331" w:footer="0" w:gutter="0"/>
          <w:cols w:space="720"/>
        </w:sectPr>
      </w:pPr>
    </w:p>
    <w:p w14:paraId="2913E5F1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69149B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487825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35E468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882FC3" w14:textId="77777777" w:rsidR="00324E2E" w:rsidRPr="00B36310" w:rsidRDefault="00324E2E" w:rsidP="00B36310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559D3EB4" w14:textId="77777777" w:rsidR="00324E2E" w:rsidRPr="00B36310" w:rsidRDefault="008C63D3" w:rsidP="00B36310">
      <w:pPr>
        <w:spacing w:line="260" w:lineRule="exact"/>
        <w:ind w:left="100" w:right="-56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position w:val="-1"/>
          <w:sz w:val="22"/>
          <w:szCs w:val="22"/>
        </w:rPr>
        <w:t>ED</w:t>
      </w:r>
      <w:r w:rsidRPr="00B36310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b/>
          <w:position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position w:val="-1"/>
          <w:sz w:val="22"/>
          <w:szCs w:val="22"/>
        </w:rPr>
        <w:t>TION</w:t>
      </w:r>
    </w:p>
    <w:p w14:paraId="0C7B6AC4" w14:textId="77777777" w:rsidR="00324E2E" w:rsidRPr="00B36310" w:rsidRDefault="008C63D3" w:rsidP="00B36310">
      <w:pPr>
        <w:spacing w:before="24" w:line="255" w:lineRule="auto"/>
        <w:ind w:left="-21" w:right="2904" w:firstLine="4"/>
        <w:jc w:val="center"/>
        <w:rPr>
          <w:rFonts w:asciiTheme="minorHAns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960" w:bottom="280" w:left="980" w:header="720" w:footer="720" w:gutter="0"/>
          <w:cols w:num="2" w:space="720" w:equalWidth="0">
            <w:col w:w="1566" w:space="1336"/>
            <w:col w:w="7398"/>
          </w:cols>
        </w:sectPr>
      </w:pPr>
      <w:r w:rsidRPr="00B36310">
        <w:rPr>
          <w:rFonts w:asciiTheme="minorHAnsi" w:hAnsiTheme="minorHAnsi" w:cstheme="minorHAnsi"/>
          <w:sz w:val="22"/>
          <w:szCs w:val="22"/>
        </w:rPr>
        <w:br w:type="column"/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b/>
          <w:sz w:val="22"/>
          <w:szCs w:val="22"/>
        </w:rPr>
        <w:t xml:space="preserve">ST 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AM</w:t>
      </w:r>
      <w:r w:rsidRPr="00B36310">
        <w:rPr>
          <w:rFonts w:asciiTheme="minorHAnsi" w:hAnsiTheme="minorHAnsi" w:cstheme="minorHAnsi"/>
          <w:b/>
          <w:sz w:val="22"/>
          <w:szCs w:val="22"/>
        </w:rPr>
        <w:t>E L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z w:val="22"/>
          <w:szCs w:val="22"/>
        </w:rPr>
        <w:t xml:space="preserve">ST 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AM</w:t>
      </w:r>
      <w:r w:rsidRPr="00B36310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B36310">
        <w:rPr>
          <w:rFonts w:asciiTheme="minorHAnsi" w:hAnsiTheme="minorHAnsi" w:cstheme="minorHAnsi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ng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dd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s • E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36310">
        <w:rPr>
          <w:rFonts w:asciiTheme="minorHAnsi" w:hAnsiTheme="minorHAnsi" w:cstheme="minorHAnsi"/>
          <w:sz w:val="22"/>
          <w:szCs w:val="22"/>
        </w:rPr>
        <w:t>dd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s • Pho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e Nu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ber Lin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36310">
        <w:rPr>
          <w:rFonts w:asciiTheme="minorHAnsi" w:hAnsiTheme="minorHAnsi" w:cstheme="minorHAnsi"/>
          <w:sz w:val="22"/>
          <w:szCs w:val="22"/>
        </w:rPr>
        <w:t>ed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36310">
        <w:rPr>
          <w:rFonts w:asciiTheme="minorHAnsi" w:hAnsiTheme="minorHAnsi" w:cstheme="minorHAnsi"/>
          <w:sz w:val="22"/>
          <w:szCs w:val="22"/>
        </w:rPr>
        <w:t>po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rtf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36310">
        <w:rPr>
          <w:rFonts w:asciiTheme="minorHAnsi" w:hAnsiTheme="minorHAnsi" w:cstheme="minorHAnsi"/>
          <w:sz w:val="22"/>
          <w:szCs w:val="22"/>
        </w:rPr>
        <w:t>nk</w:t>
      </w:r>
    </w:p>
    <w:p w14:paraId="75BB9FD7" w14:textId="77777777" w:rsidR="00324E2E" w:rsidRPr="00B36310" w:rsidRDefault="008C63D3" w:rsidP="00B36310">
      <w:pPr>
        <w:spacing w:before="11"/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pict w14:anchorId="0598F778">
          <v:group id="_x0000_s1255" style="position:absolute;left:0;text-align:left;margin-left:48.3pt;margin-top:683.8pt;width:479.45pt;height:.6pt;z-index:-3127;mso-position-horizontal-relative:page;mso-position-vertical-relative:page" coordorigin="966,13676" coordsize="9589,12">
            <v:shape id="_x0000_s1260" style="position:absolute;left:972;top:13682;width:7941;height:0" coordorigin="972,13682" coordsize="7941,0" path="m972,13682r7941,e" filled="f" strokeweight=".58pt">
              <v:path arrowok="t"/>
            </v:shape>
            <v:shape id="_x0000_s1259" style="position:absolute;left:8913;top:13682;width:10;height:0" coordorigin="8913,13682" coordsize="10,0" path="m8913,13682r9,e" filled="f" strokeweight=".58pt">
              <v:path arrowok="t"/>
            </v:shape>
            <v:shape id="_x0000_s1258" style="position:absolute;left:8922;top:13682;width:5;height:0" coordorigin="8922,13682" coordsize="5,0" path="m8922,13682r5,e" filled="f" strokeweight=".58pt">
              <v:path arrowok="t"/>
            </v:shape>
            <v:shape id="_x0000_s1257" style="position:absolute;left:8927;top:13682;width:10;height:0" coordorigin="8927,13682" coordsize="10,0" path="m8927,13682r10,e" filled="f" strokeweight=".58pt">
              <v:path arrowok="t"/>
            </v:shape>
            <v:shape id="_x0000_s1256" style="position:absolute;left:8937;top:13682;width:1613;height:0" coordorigin="8937,13682" coordsize="1613,0" path="m8937,13682r1613,e" filled="f" strokeweight=".58pt">
              <v:path arrowok="t"/>
            </v:shape>
            <w10:wrap anchorx="page" anchory="page"/>
          </v:group>
        </w:pict>
      </w:r>
      <w:r w:rsidRPr="00B36310">
        <w:rPr>
          <w:rFonts w:asciiTheme="minorHAnsi" w:hAnsiTheme="minorHAnsi" w:cstheme="minorHAnsi"/>
          <w:sz w:val="22"/>
          <w:szCs w:val="22"/>
        </w:rPr>
        <w:pict w14:anchorId="585A631A">
          <v:group id="_x0000_s1251" style="position:absolute;left:0;text-align:left;margin-left:48.3pt;margin-top:545.55pt;width:479.45pt;height:.6pt;z-index:-3128;mso-position-horizontal-relative:page;mso-position-vertical-relative:page" coordorigin="966,10911" coordsize="9589,12">
            <v:shape id="_x0000_s1254" style="position:absolute;left:972;top:10917;width:7941;height:0" coordorigin="972,10917" coordsize="7941,0" path="m972,10917r7941,e" filled="f" strokeweight=".20464mm">
              <v:path arrowok="t"/>
            </v:shape>
            <v:shape id="_x0000_s1253" style="position:absolute;left:8913;top:10917;width:10;height:0" coordorigin="8913,10917" coordsize="10,0" path="m8913,10917r9,e" filled="f" strokeweight=".20464mm">
              <v:path arrowok="t"/>
            </v:shape>
            <v:shape id="_x0000_s1252" style="position:absolute;left:8922;top:10917;width:1628;height:0" coordorigin="8922,10917" coordsize="1628,0" path="m8922,10917r1628,e" filled="f" strokeweight=".20464mm">
              <v:path arrowok="t"/>
            </v:shape>
            <w10:wrap anchorx="page" anchory="page"/>
          </v:group>
        </w:pict>
      </w:r>
      <w:r w:rsidRPr="00B36310">
        <w:rPr>
          <w:rFonts w:asciiTheme="minorHAnsi" w:hAnsiTheme="minorHAnsi" w:cstheme="minorHAnsi"/>
          <w:sz w:val="22"/>
          <w:szCs w:val="22"/>
        </w:rPr>
        <w:pict w14:anchorId="1E98B23E">
          <v:group id="_x0000_s1247" style="position:absolute;left:0;text-align:left;margin-left:48.3pt;margin-top:297.6pt;width:479.45pt;height:.6pt;z-index:-3129;mso-position-horizontal-relative:page;mso-position-vertical-relative:page" coordorigin="966,5952" coordsize="9589,12">
            <v:shape id="_x0000_s1250" style="position:absolute;left:972;top:5958;width:7941;height:0" coordorigin="972,5958" coordsize="7941,0" path="m972,5958r7941,e" filled="f" strokeweight=".58pt">
              <v:path arrowok="t"/>
            </v:shape>
            <v:shape id="_x0000_s1249" style="position:absolute;left:8913;top:5958;width:10;height:0" coordorigin="8913,5958" coordsize="10,0" path="m8913,5958r9,e" filled="f" strokeweight=".58pt">
              <v:path arrowok="t"/>
            </v:shape>
            <v:shape id="_x0000_s1248" style="position:absolute;left:8922;top:5958;width:1628;height:0" coordorigin="8922,5958" coordsize="1628,0" path="m8922,5958r1628,e" filled="f" strokeweight=".58pt">
              <v:path arrowok="t"/>
            </v:shape>
            <w10:wrap anchorx="page" anchory="page"/>
          </v:group>
        </w:pict>
      </w:r>
      <w:r w:rsidRPr="00B36310">
        <w:rPr>
          <w:rFonts w:asciiTheme="minorHAnsi" w:hAnsiTheme="minorHAnsi" w:cstheme="minorHAnsi"/>
          <w:sz w:val="22"/>
          <w:szCs w:val="22"/>
        </w:rPr>
        <w:pict w14:anchorId="62FAA72C">
          <v:group id="_x0000_s1243" style="position:absolute;left:0;text-align:left;margin-left:48.3pt;margin-top:162.45pt;width:479.45pt;height:.6pt;z-index:-3130;mso-position-horizontal-relative:page;mso-position-vertical-relative:page" coordorigin="966,3249" coordsize="9589,12">
            <v:shape id="_x0000_s1246" style="position:absolute;left:972;top:3255;width:7941;height:0" coordorigin="972,3255" coordsize="7941,0" path="m972,3255r7941,e" filled="f" strokeweight=".58pt">
              <v:path arrowok="t"/>
            </v:shape>
            <v:shape id="_x0000_s1245" style="position:absolute;left:8913;top:3255;width:10;height:0" coordorigin="8913,3255" coordsize="10,0" path="m8913,3255r9,e" filled="f" strokeweight=".58pt">
              <v:path arrowok="t"/>
            </v:shape>
            <v:shape id="_x0000_s1244" style="position:absolute;left:8922;top:3255;width:1628;height:0" coordorigin="8922,3255" coordsize="1628,0" path="m8922,3255r1628,e" filled="f" strokeweight=".58pt">
              <v:path arrowok="t"/>
            </v:shape>
            <w10:wrap anchorx="page" anchory="page"/>
          </v:group>
        </w:pict>
      </w:r>
      <w:r w:rsidRPr="00B36310">
        <w:rPr>
          <w:rFonts w:asciiTheme="minorHAnsi" w:hAnsiTheme="minorHAnsi" w:cstheme="minorHAnsi"/>
          <w:sz w:val="22"/>
          <w:szCs w:val="22"/>
        </w:rPr>
        <w:pict w14:anchorId="44EC3B18">
          <v:group id="_x0000_s1238" style="position:absolute;left:0;text-align:left;margin-left:48.05pt;margin-top:65pt;width:515.95pt;height:20.5pt;z-index:-3131;mso-position-horizontal-relative:page;mso-position-vertical-relative:page" coordorigin="961,1300" coordsize="10319,410">
            <v:shape id="_x0000_s1242" style="position:absolute;left:972;top:1310;width:10298;height:0" coordorigin="972,1310" coordsize="10298,0" path="m972,1310r10298,e" filled="f" strokeweight=".58pt">
              <v:path arrowok="t"/>
            </v:shape>
            <v:shape id="_x0000_s1241" style="position:absolute;left:972;top:1700;width:10298;height:0" coordorigin="972,1700" coordsize="10298,0" path="m972,1700r10298,e" filled="f" strokeweight=".58pt">
              <v:path arrowok="t"/>
            </v:shape>
            <v:shape id="_x0000_s1240" style="position:absolute;left:967;top:1306;width:0;height:399" coordorigin="967,1306" coordsize="0,399" path="m967,1306r,398e" filled="f" strokeweight=".58pt">
              <v:path arrowok="t"/>
            </v:shape>
            <v:shape id="_x0000_s1239" style="position:absolute;left:11275;top:1306;width:0;height:399" coordorigin="11275,1306" coordsize="0,399" path="m11275,1306r,398e" filled="f" strokeweight=".58pt">
              <v:path arrowok="t"/>
            </v:shape>
            <w10:wrap anchorx="page" anchory="page"/>
          </v:group>
        </w:pic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B36310">
        <w:rPr>
          <w:rFonts w:asciiTheme="minorHAnsi" w:hAnsiTheme="minorHAnsi" w:cstheme="minorHAnsi"/>
          <w:b/>
          <w:sz w:val="22"/>
          <w:szCs w:val="22"/>
        </w:rPr>
        <w:t>ar</w:t>
      </w:r>
      <w:r w:rsidRPr="00B36310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B36310">
        <w:rPr>
          <w:rFonts w:asciiTheme="minorHAnsi" w:hAnsiTheme="minorHAnsi" w:cstheme="minorHAnsi"/>
          <w:b/>
          <w:sz w:val="22"/>
          <w:szCs w:val="22"/>
        </w:rPr>
        <w:t xml:space="preserve">outh 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ll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z w:val="22"/>
          <w:szCs w:val="22"/>
        </w:rPr>
        <w:t>ge,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nov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,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NH</w:t>
      </w:r>
    </w:p>
    <w:p w14:paraId="39EFF59D" w14:textId="77777777" w:rsidR="00324E2E" w:rsidRPr="00B36310" w:rsidRDefault="008C63D3" w:rsidP="00B36310">
      <w:pPr>
        <w:tabs>
          <w:tab w:val="left" w:pos="5040"/>
        </w:tabs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>Bache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 xml:space="preserve">or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 xml:space="preserve">s: 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36310">
        <w:rPr>
          <w:rFonts w:asciiTheme="minorHAnsi" w:hAnsiTheme="minorHAnsi" w:cstheme="minorHAnsi"/>
          <w:sz w:val="22"/>
          <w:szCs w:val="22"/>
        </w:rPr>
        <w:t>or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 xml:space="preserve">             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,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nor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 xml:space="preserve">n </w:t>
      </w:r>
      <w:r w:rsidRPr="00B36310">
        <w:rPr>
          <w:rFonts w:asciiTheme="minorHAnsi" w:hAnsiTheme="minorHAnsi" w:cstheme="minorHAnsi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ab/>
      </w:r>
    </w:p>
    <w:p w14:paraId="45AE6146" w14:textId="77777777" w:rsidR="00324E2E" w:rsidRPr="00B36310" w:rsidRDefault="008C63D3" w:rsidP="00B3631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ant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ewor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36310">
        <w:rPr>
          <w:rFonts w:asciiTheme="minorHAnsi" w:hAnsiTheme="minorHAnsi" w:cstheme="minorHAnsi"/>
          <w:sz w:val="22"/>
          <w:szCs w:val="22"/>
        </w:rPr>
        <w:t>:</w:t>
      </w:r>
    </w:p>
    <w:p w14:paraId="4DD6A115" w14:textId="77777777" w:rsidR="00324E2E" w:rsidRPr="00B36310" w:rsidRDefault="00324E2E" w:rsidP="00B36310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3DEE76A0" w14:textId="77777777" w:rsidR="00324E2E" w:rsidRPr="00B36310" w:rsidRDefault="008C63D3" w:rsidP="00B36310">
      <w:pPr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 xml:space="preserve">Study 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z w:val="22"/>
          <w:szCs w:val="22"/>
        </w:rPr>
        <w:t>broad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Progr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,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Loca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on</w:t>
      </w:r>
    </w:p>
    <w:p w14:paraId="0049A35B" w14:textId="77777777" w:rsidR="00324E2E" w:rsidRPr="00B36310" w:rsidRDefault="00324E2E" w:rsidP="00B36310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240C9B9F" w14:textId="77777777" w:rsidR="00324E2E" w:rsidRPr="00B36310" w:rsidRDefault="008C63D3" w:rsidP="00B36310">
      <w:pPr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Hi</w:t>
      </w:r>
      <w:r w:rsidRPr="00B36310">
        <w:rPr>
          <w:rFonts w:asciiTheme="minorHAnsi" w:hAnsiTheme="minorHAnsi" w:cstheme="minorHAnsi"/>
          <w:b/>
          <w:sz w:val="22"/>
          <w:szCs w:val="22"/>
        </w:rPr>
        <w:t xml:space="preserve">gh 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B36310">
        <w:rPr>
          <w:rFonts w:asciiTheme="minorHAnsi" w:hAnsiTheme="minorHAnsi" w:cstheme="minorHAnsi"/>
          <w:b/>
          <w:sz w:val="22"/>
          <w:szCs w:val="22"/>
        </w:rPr>
        <w:t>cho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 xml:space="preserve">,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Ci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36310">
        <w:rPr>
          <w:rFonts w:asciiTheme="minorHAnsi" w:hAnsiTheme="minorHAnsi" w:cstheme="minorHAnsi"/>
          <w:sz w:val="22"/>
          <w:szCs w:val="22"/>
        </w:rPr>
        <w:t>, St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 xml:space="preserve">e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(C</w:t>
      </w:r>
      <w:r w:rsidRPr="00B36310">
        <w:rPr>
          <w:rFonts w:asciiTheme="minorHAnsi" w:hAnsiTheme="minorHAnsi" w:cstheme="minorHAnsi"/>
          <w:sz w:val="22"/>
          <w:szCs w:val="22"/>
        </w:rPr>
        <w:t>oun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no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S)</w:t>
      </w:r>
    </w:p>
    <w:p w14:paraId="12BAFA22" w14:textId="77777777" w:rsidR="00324E2E" w:rsidRPr="00B36310" w:rsidRDefault="008C63D3" w:rsidP="00B3631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PA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or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cade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c S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an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;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 xml:space="preserve">s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eq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ed</w:t>
      </w:r>
    </w:p>
    <w:p w14:paraId="2A1AA446" w14:textId="77777777" w:rsidR="00324E2E" w:rsidRPr="00B36310" w:rsidRDefault="008C63D3" w:rsidP="00B36310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ono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</w:p>
    <w:p w14:paraId="5B1CD490" w14:textId="77777777" w:rsidR="00324E2E" w:rsidRPr="00B36310" w:rsidRDefault="00324E2E" w:rsidP="00B36310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7C138EEC" w14:textId="77777777" w:rsidR="00324E2E" w:rsidRPr="00B36310" w:rsidRDefault="008C63D3" w:rsidP="00B36310">
      <w:pPr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RE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36310">
        <w:rPr>
          <w:rFonts w:asciiTheme="minorHAnsi" w:hAnsiTheme="minorHAnsi" w:cstheme="minorHAnsi"/>
          <w:b/>
          <w:sz w:val="22"/>
          <w:szCs w:val="22"/>
        </w:rPr>
        <w:t>AT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z w:val="22"/>
          <w:szCs w:val="22"/>
        </w:rPr>
        <w:t>D EX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B36310">
        <w:rPr>
          <w:rFonts w:asciiTheme="minorHAnsi" w:hAnsiTheme="minorHAnsi" w:cstheme="minorHAnsi"/>
          <w:b/>
          <w:sz w:val="22"/>
          <w:szCs w:val="22"/>
        </w:rPr>
        <w:t>ERIENCE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(or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pacing w:val="2"/>
          <w:sz w:val="22"/>
          <w:szCs w:val="22"/>
        </w:rPr>
        <w:t>X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B36310">
        <w:rPr>
          <w:rFonts w:asciiTheme="minorHAnsi" w:hAnsiTheme="minorHAnsi" w:cstheme="minorHAnsi"/>
          <w:b/>
          <w:sz w:val="22"/>
          <w:szCs w:val="22"/>
        </w:rPr>
        <w:t>ERIEN</w:t>
      </w:r>
      <w:r w:rsidRPr="00B36310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B36310">
        <w:rPr>
          <w:rFonts w:asciiTheme="minorHAnsi" w:hAnsiTheme="minorHAnsi" w:cstheme="minorHAnsi"/>
          <w:b/>
          <w:sz w:val="22"/>
          <w:szCs w:val="22"/>
        </w:rPr>
        <w:t>E)</w:t>
      </w:r>
    </w:p>
    <w:p w14:paraId="155EE22E" w14:textId="77777777" w:rsidR="00324E2E" w:rsidRPr="00B36310" w:rsidRDefault="008C63D3" w:rsidP="00B36310">
      <w:pPr>
        <w:spacing w:before="5"/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36310">
        <w:rPr>
          <w:rFonts w:asciiTheme="minorHAnsi" w:hAnsiTheme="minorHAnsi" w:cstheme="minorHAnsi"/>
          <w:b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of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Organ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z</w:t>
      </w:r>
      <w:r w:rsidRPr="00B36310">
        <w:rPr>
          <w:rFonts w:asciiTheme="minorHAnsi" w:hAnsiTheme="minorHAnsi" w:cstheme="minorHAnsi"/>
          <w:b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b/>
          <w:sz w:val="22"/>
          <w:szCs w:val="22"/>
        </w:rPr>
        <w:t>io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z w:val="22"/>
          <w:szCs w:val="22"/>
        </w:rPr>
        <w:t>,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Ci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B36310">
        <w:rPr>
          <w:rFonts w:asciiTheme="minorHAnsi" w:hAnsiTheme="minorHAnsi" w:cstheme="minorHAnsi"/>
          <w:sz w:val="22"/>
          <w:szCs w:val="22"/>
        </w:rPr>
        <w:t xml:space="preserve">,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tat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,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(Count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 xml:space="preserve">if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36310">
        <w:rPr>
          <w:rFonts w:asciiTheme="minorHAnsi" w:hAnsiTheme="minorHAnsi" w:cstheme="minorHAnsi"/>
          <w:sz w:val="22"/>
          <w:szCs w:val="22"/>
        </w:rPr>
        <w:t>US)</w:t>
      </w:r>
    </w:p>
    <w:p w14:paraId="7417CEA8" w14:textId="77777777" w:rsidR="00324E2E" w:rsidRPr="00B36310" w:rsidRDefault="008C63D3" w:rsidP="00B36310">
      <w:pPr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>Posi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 xml:space="preserve">ion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le</w:t>
      </w:r>
    </w:p>
    <w:p w14:paraId="505FFBF7" w14:textId="77777777" w:rsidR="00324E2E" w:rsidRPr="00B36310" w:rsidRDefault="008C63D3" w:rsidP="00B36310">
      <w:pPr>
        <w:spacing w:before="2"/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in bul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ts with 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ro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 xml:space="preserve">g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on v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rbs in p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 xml:space="preserve">nt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nse</w:t>
      </w:r>
    </w:p>
    <w:p w14:paraId="0D52132B" w14:textId="77777777" w:rsidR="00324E2E" w:rsidRPr="00B36310" w:rsidRDefault="008C63D3" w:rsidP="00B36310">
      <w:pPr>
        <w:tabs>
          <w:tab w:val="left" w:pos="820"/>
        </w:tabs>
        <w:spacing w:before="21" w:line="260" w:lineRule="exact"/>
        <w:ind w:left="820" w:right="200" w:hanging="3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po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te k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ds 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d skil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s for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ta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t 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 xml:space="preserve">r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36310">
        <w:rPr>
          <w:rFonts w:asciiTheme="minorHAnsi" w:hAnsiTheme="minorHAnsi" w:cstheme="minorHAnsi"/>
          <w:sz w:val="22"/>
          <w:szCs w:val="22"/>
        </w:rPr>
        <w:t>ield or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om sp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36310">
        <w:rPr>
          <w:rFonts w:asciiTheme="minorHAnsi" w:hAnsiTheme="minorHAnsi" w:cstheme="minorHAnsi"/>
          <w:sz w:val="22"/>
          <w:szCs w:val="22"/>
        </w:rPr>
        <w:t>if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c posit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 xml:space="preserve">on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nnoun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36310">
        <w:rPr>
          <w:rFonts w:asciiTheme="minorHAnsi" w:hAnsiTheme="minorHAnsi" w:cstheme="minorHAnsi"/>
          <w:sz w:val="22"/>
          <w:szCs w:val="22"/>
        </w:rPr>
        <w:t>ment</w:t>
      </w:r>
    </w:p>
    <w:p w14:paraId="20B60355" w14:textId="77777777" w:rsidR="00324E2E" w:rsidRPr="00B36310" w:rsidRDefault="008C63D3" w:rsidP="00B36310">
      <w:pPr>
        <w:spacing w:line="28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Qu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nt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if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omp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ish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 xml:space="preserve">nts and 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sul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s a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hie</w:t>
      </w:r>
      <w:r w:rsidRPr="00B36310">
        <w:rPr>
          <w:rFonts w:asciiTheme="minorHAnsi" w:hAnsiTheme="minorHAnsi" w:cstheme="minorHAnsi"/>
          <w:spacing w:val="2"/>
          <w:position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B36310">
        <w:rPr>
          <w:rFonts w:asciiTheme="minorHAnsi" w:hAnsiTheme="minorHAnsi" w:cstheme="minorHAnsi"/>
          <w:spacing w:val="2"/>
          <w:position w:val="-1"/>
          <w:sz w:val="22"/>
          <w:szCs w:val="22"/>
        </w:rPr>
        <w:t>w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 xml:space="preserve"> possible</w:t>
      </w:r>
    </w:p>
    <w:p w14:paraId="01AA9BE4" w14:textId="77777777" w:rsidR="00324E2E" w:rsidRPr="00B36310" w:rsidRDefault="008C63D3" w:rsidP="00B36310">
      <w:pPr>
        <w:tabs>
          <w:tab w:val="left" w:pos="820"/>
        </w:tabs>
        <w:spacing w:before="21" w:line="260" w:lineRule="exact"/>
        <w:ind w:left="820" w:right="1029" w:hanging="3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  <w:t>Don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'</w:t>
      </w:r>
      <w:r w:rsidRPr="00B36310">
        <w:rPr>
          <w:rFonts w:asciiTheme="minorHAnsi" w:hAnsiTheme="minorHAnsi" w:cstheme="minorHAnsi"/>
          <w:sz w:val="22"/>
          <w:szCs w:val="22"/>
        </w:rPr>
        <w:t>t 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op with des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 xml:space="preserve">ribing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l du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ies or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skil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– be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sure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to d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monstr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te out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ome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 xml:space="preserve">, 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mpa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t, and</w:t>
      </w:r>
      <w:r w:rsidRPr="00B363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36310">
        <w:rPr>
          <w:rFonts w:asciiTheme="minorHAnsi" w:hAnsiTheme="minorHAnsi" w:cstheme="minorHAnsi"/>
          <w:sz w:val="22"/>
          <w:szCs w:val="22"/>
        </w:rPr>
        <w:t>ou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B36310">
        <w:rPr>
          <w:rFonts w:asciiTheme="minorHAnsi" w:hAnsiTheme="minorHAnsi" w:cstheme="minorHAnsi"/>
          <w:sz w:val="22"/>
          <w:szCs w:val="22"/>
        </w:rPr>
        <w:t>v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lue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d"</w:t>
      </w:r>
    </w:p>
    <w:p w14:paraId="092B1C4C" w14:textId="77777777" w:rsidR="00324E2E" w:rsidRPr="00B36310" w:rsidRDefault="008C63D3" w:rsidP="00B36310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36310">
        <w:rPr>
          <w:rFonts w:asciiTheme="minorHAnsi" w:hAnsiTheme="minorHAnsi" w:cstheme="minorHAnsi"/>
          <w:b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of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Organ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z</w:t>
      </w:r>
      <w:r w:rsidRPr="00B36310">
        <w:rPr>
          <w:rFonts w:asciiTheme="minorHAnsi" w:hAnsiTheme="minorHAnsi" w:cstheme="minorHAnsi"/>
          <w:b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b/>
          <w:sz w:val="22"/>
          <w:szCs w:val="22"/>
        </w:rPr>
        <w:t>io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z w:val="22"/>
          <w:szCs w:val="22"/>
        </w:rPr>
        <w:t>,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Ci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B36310">
        <w:rPr>
          <w:rFonts w:asciiTheme="minorHAnsi" w:hAnsiTheme="minorHAnsi" w:cstheme="minorHAnsi"/>
          <w:sz w:val="22"/>
          <w:szCs w:val="22"/>
        </w:rPr>
        <w:t xml:space="preserve">,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tat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,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(Count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 xml:space="preserve">if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on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36310">
        <w:rPr>
          <w:rFonts w:asciiTheme="minorHAnsi" w:hAnsiTheme="minorHAnsi" w:cstheme="minorHAnsi"/>
          <w:sz w:val="22"/>
          <w:szCs w:val="22"/>
        </w:rPr>
        <w:t>US)</w:t>
      </w:r>
    </w:p>
    <w:p w14:paraId="55E9585E" w14:textId="77777777" w:rsidR="00324E2E" w:rsidRPr="00B36310" w:rsidRDefault="008C63D3" w:rsidP="00B36310">
      <w:pPr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>Posi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 xml:space="preserve">ion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le</w:t>
      </w:r>
    </w:p>
    <w:p w14:paraId="73EFE6ED" w14:textId="77777777" w:rsidR="00324E2E" w:rsidRPr="00B36310" w:rsidRDefault="008C63D3" w:rsidP="00B36310">
      <w:pPr>
        <w:spacing w:before="2"/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Numb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r of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bul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ts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B36310">
        <w:rPr>
          <w:rFonts w:asciiTheme="minorHAnsi" w:hAnsiTheme="minorHAnsi" w:cstheme="minorHAnsi"/>
          <w:sz w:val="22"/>
          <w:szCs w:val="22"/>
        </w:rPr>
        <w:t>stat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nts for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 xml:space="preserve">h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nt</w:t>
      </w:r>
      <w:r w:rsidRPr="00B3631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ndi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on</w:t>
      </w:r>
    </w:p>
    <w:p w14:paraId="557B0C61" w14:textId="77777777" w:rsidR="00324E2E" w:rsidRPr="00B36310" w:rsidRDefault="008C63D3" w:rsidP="00B36310">
      <w:pPr>
        <w:spacing w:line="260" w:lineRule="exact"/>
        <w:ind w:left="820" w:right="24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 xml:space="preserve">me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t org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ni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on, lev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 xml:space="preserve">l of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B36310">
        <w:rPr>
          <w:rFonts w:asciiTheme="minorHAnsi" w:hAnsiTheme="minorHAnsi" w:cstheme="minorHAnsi"/>
          <w:sz w:val="22"/>
          <w:szCs w:val="22"/>
        </w:rPr>
        <w:t>spons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bi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or di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t applic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bi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of t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 xml:space="preserve">t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36310">
        <w:rPr>
          <w:rFonts w:asciiTheme="minorHAnsi" w:hAnsiTheme="minorHAnsi" w:cstheme="minorHAnsi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ri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 xml:space="preserve">to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he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posit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 xml:space="preserve">on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t hand</w:t>
      </w:r>
    </w:p>
    <w:p w14:paraId="6C96CFDC" w14:textId="77777777" w:rsidR="00324E2E" w:rsidRPr="00B36310" w:rsidRDefault="008C63D3" w:rsidP="00B36310">
      <w:pPr>
        <w:tabs>
          <w:tab w:val="left" w:pos="820"/>
        </w:tabs>
        <w:spacing w:before="19" w:line="260" w:lineRule="exact"/>
        <w:ind w:left="820" w:right="19" w:hanging="3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  <w:t>D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 xml:space="preserve">riptions of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spons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bi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ies/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ontributio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s with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strong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on v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rbs in p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 xml:space="preserve">st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nse</w:t>
      </w:r>
    </w:p>
    <w:p w14:paraId="70B116F7" w14:textId="77777777" w:rsidR="00324E2E" w:rsidRPr="00B36310" w:rsidRDefault="008C63D3" w:rsidP="00B36310">
      <w:pPr>
        <w:spacing w:line="28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At le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 xml:space="preserve">st 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wo bullets/sta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ments for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e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nt</w:t>
      </w:r>
      <w:r w:rsidRPr="00B36310">
        <w:rPr>
          <w:rFonts w:asciiTheme="minorHAnsi" w:hAnsiTheme="minorHAnsi" w:cstheme="minorHAnsi"/>
          <w:spacing w:val="4"/>
          <w:position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un</w:t>
      </w:r>
      <w:r w:rsidRPr="00B36310">
        <w:rPr>
          <w:rFonts w:asciiTheme="minorHAnsi" w:hAnsiTheme="minorHAnsi" w:cstheme="minorHAnsi"/>
          <w:spacing w:val="2"/>
          <w:position w:val="-1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r R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lat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2"/>
          <w:position w:val="-1"/>
          <w:sz w:val="22"/>
          <w:szCs w:val="22"/>
        </w:rPr>
        <w:t>x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ri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</w:p>
    <w:p w14:paraId="54CAFF3C" w14:textId="77777777" w:rsidR="00324E2E" w:rsidRPr="00B36310" w:rsidRDefault="00324E2E" w:rsidP="00B36310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0AAE843B" w14:textId="77777777" w:rsidR="00324E2E" w:rsidRPr="00B36310" w:rsidRDefault="008C63D3" w:rsidP="00B36310">
      <w:pPr>
        <w:ind w:left="100" w:right="-58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B36310">
        <w:rPr>
          <w:rFonts w:asciiTheme="minorHAnsi" w:hAnsiTheme="minorHAnsi" w:cstheme="minorHAnsi"/>
          <w:b/>
          <w:sz w:val="22"/>
          <w:szCs w:val="22"/>
        </w:rPr>
        <w:t xml:space="preserve">DITIONAL 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z w:val="22"/>
          <w:szCs w:val="22"/>
        </w:rPr>
        <w:t>X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B36310">
        <w:rPr>
          <w:rFonts w:asciiTheme="minorHAnsi" w:hAnsiTheme="minorHAnsi" w:cstheme="minorHAnsi"/>
          <w:b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B36310">
        <w:rPr>
          <w:rFonts w:asciiTheme="minorHAnsi" w:hAnsiTheme="minorHAnsi" w:cstheme="minorHAnsi"/>
          <w:b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b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(o</w:t>
      </w:r>
      <w:r w:rsidRPr="00B36310">
        <w:rPr>
          <w:rFonts w:asciiTheme="minorHAnsi" w:hAnsiTheme="minorHAnsi" w:cstheme="minorHAnsi"/>
          <w:b/>
          <w:sz w:val="22"/>
          <w:szCs w:val="22"/>
        </w:rPr>
        <w:t>r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LE</w:t>
      </w:r>
      <w:r w:rsidRPr="00B36310">
        <w:rPr>
          <w:rFonts w:asciiTheme="minorHAnsi" w:hAnsiTheme="minorHAnsi" w:cstheme="minorHAnsi"/>
          <w:b/>
          <w:sz w:val="22"/>
          <w:szCs w:val="22"/>
        </w:rPr>
        <w:t>ADE</w:t>
      </w:r>
      <w:r w:rsidRPr="00B36310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B36310">
        <w:rPr>
          <w:rFonts w:asciiTheme="minorHAnsi" w:hAnsiTheme="minorHAnsi" w:cstheme="minorHAnsi"/>
          <w:b/>
          <w:sz w:val="22"/>
          <w:szCs w:val="22"/>
        </w:rPr>
        <w:t>SH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z w:val="22"/>
          <w:szCs w:val="22"/>
        </w:rPr>
        <w:t>P</w:t>
      </w:r>
      <w:r w:rsidRPr="00B36310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&amp;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ADD</w:t>
      </w:r>
      <w:r w:rsidRPr="00B36310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z w:val="22"/>
          <w:szCs w:val="22"/>
        </w:rPr>
        <w:t>L</w:t>
      </w:r>
      <w:r w:rsidRPr="00B36310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B36310">
        <w:rPr>
          <w:rFonts w:asciiTheme="minorHAnsi" w:hAnsiTheme="minorHAnsi" w:cstheme="minorHAnsi"/>
          <w:b/>
          <w:spacing w:val="2"/>
          <w:sz w:val="22"/>
          <w:szCs w:val="22"/>
        </w:rPr>
        <w:t>VI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z w:val="22"/>
          <w:szCs w:val="22"/>
        </w:rPr>
        <w:t>S)</w:t>
      </w:r>
    </w:p>
    <w:p w14:paraId="64138055" w14:textId="77777777" w:rsidR="00324E2E" w:rsidRPr="00B36310" w:rsidRDefault="008C63D3" w:rsidP="00B36310">
      <w:pPr>
        <w:spacing w:before="6"/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B36310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sz w:val="22"/>
          <w:szCs w:val="22"/>
        </w:rPr>
        <w:t>f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sz w:val="22"/>
          <w:szCs w:val="22"/>
        </w:rPr>
        <w:t>rga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z</w:t>
      </w:r>
      <w:r w:rsidRPr="00B36310">
        <w:rPr>
          <w:rFonts w:asciiTheme="minorHAnsi" w:hAnsiTheme="minorHAnsi" w:cstheme="minorHAnsi"/>
          <w:b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B36310">
        <w:rPr>
          <w:rFonts w:asciiTheme="minorHAnsi" w:hAnsiTheme="minorHAnsi" w:cstheme="minorHAnsi"/>
          <w:b/>
          <w:sz w:val="22"/>
          <w:szCs w:val="22"/>
        </w:rPr>
        <w:t>on,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36310">
        <w:rPr>
          <w:rFonts w:asciiTheme="minorHAnsi" w:hAnsiTheme="minorHAnsi" w:cstheme="minorHAnsi"/>
          <w:sz w:val="22"/>
          <w:szCs w:val="22"/>
        </w:rPr>
        <w:t>, St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 xml:space="preserve">e,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no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S)</w:t>
      </w:r>
    </w:p>
    <w:p w14:paraId="5B2F1FDC" w14:textId="77777777" w:rsidR="00324E2E" w:rsidRPr="00B36310" w:rsidRDefault="008C63D3" w:rsidP="00B36310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>Pos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36310">
        <w:rPr>
          <w:rFonts w:asciiTheme="minorHAnsi" w:hAnsiTheme="minorHAnsi" w:cstheme="minorHAnsi"/>
          <w:sz w:val="22"/>
          <w:szCs w:val="22"/>
        </w:rPr>
        <w:t>on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</w:p>
    <w:p w14:paraId="39E612BD" w14:textId="77777777" w:rsidR="00324E2E" w:rsidRPr="00B36310" w:rsidRDefault="008C63D3" w:rsidP="00B36310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 xml:space="preserve">For 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x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s d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tl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oc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s on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an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rr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il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4A69B201" w14:textId="77777777" w:rsidR="00324E2E" w:rsidRPr="00B36310" w:rsidRDefault="008C63D3" w:rsidP="00B36310">
      <w:pPr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on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of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n n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nece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36310">
        <w:rPr>
          <w:rFonts w:asciiTheme="minorHAnsi" w:hAnsiTheme="minorHAnsi" w:cstheme="minorHAnsi"/>
          <w:sz w:val="22"/>
          <w:szCs w:val="22"/>
        </w:rPr>
        <w:t>;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B36310">
        <w:rPr>
          <w:rFonts w:asciiTheme="minorHAnsi" w:hAnsiTheme="minorHAnsi" w:cstheme="minorHAnsi"/>
          <w:sz w:val="22"/>
          <w:szCs w:val="22"/>
        </w:rPr>
        <w:t>oc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s on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</w:p>
    <w:p w14:paraId="53DEA5EE" w14:textId="77777777" w:rsidR="00324E2E" w:rsidRPr="00B36310" w:rsidRDefault="00324E2E" w:rsidP="00B36310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1F9085F0" w14:textId="77777777" w:rsidR="00324E2E" w:rsidRPr="00B36310" w:rsidRDefault="008C63D3" w:rsidP="00B36310">
      <w:pPr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B36310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sz w:val="22"/>
          <w:szCs w:val="22"/>
        </w:rPr>
        <w:t>f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sz w:val="22"/>
          <w:szCs w:val="22"/>
        </w:rPr>
        <w:t>rga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z</w:t>
      </w:r>
      <w:r w:rsidRPr="00B36310">
        <w:rPr>
          <w:rFonts w:asciiTheme="minorHAnsi" w:hAnsiTheme="minorHAnsi" w:cstheme="minorHAnsi"/>
          <w:b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B36310">
        <w:rPr>
          <w:rFonts w:asciiTheme="minorHAnsi" w:hAnsiTheme="minorHAnsi" w:cstheme="minorHAnsi"/>
          <w:b/>
          <w:sz w:val="22"/>
          <w:szCs w:val="22"/>
        </w:rPr>
        <w:t>on,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36310">
        <w:rPr>
          <w:rFonts w:asciiTheme="minorHAnsi" w:hAnsiTheme="minorHAnsi" w:cstheme="minorHAnsi"/>
          <w:sz w:val="22"/>
          <w:szCs w:val="22"/>
        </w:rPr>
        <w:t>, St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 xml:space="preserve">e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ou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no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S)</w:t>
      </w:r>
    </w:p>
    <w:p w14:paraId="066EFFF0" w14:textId="77777777" w:rsidR="00324E2E" w:rsidRPr="00B36310" w:rsidRDefault="008C63D3" w:rsidP="00B3631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>Pos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36310">
        <w:rPr>
          <w:rFonts w:asciiTheme="minorHAnsi" w:hAnsiTheme="minorHAnsi" w:cstheme="minorHAnsi"/>
          <w:sz w:val="22"/>
          <w:szCs w:val="22"/>
        </w:rPr>
        <w:t>on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</w:p>
    <w:p w14:paraId="6B5D530E" w14:textId="77777777" w:rsidR="00324E2E" w:rsidRPr="00B36310" w:rsidRDefault="008C63D3" w:rsidP="00B36310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 xml:space="preserve">For 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x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s d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tl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oc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s on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an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rr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il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76483B1D" w14:textId="77777777" w:rsidR="00324E2E" w:rsidRPr="00B36310" w:rsidRDefault="008C63D3" w:rsidP="00B36310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B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pe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 xml:space="preserve">c </w:t>
      </w:r>
      <w:r w:rsidRPr="00B36310">
        <w:rPr>
          <w:rFonts w:asciiTheme="minorHAnsi" w:hAnsiTheme="minorHAnsi" w:cstheme="minorHAnsi"/>
          <w:spacing w:val="-3"/>
          <w:position w:val="-1"/>
          <w:sz w:val="22"/>
          <w:szCs w:val="22"/>
        </w:rPr>
        <w:t>w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ut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oo na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ow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i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our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4C10D1A1" w14:textId="77777777" w:rsidR="00324E2E" w:rsidRPr="00B36310" w:rsidRDefault="00324E2E" w:rsidP="00B36310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3C46DE56" w14:textId="77777777" w:rsidR="00324E2E" w:rsidRPr="00B36310" w:rsidRDefault="008C63D3" w:rsidP="00B36310">
      <w:pPr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B36310">
        <w:rPr>
          <w:rFonts w:asciiTheme="minorHAnsi" w:hAnsiTheme="minorHAnsi" w:cstheme="minorHAnsi"/>
          <w:b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36310">
        <w:rPr>
          <w:rFonts w:asciiTheme="minorHAnsi" w:hAnsiTheme="minorHAnsi" w:cstheme="minorHAnsi"/>
          <w:b/>
          <w:sz w:val="22"/>
          <w:szCs w:val="22"/>
        </w:rPr>
        <w:t>LS</w:t>
      </w:r>
    </w:p>
    <w:p w14:paraId="05CC62B6" w14:textId="77777777" w:rsidR="00324E2E" w:rsidRPr="00B36310" w:rsidRDefault="008C63D3" w:rsidP="00B36310">
      <w:pPr>
        <w:spacing w:before="10" w:line="240" w:lineRule="exact"/>
        <w:ind w:left="100" w:right="63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chn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l/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pu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:</w:t>
      </w:r>
      <w:r w:rsidRPr="00B36310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ude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ant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nd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equ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 xml:space="preserve">ed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ou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 xml:space="preserve">h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he pos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n)</w:t>
      </w:r>
    </w:p>
    <w:p w14:paraId="0CF38EF3" w14:textId="77777777" w:rsidR="00324E2E" w:rsidRPr="00B36310" w:rsidRDefault="008C63D3" w:rsidP="00B3631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>Lan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ua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36310">
        <w:rPr>
          <w:rFonts w:asciiTheme="minorHAnsi" w:hAnsiTheme="minorHAnsi" w:cstheme="minorHAnsi"/>
          <w:sz w:val="22"/>
          <w:szCs w:val="22"/>
        </w:rPr>
        <w:t>:</w:t>
      </w:r>
    </w:p>
    <w:p w14:paraId="76BFC7E8" w14:textId="77777777" w:rsidR="00324E2E" w:rsidRPr="00B36310" w:rsidRDefault="008C63D3" w:rsidP="00B3631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: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de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ed,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b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 xml:space="preserve">ch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and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hob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es</w:t>
      </w:r>
    </w:p>
    <w:p w14:paraId="366501FF" w14:textId="77777777" w:rsidR="00324E2E" w:rsidRPr="00B36310" w:rsidRDefault="008C63D3" w:rsidP="00B36310">
      <w:pPr>
        <w:spacing w:before="16"/>
        <w:ind w:left="82" w:right="797" w:firstLine="269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br w:type="column"/>
      </w:r>
      <w:r w:rsidRPr="00B36310">
        <w:rPr>
          <w:rFonts w:asciiTheme="minorHAnsi" w:hAnsiTheme="minorHAnsi" w:cstheme="minorHAnsi"/>
          <w:b/>
          <w:sz w:val="22"/>
          <w:szCs w:val="22"/>
        </w:rPr>
        <w:t>Ju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z w:val="22"/>
          <w:szCs w:val="22"/>
        </w:rPr>
        <w:t>e 20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X</w:t>
      </w:r>
      <w:r w:rsidRPr="00B36310">
        <w:rPr>
          <w:rFonts w:asciiTheme="minorHAnsi" w:hAnsiTheme="minorHAnsi" w:cstheme="minorHAnsi"/>
          <w:b/>
          <w:sz w:val="22"/>
          <w:szCs w:val="22"/>
        </w:rPr>
        <w:t xml:space="preserve">X 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z w:val="22"/>
          <w:szCs w:val="22"/>
        </w:rPr>
        <w:t>: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3.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xx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B36310">
        <w:rPr>
          <w:rFonts w:asciiTheme="minorHAnsi" w:hAnsiTheme="minorHAnsi" w:cstheme="minorHAnsi"/>
          <w:b/>
          <w:sz w:val="22"/>
          <w:szCs w:val="22"/>
        </w:rPr>
        <w:t>4.0</w:t>
      </w:r>
    </w:p>
    <w:p w14:paraId="5C0A7112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A0ACCA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116E6B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C5B8B7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4C2704" w14:textId="77777777" w:rsidR="00324E2E" w:rsidRPr="00B36310" w:rsidRDefault="00324E2E" w:rsidP="00B36310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31817276" w14:textId="77777777" w:rsidR="00324E2E" w:rsidRPr="00B36310" w:rsidRDefault="008C63D3" w:rsidP="00B36310">
      <w:pPr>
        <w:ind w:left="35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Ju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z w:val="22"/>
          <w:szCs w:val="22"/>
        </w:rPr>
        <w:t>e 20XX</w:t>
      </w:r>
    </w:p>
    <w:p w14:paraId="4E10E093" w14:textId="77777777" w:rsidR="00324E2E" w:rsidRPr="00B36310" w:rsidRDefault="00324E2E" w:rsidP="00B36310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78843AB8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CDA473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2A9025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E8900B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EABD1A" w14:textId="77777777" w:rsidR="00324E2E" w:rsidRPr="00B36310" w:rsidRDefault="008C63D3" w:rsidP="00B36310">
      <w:pPr>
        <w:ind w:left="377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Sept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B36310">
        <w:rPr>
          <w:rFonts w:asciiTheme="minorHAnsi" w:hAnsiTheme="minorHAnsi" w:cstheme="minorHAnsi"/>
          <w:b/>
          <w:sz w:val="22"/>
          <w:szCs w:val="22"/>
        </w:rPr>
        <w:t>ber</w:t>
      </w:r>
    </w:p>
    <w:p w14:paraId="0E658DC0" w14:textId="77777777" w:rsidR="00324E2E" w:rsidRPr="00B36310" w:rsidRDefault="008C63D3" w:rsidP="00B36310">
      <w:pPr>
        <w:spacing w:line="240" w:lineRule="exact"/>
        <w:ind w:left="74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20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XX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B36310">
        <w:rPr>
          <w:rFonts w:asciiTheme="minorHAnsi" w:hAnsiTheme="minorHAnsi" w:cstheme="minorHAnsi"/>
          <w:b/>
          <w:sz w:val="22"/>
          <w:szCs w:val="22"/>
        </w:rPr>
        <w:t>Pre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B36310">
        <w:rPr>
          <w:rFonts w:asciiTheme="minorHAnsi" w:hAnsiTheme="minorHAnsi" w:cstheme="minorHAnsi"/>
          <w:b/>
          <w:sz w:val="22"/>
          <w:szCs w:val="22"/>
        </w:rPr>
        <w:t>ent</w:t>
      </w:r>
    </w:p>
    <w:p w14:paraId="68FBC99A" w14:textId="77777777" w:rsidR="00324E2E" w:rsidRPr="00B36310" w:rsidRDefault="00324E2E" w:rsidP="00B36310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1E720465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1F5C4D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24C5FF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CCA12E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501782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A2C01A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B0892E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8B5420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26FBC3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951ACA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31A501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93E73D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1ADAC3" w14:textId="77777777" w:rsidR="00324E2E" w:rsidRPr="00B36310" w:rsidRDefault="008C63D3" w:rsidP="00B36310">
      <w:pPr>
        <w:ind w:left="444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Jan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b/>
          <w:sz w:val="22"/>
          <w:szCs w:val="22"/>
        </w:rPr>
        <w:t>ary –</w:t>
      </w:r>
    </w:p>
    <w:p w14:paraId="3D474F3F" w14:textId="77777777" w:rsidR="00324E2E" w:rsidRPr="00B36310" w:rsidRDefault="008C63D3" w:rsidP="00B36310">
      <w:pPr>
        <w:spacing w:line="240" w:lineRule="exact"/>
        <w:ind w:left="374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May 20XX</w:t>
      </w:r>
    </w:p>
    <w:p w14:paraId="73B7E6A5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184212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ABAFBD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81C199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ECDF8E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48FD50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2ABEC6" w14:textId="77777777" w:rsidR="00324E2E" w:rsidRPr="00B36310" w:rsidRDefault="00324E2E" w:rsidP="00B36310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0EE5B488" w14:textId="77777777" w:rsidR="00324E2E" w:rsidRPr="00B36310" w:rsidRDefault="008C63D3" w:rsidP="00B36310">
      <w:pPr>
        <w:ind w:left="444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Jan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b/>
          <w:sz w:val="22"/>
          <w:szCs w:val="22"/>
        </w:rPr>
        <w:t>ary –</w:t>
      </w:r>
    </w:p>
    <w:p w14:paraId="1D4B8FF6" w14:textId="77777777" w:rsidR="00324E2E" w:rsidRPr="00B36310" w:rsidRDefault="008C63D3" w:rsidP="00B36310">
      <w:pPr>
        <w:spacing w:before="1"/>
        <w:ind w:left="439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B36310">
        <w:rPr>
          <w:rFonts w:asciiTheme="minorHAnsi" w:hAnsiTheme="minorHAnsi" w:cstheme="minorHAnsi"/>
          <w:b/>
          <w:sz w:val="22"/>
          <w:szCs w:val="22"/>
        </w:rPr>
        <w:t>ece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>b</w:t>
      </w:r>
      <w:r w:rsidRPr="00B36310">
        <w:rPr>
          <w:rFonts w:asciiTheme="minorHAnsi" w:hAnsiTheme="minorHAnsi" w:cstheme="minorHAnsi"/>
          <w:b/>
          <w:sz w:val="22"/>
          <w:szCs w:val="22"/>
        </w:rPr>
        <w:t>er</w:t>
      </w:r>
    </w:p>
    <w:p w14:paraId="76DE9FF0" w14:textId="77777777" w:rsidR="00324E2E" w:rsidRPr="00B36310" w:rsidRDefault="008C63D3" w:rsidP="00B36310">
      <w:pPr>
        <w:spacing w:line="240" w:lineRule="exact"/>
        <w:ind w:left="820" w:right="801"/>
        <w:jc w:val="center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20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X</w:t>
      </w:r>
      <w:r w:rsidRPr="00B36310">
        <w:rPr>
          <w:rFonts w:asciiTheme="minorHAnsi" w:hAnsiTheme="minorHAnsi" w:cstheme="minorHAnsi"/>
          <w:b/>
          <w:sz w:val="22"/>
          <w:szCs w:val="22"/>
        </w:rPr>
        <w:t>X</w:t>
      </w:r>
    </w:p>
    <w:p w14:paraId="55AAB6A4" w14:textId="77777777" w:rsidR="00324E2E" w:rsidRPr="00B36310" w:rsidRDefault="00324E2E" w:rsidP="00B36310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112DA68B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5AEABB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EBBF4D" w14:textId="77777777" w:rsidR="00324E2E" w:rsidRPr="00B36310" w:rsidRDefault="008C63D3" w:rsidP="00B36310">
      <w:pPr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March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20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X</w:t>
      </w:r>
      <w:r w:rsidRPr="00B36310">
        <w:rPr>
          <w:rFonts w:asciiTheme="minorHAnsi" w:hAnsiTheme="minorHAnsi" w:cstheme="minorHAnsi"/>
          <w:b/>
          <w:sz w:val="22"/>
          <w:szCs w:val="22"/>
        </w:rPr>
        <w:t>X –</w:t>
      </w:r>
    </w:p>
    <w:p w14:paraId="5816F617" w14:textId="77777777" w:rsidR="00324E2E" w:rsidRPr="00B36310" w:rsidRDefault="008C63D3" w:rsidP="00B36310">
      <w:pPr>
        <w:spacing w:before="1"/>
        <w:ind w:left="372"/>
        <w:rPr>
          <w:rFonts w:asciiTheme="minorHAns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960" w:bottom="280" w:left="980" w:header="720" w:footer="720" w:gutter="0"/>
          <w:cols w:num="2" w:space="720" w:equalWidth="0">
            <w:col w:w="7819" w:space="248"/>
            <w:col w:w="2233"/>
          </w:cols>
        </w:sectPr>
      </w:pPr>
      <w:r w:rsidRPr="00B36310">
        <w:rPr>
          <w:rFonts w:asciiTheme="minorHAnsi" w:hAnsiTheme="minorHAnsi" w:cstheme="minorHAnsi"/>
          <w:b/>
          <w:sz w:val="22"/>
          <w:szCs w:val="22"/>
        </w:rPr>
        <w:t>May 20XX</w:t>
      </w:r>
    </w:p>
    <w:p w14:paraId="03EBB9C9" w14:textId="77777777" w:rsidR="00324E2E" w:rsidRPr="00B36310" w:rsidRDefault="008C63D3" w:rsidP="00B36310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lastRenderedPageBreak/>
        <w:pict w14:anchorId="35A3E814">
          <v:group id="_x0000_s1233" style="position:absolute;margin-left:48.05pt;margin-top:65pt;width:515.95pt;height:20.5pt;z-index:-3126;mso-position-horizontal-relative:page;mso-position-vertical-relative:page" coordorigin="961,1300" coordsize="10319,410">
            <v:shape id="_x0000_s1237" style="position:absolute;left:972;top:1310;width:10298;height:0" coordorigin="972,1310" coordsize="10298,0" path="m972,1310r10298,e" filled="f" strokeweight=".58pt">
              <v:path arrowok="t"/>
            </v:shape>
            <v:shape id="_x0000_s1236" style="position:absolute;left:972;top:1700;width:10298;height:0" coordorigin="972,1700" coordsize="10298,0" path="m972,1700r10298,e" filled="f" strokeweight=".58pt">
              <v:path arrowok="t"/>
            </v:shape>
            <v:shape id="_x0000_s1235" style="position:absolute;left:967;top:1306;width:0;height:399" coordorigin="967,1306" coordsize="0,399" path="m967,1306r,398e" filled="f" strokeweight=".58pt">
              <v:path arrowok="t"/>
            </v:shape>
            <v:shape id="_x0000_s1234" style="position:absolute;left:11275;top:1306;width:0;height:399" coordorigin="11275,1306" coordsize="0,399" path="m11275,1306r,398e" filled="f" strokeweight=".58pt">
              <v:path arrowok="t"/>
            </v:shape>
            <w10:wrap anchorx="page" anchory="page"/>
          </v:group>
        </w:pict>
      </w:r>
    </w:p>
    <w:p w14:paraId="0542F6F1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082163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F5C8C0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235C46" w14:textId="77777777" w:rsidR="00324E2E" w:rsidRPr="00B36310" w:rsidRDefault="008C63D3" w:rsidP="00B36310">
      <w:pPr>
        <w:spacing w:before="7"/>
        <w:ind w:left="22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T-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YE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 xml:space="preserve">R 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UM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429799D5" w14:textId="77777777" w:rsidR="00324E2E" w:rsidRPr="00B36310" w:rsidRDefault="00324E2E" w:rsidP="00B36310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4CF56741" w14:textId="77777777" w:rsidR="00324E2E" w:rsidRPr="00B36310" w:rsidRDefault="008C63D3" w:rsidP="00B36310">
      <w:pPr>
        <w:spacing w:before="24"/>
        <w:ind w:left="3830" w:right="3728"/>
        <w:jc w:val="center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B36310">
        <w:rPr>
          <w:rFonts w:asciiTheme="minorHAnsi" w:hAnsiTheme="minorHAnsi" w:cstheme="minorHAnsi"/>
          <w:b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ANN</w:t>
      </w:r>
      <w:r w:rsidRPr="00B36310">
        <w:rPr>
          <w:rFonts w:asciiTheme="minorHAnsi" w:hAnsiTheme="minorHAnsi" w:cstheme="minorHAnsi"/>
          <w:b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H.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W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z w:val="22"/>
          <w:szCs w:val="22"/>
        </w:rPr>
        <w:t>GHT</w:t>
      </w:r>
    </w:p>
    <w:p w14:paraId="7D871182" w14:textId="77777777" w:rsidR="00324E2E" w:rsidRPr="00B36310" w:rsidRDefault="008C63D3" w:rsidP="00B36310">
      <w:pPr>
        <w:spacing w:before="43"/>
        <w:ind w:left="568" w:right="465"/>
        <w:jc w:val="center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B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 xml:space="preserve">1000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ou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 xml:space="preserve">h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e, Hano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 xml:space="preserve">,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037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B36310">
        <w:rPr>
          <w:rFonts w:asciiTheme="minorHAnsi" w:hAnsiTheme="minorHAnsi" w:cstheme="minorHAnsi"/>
          <w:sz w:val="22"/>
          <w:szCs w:val="22"/>
        </w:rPr>
        <w:t>5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•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anna.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.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hyperlink r:id="rId13">
        <w:r w:rsidRPr="00B36310">
          <w:rPr>
            <w:rFonts w:asciiTheme="minorHAnsi" w:hAnsiTheme="minorHAnsi" w:cstheme="minorHAnsi"/>
            <w:sz w:val="22"/>
            <w:szCs w:val="22"/>
          </w:rPr>
          <w:t>.</w:t>
        </w:r>
        <w:r w:rsidRPr="00B36310">
          <w:rPr>
            <w:rFonts w:asciiTheme="minorHAnsi" w:hAnsiTheme="minorHAnsi" w:cstheme="minorHAnsi"/>
            <w:spacing w:val="-2"/>
            <w:sz w:val="22"/>
            <w:szCs w:val="22"/>
          </w:rPr>
          <w:t>1</w:t>
        </w:r>
        <w:r w:rsidRPr="00B36310">
          <w:rPr>
            <w:rFonts w:asciiTheme="minorHAnsi" w:hAnsiTheme="minorHAnsi" w:cstheme="minorHAnsi"/>
            <w:sz w:val="22"/>
            <w:szCs w:val="22"/>
          </w:rPr>
          <w:t>7</w:t>
        </w:r>
        <w:r w:rsidRPr="00B36310">
          <w:rPr>
            <w:rFonts w:asciiTheme="minorHAnsi" w:hAnsiTheme="minorHAnsi" w:cstheme="minorHAnsi"/>
            <w:spacing w:val="-2"/>
            <w:sz w:val="22"/>
            <w:szCs w:val="22"/>
          </w:rPr>
          <w:t>@</w:t>
        </w:r>
        <w:r w:rsidRPr="00B36310">
          <w:rPr>
            <w:rFonts w:asciiTheme="minorHAnsi" w:hAnsiTheme="minorHAnsi" w:cstheme="minorHAnsi"/>
            <w:sz w:val="22"/>
            <w:szCs w:val="22"/>
          </w:rPr>
          <w:t>da</w:t>
        </w:r>
        <w:r w:rsidRPr="00B36310">
          <w:rPr>
            <w:rFonts w:asciiTheme="minorHAnsi" w:hAnsiTheme="minorHAnsi" w:cstheme="minorHAnsi"/>
            <w:spacing w:val="-1"/>
            <w:sz w:val="22"/>
            <w:szCs w:val="22"/>
          </w:rPr>
          <w:t>r</w:t>
        </w:r>
        <w:r w:rsidRPr="00B36310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B36310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B36310">
          <w:rPr>
            <w:rFonts w:asciiTheme="minorHAnsi" w:hAnsiTheme="minorHAnsi" w:cstheme="minorHAnsi"/>
            <w:sz w:val="22"/>
            <w:szCs w:val="22"/>
          </w:rPr>
          <w:t>ou</w:t>
        </w:r>
        <w:r w:rsidRPr="00B36310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B36310">
          <w:rPr>
            <w:rFonts w:asciiTheme="minorHAnsi" w:hAnsiTheme="minorHAnsi" w:cstheme="minorHAnsi"/>
            <w:sz w:val="22"/>
            <w:szCs w:val="22"/>
          </w:rPr>
          <w:t>h.e</w:t>
        </w:r>
        <w:r w:rsidRPr="00B36310">
          <w:rPr>
            <w:rFonts w:asciiTheme="minorHAnsi" w:hAnsiTheme="minorHAnsi" w:cstheme="minorHAnsi"/>
            <w:spacing w:val="-2"/>
            <w:sz w:val="22"/>
            <w:szCs w:val="22"/>
          </w:rPr>
          <w:t>d</w:t>
        </w:r>
        <w:r w:rsidRPr="00B36310">
          <w:rPr>
            <w:rFonts w:asciiTheme="minorHAnsi" w:hAnsiTheme="minorHAnsi" w:cstheme="minorHAnsi"/>
            <w:sz w:val="22"/>
            <w:szCs w:val="22"/>
          </w:rPr>
          <w:t>u</w:t>
        </w:r>
      </w:hyperlink>
      <w:r w:rsidRPr="00B363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• 987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36310">
        <w:rPr>
          <w:rFonts w:asciiTheme="minorHAnsi" w:hAnsiTheme="minorHAnsi" w:cstheme="minorHAnsi"/>
          <w:sz w:val="22"/>
          <w:szCs w:val="22"/>
        </w:rPr>
        <w:t>654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36310">
        <w:rPr>
          <w:rFonts w:asciiTheme="minorHAnsi" w:hAnsiTheme="minorHAnsi" w:cstheme="minorHAnsi"/>
          <w:sz w:val="22"/>
          <w:szCs w:val="22"/>
        </w:rPr>
        <w:t>3210</w:t>
      </w:r>
    </w:p>
    <w:p w14:paraId="41B7B3D1" w14:textId="77777777" w:rsidR="00324E2E" w:rsidRPr="00B36310" w:rsidRDefault="008C63D3" w:rsidP="00B36310">
      <w:pPr>
        <w:spacing w:before="37"/>
        <w:ind w:left="3832" w:right="3735"/>
        <w:jc w:val="center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>Lin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36310">
        <w:rPr>
          <w:rFonts w:asciiTheme="minorHAnsi" w:hAnsiTheme="minorHAnsi" w:cstheme="minorHAnsi"/>
          <w:sz w:val="22"/>
          <w:szCs w:val="22"/>
        </w:rPr>
        <w:t>ed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n.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/i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36310">
        <w:rPr>
          <w:rFonts w:asciiTheme="minorHAnsi" w:hAnsiTheme="minorHAnsi" w:cstheme="minorHAnsi"/>
          <w:sz w:val="22"/>
          <w:szCs w:val="22"/>
        </w:rPr>
        <w:t>ea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nahw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ht</w:t>
      </w:r>
    </w:p>
    <w:p w14:paraId="3F7A420D" w14:textId="77777777" w:rsidR="00324E2E" w:rsidRPr="00B36310" w:rsidRDefault="00324E2E" w:rsidP="00B36310">
      <w:pPr>
        <w:spacing w:before="4" w:line="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89"/>
        <w:gridCol w:w="1801"/>
      </w:tblGrid>
      <w:tr w:rsidR="00324E2E" w:rsidRPr="00B36310" w14:paraId="339542CB" w14:textId="77777777">
        <w:trPr>
          <w:trHeight w:hRule="exact" w:val="259"/>
        </w:trPr>
        <w:tc>
          <w:tcPr>
            <w:tcW w:w="8389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5044C07E" w14:textId="77777777" w:rsidR="00324E2E" w:rsidRPr="00B36310" w:rsidRDefault="008C63D3" w:rsidP="00B36310">
            <w:pPr>
              <w:spacing w:line="240" w:lineRule="exact"/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ED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TION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78997E75" w14:textId="77777777" w:rsidR="00324E2E" w:rsidRPr="00B36310" w:rsidRDefault="00324E2E" w:rsidP="00B363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4E2E" w:rsidRPr="00B36310" w14:paraId="29FCA22C" w14:textId="77777777">
        <w:trPr>
          <w:trHeight w:hRule="exact" w:val="1343"/>
        </w:trPr>
        <w:tc>
          <w:tcPr>
            <w:tcW w:w="8389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00303BFE" w14:textId="77777777" w:rsidR="00324E2E" w:rsidRPr="00B36310" w:rsidRDefault="008C63D3" w:rsidP="00B36310">
            <w:pPr>
              <w:spacing w:line="240" w:lineRule="exact"/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ar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outh 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ll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ge,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nov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NH</w:t>
            </w:r>
          </w:p>
          <w:p w14:paraId="557A355F" w14:textId="77777777" w:rsidR="00324E2E" w:rsidRPr="00B36310" w:rsidRDefault="008C63D3" w:rsidP="00B36310">
            <w:pPr>
              <w:spacing w:line="220" w:lineRule="exact"/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el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B36310">
              <w:rPr>
                <w:rFonts w:asciiTheme="minorHAnsi" w:hAnsiTheme="minorHAnsi" w:cstheme="minorHAnsi"/>
                <w:spacing w:val="4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In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te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B363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j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Bi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og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  <w:p w14:paraId="4C5E5CE5" w14:textId="77777777" w:rsidR="00324E2E" w:rsidRPr="00B36310" w:rsidRDefault="00324E2E" w:rsidP="00B36310">
            <w:pPr>
              <w:spacing w:before="13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1EAE2F" w14:textId="77777777" w:rsidR="00324E2E" w:rsidRPr="00B36310" w:rsidRDefault="008C63D3" w:rsidP="00B36310">
            <w:pPr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ern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ss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Sc</w:t>
            </w:r>
            <w:r w:rsidRPr="00B36310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oo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,</w:t>
            </w:r>
            <w:r w:rsidRPr="00B36310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P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h,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</w:p>
          <w:p w14:paraId="430D179E" w14:textId="77777777" w:rsidR="00324E2E" w:rsidRPr="00B36310" w:rsidRDefault="008C63D3" w:rsidP="00B36310">
            <w:pPr>
              <w:spacing w:before="1"/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Gra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dua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ti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an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k:</w:t>
            </w:r>
            <w:r w:rsidRPr="00B363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3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80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aud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So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ciet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y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ono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Bi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og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y,</w:t>
            </w:r>
            <w:r w:rsidRPr="00B363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emist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B363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ysi</w:t>
            </w:r>
            <w:r w:rsidRPr="00B363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801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684FDA5E" w14:textId="77777777" w:rsidR="00324E2E" w:rsidRPr="00B36310" w:rsidRDefault="008C63D3" w:rsidP="00B36310">
            <w:pPr>
              <w:ind w:left="745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Ju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e 2017</w:t>
            </w:r>
          </w:p>
          <w:p w14:paraId="5A793D69" w14:textId="77777777" w:rsidR="00324E2E" w:rsidRPr="00B36310" w:rsidRDefault="00324E2E" w:rsidP="00B36310">
            <w:pPr>
              <w:spacing w:before="5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35C93F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766980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BA37D4" w14:textId="77777777" w:rsidR="00324E2E" w:rsidRPr="00B36310" w:rsidRDefault="008C63D3" w:rsidP="00B36310">
            <w:pPr>
              <w:ind w:left="745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Ju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e 2013</w:t>
            </w:r>
          </w:p>
        </w:tc>
      </w:tr>
      <w:tr w:rsidR="00324E2E" w:rsidRPr="00B36310" w14:paraId="1A126974" w14:textId="77777777">
        <w:trPr>
          <w:trHeight w:hRule="exact" w:val="395"/>
        </w:trPr>
        <w:tc>
          <w:tcPr>
            <w:tcW w:w="8389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5BE649E0" w14:textId="77777777" w:rsidR="00324E2E" w:rsidRPr="00B36310" w:rsidRDefault="00324E2E" w:rsidP="00B36310">
            <w:pPr>
              <w:spacing w:before="3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ACF2B0" w14:textId="77777777" w:rsidR="00324E2E" w:rsidRPr="00B36310" w:rsidRDefault="008C63D3" w:rsidP="00B36310">
            <w:pPr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LEA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RS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IP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&amp; 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TH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ETIC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EX</w:t>
            </w:r>
            <w:r w:rsidRPr="00B36310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P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ERIENCE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01E71B63" w14:textId="77777777" w:rsidR="00324E2E" w:rsidRPr="00B36310" w:rsidRDefault="00324E2E" w:rsidP="00B363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4E2E" w:rsidRPr="00B36310" w14:paraId="6AC0EDCD" w14:textId="77777777">
        <w:trPr>
          <w:trHeight w:hRule="exact" w:val="4495"/>
        </w:trPr>
        <w:tc>
          <w:tcPr>
            <w:tcW w:w="8389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4F643B5E" w14:textId="77777777" w:rsidR="00324E2E" w:rsidRPr="00B36310" w:rsidRDefault="008C63D3" w:rsidP="00B36310">
            <w:pPr>
              <w:spacing w:line="240" w:lineRule="exact"/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he Pi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ad</w:t>
            </w:r>
            <w:r w:rsidRPr="00B36310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r,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ern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ss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School,</w:t>
            </w:r>
            <w:r w:rsidRPr="00B36310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</w:p>
          <w:p w14:paraId="534666C7" w14:textId="77777777" w:rsidR="00324E2E" w:rsidRPr="00B36310" w:rsidRDefault="008C63D3" w:rsidP="00B36310">
            <w:pPr>
              <w:spacing w:line="240" w:lineRule="exact"/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Jun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r Ed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</w:p>
          <w:p w14:paraId="4EE1D422" w14:textId="77777777" w:rsidR="00324E2E" w:rsidRPr="00B36310" w:rsidRDefault="008C63D3" w:rsidP="00B36310">
            <w:pPr>
              <w:tabs>
                <w:tab w:val="left" w:pos="820"/>
              </w:tabs>
              <w:ind w:left="828" w:right="432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ab/>
              <w:t>Pl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nn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d b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-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ee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k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out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nd co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f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he p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per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w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h s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x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d s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ed 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om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peer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4893EF26" w14:textId="77777777" w:rsidR="00324E2E" w:rsidRPr="00B36310" w:rsidRDefault="008C63D3" w:rsidP="00B36310">
            <w:pPr>
              <w:tabs>
                <w:tab w:val="left" w:pos="820"/>
              </w:tabs>
              <w:spacing w:before="15" w:line="240" w:lineRule="exact"/>
              <w:ind w:left="828" w:right="249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ded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he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nc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ea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ed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ea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p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t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 pa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er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by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nti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con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ent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of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st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he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ent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body</w:t>
            </w:r>
          </w:p>
          <w:p w14:paraId="6E4A53A0" w14:textId="77777777" w:rsidR="00324E2E" w:rsidRPr="00B36310" w:rsidRDefault="008C63D3" w:rsidP="00B36310">
            <w:pPr>
              <w:tabs>
                <w:tab w:val="left" w:pos="820"/>
              </w:tabs>
              <w:spacing w:before="14" w:line="240" w:lineRule="exact"/>
              <w:ind w:left="828" w:right="254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ewed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ss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ni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about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he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ex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enc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 p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on ad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ce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hey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had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ow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ne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ude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347724A0" w14:textId="77777777" w:rsidR="00324E2E" w:rsidRPr="00B36310" w:rsidRDefault="00324E2E" w:rsidP="00B36310">
            <w:pPr>
              <w:spacing w:before="12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C4DF92" w14:textId="77777777" w:rsidR="00324E2E" w:rsidRPr="00B36310" w:rsidRDefault="008C63D3" w:rsidP="00B36310">
            <w:pPr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ern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ss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Sc</w:t>
            </w:r>
            <w:r w:rsidRPr="00B36310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oo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,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W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n's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ce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ock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y,</w:t>
            </w:r>
            <w:r w:rsidRPr="00B36310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s, NH</w:t>
            </w:r>
          </w:p>
          <w:p w14:paraId="70C1CEE2" w14:textId="77777777" w:rsidR="00324E2E" w:rsidRPr="00B36310" w:rsidRDefault="008C63D3" w:rsidP="00B36310">
            <w:pPr>
              <w:spacing w:line="240" w:lineRule="exact"/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Right</w:t>
            </w:r>
            <w:r w:rsidRPr="00B363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W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</w:p>
          <w:p w14:paraId="562AB50D" w14:textId="77777777" w:rsidR="00324E2E" w:rsidRPr="00B36310" w:rsidRDefault="008C63D3" w:rsidP="00B36310">
            <w:pPr>
              <w:tabs>
                <w:tab w:val="left" w:pos="820"/>
              </w:tabs>
              <w:ind w:left="828" w:right="432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ons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ed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i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B363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ent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er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f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our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 wi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ea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ed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co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ng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 of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10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and 13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ea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on and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ec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ed Out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Sen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or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Aw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2013</w:t>
            </w:r>
          </w:p>
          <w:p w14:paraId="3F70A4CA" w14:textId="77777777" w:rsidR="00324E2E" w:rsidRPr="00B36310" w:rsidRDefault="008C63D3" w:rsidP="00B36310">
            <w:pPr>
              <w:tabs>
                <w:tab w:val="left" w:pos="820"/>
              </w:tabs>
              <w:ind w:left="828" w:right="522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o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he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eam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bo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h on and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 de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tr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ong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ead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p and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ea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  <w:p w14:paraId="5F6EB6E4" w14:textId="77777777" w:rsidR="00324E2E" w:rsidRPr="00B36310" w:rsidRDefault="008C63D3" w:rsidP="00B36310">
            <w:pPr>
              <w:spacing w:line="260" w:lineRule="exact"/>
              <w:ind w:left="46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 xml:space="preserve">   </w:t>
            </w:r>
            <w:r w:rsidRPr="00B36310">
              <w:rPr>
                <w:rFonts w:asciiTheme="minorHAnsi" w:hAnsiTheme="minorHAnsi" w:cstheme="minorHAnsi"/>
                <w:spacing w:val="38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Se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v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 as a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ca</w:t>
            </w:r>
            <w:r w:rsidRPr="00B36310">
              <w:rPr>
                <w:rFonts w:asciiTheme="minorHAnsi" w:hAnsiTheme="minorHAnsi" w:cstheme="minorHAnsi"/>
                <w:spacing w:val="-4"/>
                <w:position w:val="-1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 xml:space="preserve">pus 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sou</w:t>
            </w:r>
            <w:r w:rsidRPr="00B36310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ce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 xml:space="preserve">o 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ud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s w</w:t>
            </w:r>
            <w:r w:rsidRPr="00B36310">
              <w:rPr>
                <w:rFonts w:asciiTheme="minorHAnsi" w:hAnsiTheme="minorHAnsi" w:cstheme="minorHAnsi"/>
                <w:spacing w:val="-3"/>
                <w:position w:val="-1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o ha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v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 be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con</w:t>
            </w:r>
            <w:r w:rsidRPr="00B36310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f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on</w:t>
            </w:r>
            <w:r w:rsidRPr="00B36310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ed w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es</w:t>
            </w:r>
          </w:p>
        </w:tc>
        <w:tc>
          <w:tcPr>
            <w:tcW w:w="1801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356B3D0B" w14:textId="77777777" w:rsidR="00324E2E" w:rsidRPr="00B36310" w:rsidRDefault="008C63D3" w:rsidP="00B36310">
            <w:pPr>
              <w:spacing w:line="240" w:lineRule="exact"/>
              <w:ind w:right="10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F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2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011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–</w:t>
            </w:r>
          </w:p>
          <w:p w14:paraId="6E119E45" w14:textId="77777777" w:rsidR="00324E2E" w:rsidRPr="00B36310" w:rsidRDefault="008C63D3" w:rsidP="00B36310">
            <w:pPr>
              <w:spacing w:line="240" w:lineRule="exact"/>
              <w:ind w:right="106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ng 2</w:t>
            </w:r>
            <w:r w:rsidRPr="00B36310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0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13</w:t>
            </w:r>
          </w:p>
          <w:p w14:paraId="34F19DA6" w14:textId="77777777" w:rsidR="00324E2E" w:rsidRPr="00B36310" w:rsidRDefault="00324E2E" w:rsidP="00B36310">
            <w:pPr>
              <w:spacing w:before="3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39C864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C96B10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1D0A45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1FE183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1B66E2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46D586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7A6553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8DED80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DD4B3A" w14:textId="77777777" w:rsidR="00324E2E" w:rsidRPr="00B36310" w:rsidRDefault="008C63D3" w:rsidP="00B36310">
            <w:pPr>
              <w:ind w:right="10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W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ers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2009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</w:p>
          <w:p w14:paraId="379BB023" w14:textId="77777777" w:rsidR="00324E2E" w:rsidRPr="00B36310" w:rsidRDefault="008C63D3" w:rsidP="00B36310">
            <w:pPr>
              <w:spacing w:line="240" w:lineRule="exact"/>
              <w:ind w:right="106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2013</w:t>
            </w:r>
          </w:p>
        </w:tc>
      </w:tr>
      <w:tr w:rsidR="00324E2E" w:rsidRPr="00B36310" w14:paraId="563F7DFC" w14:textId="77777777">
        <w:trPr>
          <w:trHeight w:hRule="exact" w:val="347"/>
        </w:trPr>
        <w:tc>
          <w:tcPr>
            <w:tcW w:w="8389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066FCF6E" w14:textId="77777777" w:rsidR="00324E2E" w:rsidRPr="00B36310" w:rsidRDefault="008C63D3" w:rsidP="00B36310">
            <w:pPr>
              <w:spacing w:before="57"/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EX</w:t>
            </w:r>
            <w:r w:rsidRPr="00B36310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P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ERIENCE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0A756F67" w14:textId="77777777" w:rsidR="00324E2E" w:rsidRPr="00B36310" w:rsidRDefault="00324E2E" w:rsidP="00B363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4E2E" w:rsidRPr="00B36310" w14:paraId="4AD73E92" w14:textId="77777777">
        <w:trPr>
          <w:trHeight w:hRule="exact" w:val="3612"/>
        </w:trPr>
        <w:tc>
          <w:tcPr>
            <w:tcW w:w="8389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5CD115E5" w14:textId="77777777" w:rsidR="00324E2E" w:rsidRPr="00B36310" w:rsidRDefault="008C63D3" w:rsidP="00B36310">
            <w:pPr>
              <w:spacing w:line="240" w:lineRule="exact"/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p</w:t>
            </w:r>
            <w:r w:rsidRPr="00B36310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Bi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ch 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Hi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ew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Du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ha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</w:p>
          <w:p w14:paraId="5C41DADD" w14:textId="77777777" w:rsidR="00324E2E" w:rsidRPr="00B36310" w:rsidRDefault="008C63D3" w:rsidP="00B36310">
            <w:pPr>
              <w:spacing w:before="1"/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Adven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ure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657646F8" w14:textId="77777777" w:rsidR="00324E2E" w:rsidRPr="00B36310" w:rsidRDefault="008C63D3" w:rsidP="00B36310">
            <w:pPr>
              <w:spacing w:line="260" w:lineRule="exact"/>
              <w:ind w:left="46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 xml:space="preserve">   </w:t>
            </w:r>
            <w:r w:rsidRPr="00B36310">
              <w:rPr>
                <w:rFonts w:asciiTheme="minorHAnsi" w:hAnsiTheme="minorHAnsi" w:cstheme="minorHAnsi"/>
                <w:spacing w:val="38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Educa</w:t>
            </w:r>
            <w:r w:rsidRPr="00B36310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 xml:space="preserve">ed 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en on how</w:t>
            </w:r>
            <w:r w:rsidRPr="00B36310">
              <w:rPr>
                <w:rFonts w:asciiTheme="minorHAnsi" w:hAnsiTheme="minorHAnsi" w:cstheme="minorHAnsi"/>
                <w:spacing w:val="-3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o s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f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y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use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he R</w:t>
            </w:r>
            <w:r w:rsidRPr="00B36310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pes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se</w:t>
            </w:r>
          </w:p>
          <w:p w14:paraId="058D8D83" w14:textId="77777777" w:rsidR="00324E2E" w:rsidRPr="00B36310" w:rsidRDefault="008C63D3" w:rsidP="00B36310">
            <w:pPr>
              <w:tabs>
                <w:tab w:val="left" w:pos="820"/>
              </w:tabs>
              <w:spacing w:before="17" w:line="240" w:lineRule="exact"/>
              <w:ind w:left="828" w:right="619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ab/>
              <w:t>Pro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ded a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and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 en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ent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il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en and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ed a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ong s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nse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co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un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  <w:p w14:paraId="227A7FE8" w14:textId="77777777" w:rsidR="00324E2E" w:rsidRPr="00B36310" w:rsidRDefault="008C63D3" w:rsidP="00B36310">
            <w:pPr>
              <w:tabs>
                <w:tab w:val="left" w:pos="820"/>
              </w:tabs>
              <w:spacing w:before="15" w:line="240" w:lineRule="exact"/>
              <w:ind w:left="828" w:right="237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ece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ed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h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se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ce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ca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ou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h a </w:t>
            </w:r>
            <w:r w:rsidRPr="00B363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6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-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w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eek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h endu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ance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ng p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am</w:t>
            </w:r>
          </w:p>
          <w:p w14:paraId="5089AC4A" w14:textId="77777777" w:rsidR="00324E2E" w:rsidRPr="00B36310" w:rsidRDefault="00324E2E" w:rsidP="00B36310">
            <w:pPr>
              <w:spacing w:before="8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A377E3" w14:textId="77777777" w:rsidR="00324E2E" w:rsidRPr="00B36310" w:rsidRDefault="008C63D3" w:rsidP="00B36310">
            <w:pPr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he 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k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 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x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, E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x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</w:p>
          <w:p w14:paraId="363B139C" w14:textId="77777777" w:rsidR="00324E2E" w:rsidRPr="00B36310" w:rsidRDefault="008C63D3" w:rsidP="00B36310">
            <w:pPr>
              <w:spacing w:before="1"/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Y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h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key C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ach</w:t>
            </w:r>
          </w:p>
          <w:p w14:paraId="136C20D7" w14:textId="77777777" w:rsidR="00324E2E" w:rsidRPr="00B36310" w:rsidRDefault="008C63D3" w:rsidP="00B36310">
            <w:pPr>
              <w:tabs>
                <w:tab w:val="left" w:pos="820"/>
              </w:tabs>
              <w:spacing w:before="15" w:line="240" w:lineRule="exact"/>
              <w:ind w:left="828" w:right="487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ns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uct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ou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h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B363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13 and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op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ab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ou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h p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e and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eam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exe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</w:p>
          <w:p w14:paraId="3634916D" w14:textId="77777777" w:rsidR="00324E2E" w:rsidRPr="00B36310" w:rsidRDefault="008C63D3" w:rsidP="00B36310">
            <w:pPr>
              <w:tabs>
                <w:tab w:val="left" w:pos="820"/>
              </w:tabs>
              <w:spacing w:before="15" w:line="240" w:lineRule="exact"/>
              <w:ind w:left="828" w:right="256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ns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ed ca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p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and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eg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ns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d en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d s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and up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k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eep of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at 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t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</w:p>
        </w:tc>
        <w:tc>
          <w:tcPr>
            <w:tcW w:w="1801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19BBDAB7" w14:textId="77777777" w:rsidR="00324E2E" w:rsidRPr="00B36310" w:rsidRDefault="008C63D3" w:rsidP="00B36310">
            <w:pPr>
              <w:spacing w:line="240" w:lineRule="exact"/>
              <w:ind w:right="106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W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ers</w:t>
            </w:r>
            <w:r w:rsidRPr="00B36310">
              <w:rPr>
                <w:rFonts w:asciiTheme="minorHAnsi" w:hAnsiTheme="minorHAnsi" w:cstheme="minorHAnsi"/>
                <w:b/>
                <w:spacing w:val="5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200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9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–</w:t>
            </w:r>
          </w:p>
          <w:p w14:paraId="56C26955" w14:textId="77777777" w:rsidR="00324E2E" w:rsidRPr="00B36310" w:rsidRDefault="008C63D3" w:rsidP="00B36310">
            <w:pPr>
              <w:spacing w:before="1"/>
              <w:ind w:right="106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2012</w:t>
            </w:r>
          </w:p>
          <w:p w14:paraId="7B4FCD53" w14:textId="77777777" w:rsidR="00324E2E" w:rsidRPr="00B36310" w:rsidRDefault="00324E2E" w:rsidP="00B36310">
            <w:pPr>
              <w:spacing w:before="9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84D520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F0FCB9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1C25B6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DFB585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439990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8671908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381B14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739993" w14:textId="77777777" w:rsidR="00324E2E" w:rsidRPr="00B36310" w:rsidRDefault="008C63D3" w:rsidP="00B36310">
            <w:pPr>
              <w:ind w:right="106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er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20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1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</w:tr>
    </w:tbl>
    <w:p w14:paraId="3E883A49" w14:textId="77777777" w:rsidR="00324E2E" w:rsidRPr="00B36310" w:rsidRDefault="00324E2E" w:rsidP="00B36310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0B30E042" w14:textId="77777777" w:rsidR="00324E2E" w:rsidRPr="00B36310" w:rsidRDefault="008C63D3" w:rsidP="00B36310">
      <w:pPr>
        <w:ind w:left="237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B36310">
        <w:rPr>
          <w:rFonts w:asciiTheme="minorHAnsi" w:hAnsiTheme="minorHAnsi" w:cstheme="minorHAnsi"/>
          <w:b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36310">
        <w:rPr>
          <w:rFonts w:asciiTheme="minorHAnsi" w:hAnsiTheme="minorHAnsi" w:cstheme="minorHAnsi"/>
          <w:b/>
          <w:sz w:val="22"/>
          <w:szCs w:val="22"/>
        </w:rPr>
        <w:t>LS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&amp; I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z w:val="22"/>
          <w:szCs w:val="22"/>
        </w:rPr>
        <w:t>TERE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b/>
          <w:sz w:val="22"/>
          <w:szCs w:val="22"/>
        </w:rPr>
        <w:t>T</w:t>
      </w:r>
    </w:p>
    <w:p w14:paraId="6D18005E" w14:textId="77777777" w:rsidR="00324E2E" w:rsidRPr="00B36310" w:rsidRDefault="008C63D3" w:rsidP="00B36310">
      <w:pPr>
        <w:spacing w:before="6"/>
        <w:ind w:left="237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pict w14:anchorId="6C0B115E">
          <v:group id="_x0000_s1229" style="position:absolute;left:0;text-align:left;margin-left:49.15pt;margin-top:.1pt;width:509.25pt;height:.6pt;z-index:-3125;mso-position-horizontal-relative:page" coordorigin="983,2" coordsize="10185,12">
            <v:shape id="_x0000_s1232" style="position:absolute;left:989;top:7;width:8284;height:0" coordorigin="989,7" coordsize="8284,0" path="m989,7r8284,e" filled="f" strokeweight=".58pt">
              <v:path arrowok="t"/>
            </v:shape>
            <v:shape id="_x0000_s1231" style="position:absolute;left:9273;top:7;width:10;height:0" coordorigin="9273,7" coordsize="10,0" path="m9273,7r10,e" filled="f" strokeweight=".58pt">
              <v:path arrowok="t"/>
            </v:shape>
            <v:shape id="_x0000_s1230" style="position:absolute;left:9283;top:7;width:1879;height:0" coordorigin="9283,7" coordsize="1879,0" path="m9283,7r1879,e" filled="f" strokeweight=".58pt">
              <v:path arrowok="t"/>
            </v:shape>
            <w10:wrap anchorx="page"/>
          </v:group>
        </w:pict>
      </w:r>
      <w:r w:rsidRPr="00B36310">
        <w:rPr>
          <w:rFonts w:asciiTheme="minorHAnsi" w:hAnsiTheme="minorHAnsi" w:cstheme="minorHAnsi"/>
          <w:sz w:val="22"/>
          <w:szCs w:val="22"/>
        </w:rPr>
        <w:t>Lan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: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on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on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 Spa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sh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&amp;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Fr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ch</w:t>
      </w:r>
    </w:p>
    <w:p w14:paraId="4CD2FF6C" w14:textId="77777777" w:rsidR="00324E2E" w:rsidRPr="00B36310" w:rsidRDefault="008C63D3" w:rsidP="00B36310">
      <w:pPr>
        <w:spacing w:before="1"/>
        <w:ind w:left="237"/>
        <w:rPr>
          <w:rFonts w:asciiTheme="minorHAnsi" w:hAnsiTheme="minorHAnsi" w:cstheme="minorHAnsi"/>
          <w:sz w:val="22"/>
          <w:szCs w:val="22"/>
        </w:rPr>
        <w:sectPr w:rsidR="00324E2E" w:rsidRPr="00B36310">
          <w:pgSz w:w="12240" w:h="15840"/>
          <w:pgMar w:top="540" w:right="960" w:bottom="280" w:left="860" w:header="331" w:footer="0" w:gutter="0"/>
          <w:cols w:space="720"/>
        </w:sectPr>
      </w:pPr>
      <w:r w:rsidRPr="00B363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: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er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 xml:space="preserve">,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un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Se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 xml:space="preserve">ce,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oac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ng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and At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</w:p>
    <w:p w14:paraId="559DB404" w14:textId="77777777" w:rsidR="00324E2E" w:rsidRPr="00B36310" w:rsidRDefault="00324E2E" w:rsidP="00B36310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1E0FD8DE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FF8733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F2A577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C29C54" w14:textId="77777777" w:rsidR="00324E2E" w:rsidRPr="00B36310" w:rsidRDefault="008C63D3" w:rsidP="00B36310">
      <w:pPr>
        <w:spacing w:before="7"/>
        <w:ind w:left="22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pict w14:anchorId="7FA635A3">
          <v:group id="_x0000_s1224" style="position:absolute;left:0;text-align:left;margin-left:48.05pt;margin-top:-1.25pt;width:515.95pt;height:18.2pt;z-index:-3124;mso-position-horizontal-relative:page" coordorigin="961,-25" coordsize="10319,364">
            <v:shape id="_x0000_s1228" style="position:absolute;left:972;top:-14;width:10298;height:0" coordorigin="972,-14" coordsize="10298,0" path="m972,-14r10298,e" filled="f" strokeweight=".58pt">
              <v:path arrowok="t"/>
            </v:shape>
            <v:shape id="_x0000_s1227" style="position:absolute;left:972;top:329;width:10298;height:0" coordorigin="972,329" coordsize="10298,0" path="m972,329r10298,e" filled="f" strokeweight=".58pt">
              <v:path arrowok="t"/>
            </v:shape>
            <v:shape id="_x0000_s1226" style="position:absolute;left:967;top:-19;width:0;height:353" coordorigin="967,-19" coordsize="0,353" path="m967,-19r,353e" filled="f" strokeweight=".58pt">
              <v:path arrowok="t"/>
            </v:shape>
            <v:shape id="_x0000_s1225" style="position:absolute;left:11275;top:-19;width:0;height:353" coordorigin="11275,-19" coordsize="0,353" path="m11275,-19r,353e" filled="f" strokeweight=".58pt">
              <v:path arrowok="t"/>
            </v:shape>
            <w10:wrap anchorx="page"/>
          </v:group>
        </w:pic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ECE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AT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E/E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TR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b/>
          <w:spacing w:val="2"/>
          <w:sz w:val="22"/>
          <w:szCs w:val="22"/>
        </w:rPr>
        <w:t>-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EV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pacing w:val="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L SA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2CF3EAAE" w14:textId="77777777" w:rsidR="00324E2E" w:rsidRPr="00B36310" w:rsidRDefault="00324E2E" w:rsidP="00B36310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p w14:paraId="247ED67A" w14:textId="77777777" w:rsidR="00324E2E" w:rsidRPr="00B36310" w:rsidRDefault="008C63D3" w:rsidP="00B36310">
      <w:pPr>
        <w:ind w:left="3914" w:right="415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z w:val="22"/>
          <w:szCs w:val="22"/>
        </w:rPr>
        <w:t>James</w:t>
      </w:r>
      <w:r w:rsidRPr="00B36310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(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Jimm</w:t>
      </w:r>
      <w:r w:rsidRPr="00B36310">
        <w:rPr>
          <w:rFonts w:asciiTheme="minorHAnsi" w:eastAsia="Calibri" w:hAnsiTheme="minorHAnsi" w:cstheme="minorHAnsi"/>
          <w:b/>
          <w:spacing w:val="2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)</w:t>
      </w:r>
      <w:r w:rsidRPr="00B36310">
        <w:rPr>
          <w:rFonts w:asciiTheme="minorHAnsi" w:eastAsia="Calibri" w:hAnsiTheme="minorHAnsi" w:cstheme="minorHAnsi"/>
          <w:b/>
          <w:spacing w:val="-1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w w:val="99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b/>
          <w:spacing w:val="4"/>
          <w:w w:val="99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w w:val="99"/>
          <w:sz w:val="22"/>
          <w:szCs w:val="22"/>
        </w:rPr>
        <w:t>w</w:t>
      </w:r>
    </w:p>
    <w:p w14:paraId="30F6C1D1" w14:textId="77777777" w:rsidR="00324E2E" w:rsidRPr="00B36310" w:rsidRDefault="008C63D3" w:rsidP="00B36310">
      <w:pPr>
        <w:spacing w:before="4"/>
        <w:ind w:left="3380" w:right="362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2504,</w:t>
      </w:r>
      <w:r w:rsidRPr="00B3631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36310">
        <w:rPr>
          <w:rFonts w:asciiTheme="minorHAnsi" w:eastAsia="Calibri" w:hAnsiTheme="minorHAnsi" w:cstheme="minorHAnsi"/>
          <w:sz w:val="22"/>
          <w:szCs w:val="22"/>
        </w:rPr>
        <w:t>r,</w:t>
      </w:r>
      <w:r w:rsidRPr="00B3631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03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7</w:t>
      </w:r>
      <w:r w:rsidRPr="00B36310">
        <w:rPr>
          <w:rFonts w:asciiTheme="minorHAnsi" w:eastAsia="Calibri" w:hAnsiTheme="minorHAnsi" w:cstheme="minorHAnsi"/>
          <w:sz w:val="22"/>
          <w:szCs w:val="22"/>
        </w:rPr>
        <w:t>55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|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w w:val="99"/>
          <w:sz w:val="22"/>
          <w:szCs w:val="22"/>
        </w:rPr>
        <w:t>60</w:t>
      </w:r>
      <w:r w:rsidRPr="00B36310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3</w:t>
      </w:r>
      <w:r w:rsidRPr="00B36310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-</w:t>
      </w:r>
      <w:r w:rsidRPr="00B36310">
        <w:rPr>
          <w:rFonts w:asciiTheme="minorHAnsi" w:eastAsia="Calibri" w:hAnsiTheme="minorHAnsi" w:cstheme="minorHAnsi"/>
          <w:w w:val="99"/>
          <w:sz w:val="22"/>
          <w:szCs w:val="22"/>
        </w:rPr>
        <w:t>55</w:t>
      </w:r>
      <w:r w:rsidRPr="00B36310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5</w:t>
      </w:r>
      <w:r w:rsidRPr="00B36310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-</w:t>
      </w:r>
      <w:r w:rsidRPr="00B36310">
        <w:rPr>
          <w:rFonts w:asciiTheme="minorHAnsi" w:eastAsia="Calibri" w:hAnsiTheme="minorHAnsi" w:cstheme="minorHAnsi"/>
          <w:w w:val="99"/>
          <w:sz w:val="22"/>
          <w:szCs w:val="22"/>
        </w:rPr>
        <w:t>12</w:t>
      </w:r>
      <w:r w:rsidRPr="00B36310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w w:val="99"/>
          <w:sz w:val="22"/>
          <w:szCs w:val="22"/>
        </w:rPr>
        <w:t>2</w:t>
      </w:r>
    </w:p>
    <w:p w14:paraId="05762AF2" w14:textId="77777777" w:rsidR="00324E2E" w:rsidRPr="00B36310" w:rsidRDefault="008C63D3" w:rsidP="00B36310">
      <w:pPr>
        <w:ind w:left="2413" w:right="2655"/>
        <w:jc w:val="center"/>
        <w:rPr>
          <w:rFonts w:asciiTheme="minorHAnsi" w:eastAsia="Calibri" w:hAnsiTheme="minorHAnsi" w:cstheme="minorHAnsi"/>
          <w:sz w:val="22"/>
          <w:szCs w:val="22"/>
        </w:rPr>
      </w:pPr>
      <w:hyperlink r:id="rId14">
        <w:r w:rsidRPr="00B36310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J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a</w:t>
        </w:r>
        <w:r w:rsidRPr="00B36310">
          <w:rPr>
            <w:rFonts w:asciiTheme="minorHAnsi" w:eastAsia="Calibri" w:hAnsiTheme="minorHAnsi" w:cstheme="minorHAnsi"/>
            <w:color w:val="0000FF"/>
            <w:spacing w:val="2"/>
            <w:sz w:val="22"/>
            <w:szCs w:val="22"/>
          </w:rPr>
          <w:t>m</w:t>
        </w:r>
        <w:r w:rsidRPr="00B36310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es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.L</w:t>
        </w:r>
        <w:r w:rsidRPr="00B36310">
          <w:rPr>
            <w:rFonts w:asciiTheme="minorHAnsi" w:eastAsia="Calibri" w:hAnsiTheme="minorHAnsi" w:cstheme="minorHAnsi"/>
            <w:color w:val="0000FF"/>
            <w:spacing w:val="3"/>
            <w:sz w:val="22"/>
            <w:szCs w:val="22"/>
          </w:rPr>
          <w:t>.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Bow.</w:t>
        </w:r>
        <w:r w:rsidRPr="00B36310">
          <w:rPr>
            <w:rFonts w:asciiTheme="minorHAnsi" w:eastAsia="Calibri" w:hAnsiTheme="minorHAnsi" w:cstheme="minorHAnsi"/>
            <w:color w:val="0000FF"/>
            <w:spacing w:val="2"/>
            <w:sz w:val="22"/>
            <w:szCs w:val="22"/>
          </w:rPr>
          <w:t>1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3</w:t>
        </w:r>
        <w:r w:rsidRPr="00B36310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@</w:t>
        </w:r>
        <w:r w:rsidRPr="00B36310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</w:rPr>
          <w:t>d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artmo</w:t>
        </w:r>
        <w:r w:rsidRPr="00B36310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</w:rPr>
          <w:t>u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t</w:t>
        </w:r>
        <w:r w:rsidRPr="00B36310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</w:rPr>
          <w:t>h</w:t>
        </w:r>
        <w:r w:rsidRPr="00B36310">
          <w:rPr>
            <w:rFonts w:asciiTheme="minorHAnsi" w:eastAsia="Calibri" w:hAnsiTheme="minorHAnsi" w:cstheme="minorHAnsi"/>
            <w:color w:val="0000FF"/>
            <w:spacing w:val="2"/>
            <w:sz w:val="22"/>
            <w:szCs w:val="22"/>
          </w:rPr>
          <w:t>.</w:t>
        </w:r>
        <w:r w:rsidRPr="00B36310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e</w:t>
        </w:r>
        <w:r w:rsidRPr="00B36310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</w:rPr>
          <w:t>d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u</w:t>
        </w:r>
        <w:r w:rsidRPr="00B36310">
          <w:rPr>
            <w:rFonts w:asciiTheme="minorHAnsi" w:eastAsia="Calibri" w:hAnsiTheme="minorHAnsi" w:cstheme="minorHAnsi"/>
            <w:color w:val="0000FF"/>
            <w:spacing w:val="22"/>
            <w:sz w:val="22"/>
            <w:szCs w:val="22"/>
          </w:rPr>
          <w:t xml:space="preserve"> </w:t>
        </w:r>
        <w:r w:rsidRPr="00B36310">
          <w:rPr>
            <w:rFonts w:asciiTheme="minorHAnsi" w:eastAsia="Calibri" w:hAnsiTheme="minorHAnsi" w:cstheme="minorHAnsi"/>
            <w:color w:val="000000"/>
            <w:sz w:val="22"/>
            <w:szCs w:val="22"/>
          </w:rPr>
          <w:t>|</w:t>
        </w:r>
      </w:hyperlink>
      <w:r w:rsidRPr="00B36310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</w:t>
      </w:r>
      <w:hyperlink r:id="rId15">
        <w:r w:rsidRPr="00B36310">
          <w:rPr>
            <w:rFonts w:asciiTheme="minorHAnsi" w:eastAsia="Calibri" w:hAnsiTheme="minorHAnsi" w:cstheme="minorHAnsi"/>
            <w:color w:val="0000FF"/>
            <w:spacing w:val="-1"/>
            <w:w w:val="99"/>
            <w:sz w:val="22"/>
            <w:szCs w:val="22"/>
          </w:rPr>
          <w:t>w</w:t>
        </w:r>
        <w:r w:rsidRPr="00B36310">
          <w:rPr>
            <w:rFonts w:asciiTheme="minorHAnsi" w:eastAsia="Calibri" w:hAnsiTheme="minorHAnsi" w:cstheme="minorHAnsi"/>
            <w:color w:val="0000FF"/>
            <w:spacing w:val="1"/>
            <w:w w:val="99"/>
            <w:sz w:val="22"/>
            <w:szCs w:val="22"/>
          </w:rPr>
          <w:t>w</w:t>
        </w:r>
        <w:r w:rsidRPr="00B36310">
          <w:rPr>
            <w:rFonts w:asciiTheme="minorHAnsi" w:eastAsia="Calibri" w:hAnsiTheme="minorHAnsi" w:cstheme="minorHAnsi"/>
            <w:color w:val="0000FF"/>
            <w:spacing w:val="-1"/>
            <w:w w:val="99"/>
            <w:sz w:val="22"/>
            <w:szCs w:val="22"/>
          </w:rPr>
          <w:t>w</w:t>
        </w:r>
        <w:r w:rsidRPr="00B36310">
          <w:rPr>
            <w:rFonts w:asciiTheme="minorHAnsi" w:eastAsia="Calibri" w:hAnsiTheme="minorHAnsi" w:cstheme="minorHAnsi"/>
            <w:color w:val="0000FF"/>
            <w:w w:val="99"/>
            <w:sz w:val="22"/>
            <w:szCs w:val="22"/>
          </w:rPr>
          <w:t>.li</w:t>
        </w:r>
        <w:r w:rsidRPr="00B36310">
          <w:rPr>
            <w:rFonts w:asciiTheme="minorHAnsi" w:eastAsia="Calibri" w:hAnsiTheme="minorHAnsi" w:cstheme="minorHAnsi"/>
            <w:color w:val="0000FF"/>
            <w:spacing w:val="1"/>
            <w:w w:val="99"/>
            <w:sz w:val="22"/>
            <w:szCs w:val="22"/>
          </w:rPr>
          <w:t>n</w:t>
        </w:r>
        <w:r w:rsidRPr="00B36310">
          <w:rPr>
            <w:rFonts w:asciiTheme="minorHAnsi" w:eastAsia="Calibri" w:hAnsiTheme="minorHAnsi" w:cstheme="minorHAnsi"/>
            <w:color w:val="0000FF"/>
            <w:w w:val="99"/>
            <w:sz w:val="22"/>
            <w:szCs w:val="22"/>
          </w:rPr>
          <w:t>ke</w:t>
        </w:r>
        <w:r w:rsidRPr="00B36310">
          <w:rPr>
            <w:rFonts w:asciiTheme="minorHAnsi" w:eastAsia="Calibri" w:hAnsiTheme="minorHAnsi" w:cstheme="minorHAnsi"/>
            <w:color w:val="0000FF"/>
            <w:spacing w:val="1"/>
            <w:w w:val="99"/>
            <w:sz w:val="22"/>
            <w:szCs w:val="22"/>
          </w:rPr>
          <w:t>d</w:t>
        </w:r>
        <w:r w:rsidRPr="00B36310">
          <w:rPr>
            <w:rFonts w:asciiTheme="minorHAnsi" w:eastAsia="Calibri" w:hAnsiTheme="minorHAnsi" w:cstheme="minorHAnsi"/>
            <w:color w:val="0000FF"/>
            <w:w w:val="99"/>
            <w:sz w:val="22"/>
            <w:szCs w:val="22"/>
          </w:rPr>
          <w:t>i</w:t>
        </w:r>
        <w:r w:rsidRPr="00B36310">
          <w:rPr>
            <w:rFonts w:asciiTheme="minorHAnsi" w:eastAsia="Calibri" w:hAnsiTheme="minorHAnsi" w:cstheme="minorHAnsi"/>
            <w:color w:val="0000FF"/>
            <w:spacing w:val="1"/>
            <w:w w:val="99"/>
            <w:sz w:val="22"/>
            <w:szCs w:val="22"/>
          </w:rPr>
          <w:t>n</w:t>
        </w:r>
        <w:r w:rsidRPr="00B36310">
          <w:rPr>
            <w:rFonts w:asciiTheme="minorHAnsi" w:eastAsia="Calibri" w:hAnsiTheme="minorHAnsi" w:cstheme="minorHAnsi"/>
            <w:color w:val="0000FF"/>
            <w:w w:val="99"/>
            <w:sz w:val="22"/>
            <w:szCs w:val="22"/>
          </w:rPr>
          <w:t>.c</w:t>
        </w:r>
        <w:r w:rsidRPr="00B36310">
          <w:rPr>
            <w:rFonts w:asciiTheme="minorHAnsi" w:eastAsia="Calibri" w:hAnsiTheme="minorHAnsi" w:cstheme="minorHAnsi"/>
            <w:color w:val="0000FF"/>
            <w:spacing w:val="3"/>
            <w:w w:val="99"/>
            <w:sz w:val="22"/>
            <w:szCs w:val="22"/>
          </w:rPr>
          <w:t>o</w:t>
        </w:r>
        <w:r w:rsidRPr="00B36310">
          <w:rPr>
            <w:rFonts w:asciiTheme="minorHAnsi" w:eastAsia="Calibri" w:hAnsiTheme="minorHAnsi" w:cstheme="minorHAnsi"/>
            <w:color w:val="0000FF"/>
            <w:spacing w:val="-1"/>
            <w:w w:val="99"/>
            <w:sz w:val="22"/>
            <w:szCs w:val="22"/>
          </w:rPr>
          <w:t>m</w:t>
        </w:r>
        <w:r w:rsidRPr="00B36310">
          <w:rPr>
            <w:rFonts w:asciiTheme="minorHAnsi" w:eastAsia="Calibri" w:hAnsiTheme="minorHAnsi" w:cstheme="minorHAnsi"/>
            <w:color w:val="0000FF"/>
            <w:w w:val="99"/>
            <w:sz w:val="22"/>
            <w:szCs w:val="22"/>
          </w:rPr>
          <w:t>/i</w:t>
        </w:r>
        <w:r w:rsidRPr="00B36310">
          <w:rPr>
            <w:rFonts w:asciiTheme="minorHAnsi" w:eastAsia="Calibri" w:hAnsiTheme="minorHAnsi" w:cstheme="minorHAnsi"/>
            <w:color w:val="0000FF"/>
            <w:spacing w:val="1"/>
            <w:w w:val="99"/>
            <w:sz w:val="22"/>
            <w:szCs w:val="22"/>
          </w:rPr>
          <w:t>n</w:t>
        </w:r>
        <w:r w:rsidRPr="00B36310">
          <w:rPr>
            <w:rFonts w:asciiTheme="minorHAnsi" w:eastAsia="Calibri" w:hAnsiTheme="minorHAnsi" w:cstheme="minorHAnsi"/>
            <w:color w:val="0000FF"/>
            <w:w w:val="99"/>
            <w:sz w:val="22"/>
            <w:szCs w:val="22"/>
          </w:rPr>
          <w:t>/</w:t>
        </w:r>
        <w:r w:rsidRPr="00B36310">
          <w:rPr>
            <w:rFonts w:asciiTheme="minorHAnsi" w:eastAsia="Calibri" w:hAnsiTheme="minorHAnsi" w:cstheme="minorHAnsi"/>
            <w:color w:val="0000FF"/>
            <w:spacing w:val="2"/>
            <w:w w:val="99"/>
            <w:sz w:val="22"/>
            <w:szCs w:val="22"/>
          </w:rPr>
          <w:t>j</w:t>
        </w:r>
        <w:r w:rsidRPr="00B36310">
          <w:rPr>
            <w:rFonts w:asciiTheme="minorHAnsi" w:eastAsia="Calibri" w:hAnsiTheme="minorHAnsi" w:cstheme="minorHAnsi"/>
            <w:color w:val="0000FF"/>
            <w:w w:val="99"/>
            <w:sz w:val="22"/>
            <w:szCs w:val="22"/>
          </w:rPr>
          <w:t>i</w:t>
        </w:r>
        <w:r w:rsidRPr="00B36310">
          <w:rPr>
            <w:rFonts w:asciiTheme="minorHAnsi" w:eastAsia="Calibri" w:hAnsiTheme="minorHAnsi" w:cstheme="minorHAnsi"/>
            <w:color w:val="0000FF"/>
            <w:spacing w:val="-1"/>
            <w:w w:val="99"/>
            <w:sz w:val="22"/>
            <w:szCs w:val="22"/>
          </w:rPr>
          <w:t>mm</w:t>
        </w:r>
        <w:r w:rsidRPr="00B36310">
          <w:rPr>
            <w:rFonts w:asciiTheme="minorHAnsi" w:eastAsia="Calibri" w:hAnsiTheme="minorHAnsi" w:cstheme="minorHAnsi"/>
            <w:color w:val="0000FF"/>
            <w:spacing w:val="1"/>
            <w:w w:val="99"/>
            <w:sz w:val="22"/>
            <w:szCs w:val="22"/>
          </w:rPr>
          <w:t>yb</w:t>
        </w:r>
        <w:r w:rsidRPr="00B36310">
          <w:rPr>
            <w:rFonts w:asciiTheme="minorHAnsi" w:eastAsia="Calibri" w:hAnsiTheme="minorHAnsi" w:cstheme="minorHAnsi"/>
            <w:color w:val="0000FF"/>
            <w:w w:val="99"/>
            <w:sz w:val="22"/>
            <w:szCs w:val="22"/>
          </w:rPr>
          <w:t>ow</w:t>
        </w:r>
      </w:hyperlink>
    </w:p>
    <w:p w14:paraId="215A4C59" w14:textId="77777777" w:rsidR="00324E2E" w:rsidRPr="00B36310" w:rsidRDefault="00324E2E" w:rsidP="00B36310">
      <w:pPr>
        <w:spacing w:before="6" w:line="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97"/>
        <w:gridCol w:w="1548"/>
      </w:tblGrid>
      <w:tr w:rsidR="00324E2E" w:rsidRPr="00B36310" w14:paraId="399DBDDB" w14:textId="77777777">
        <w:trPr>
          <w:trHeight w:hRule="exact" w:val="239"/>
        </w:trPr>
        <w:tc>
          <w:tcPr>
            <w:tcW w:w="8997" w:type="dxa"/>
            <w:tcBorders>
              <w:top w:val="nil"/>
              <w:left w:val="nil"/>
              <w:bottom w:val="nil"/>
              <w:right w:val="nil"/>
            </w:tcBorders>
          </w:tcPr>
          <w:p w14:paraId="202FC248" w14:textId="77777777" w:rsidR="00324E2E" w:rsidRPr="00B36310" w:rsidRDefault="008C63D3" w:rsidP="00B36310">
            <w:pPr>
              <w:tabs>
                <w:tab w:val="left" w:pos="8980"/>
              </w:tabs>
              <w:spacing w:line="220" w:lineRule="exact"/>
              <w:ind w:left="12" w:right="-5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pacing w:val="8"/>
                <w:position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EDU</w:t>
            </w:r>
            <w:r w:rsidRPr="00B36310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 xml:space="preserve">ON </w:t>
            </w: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ab/>
            </w:r>
          </w:p>
        </w:tc>
        <w:tc>
          <w:tcPr>
            <w:tcW w:w="1548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633D16BA" w14:textId="77777777" w:rsidR="00324E2E" w:rsidRPr="00B36310" w:rsidRDefault="00324E2E" w:rsidP="00B363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4E2E" w:rsidRPr="00B36310" w14:paraId="35B90259" w14:textId="77777777">
        <w:trPr>
          <w:trHeight w:hRule="exact" w:val="1371"/>
        </w:trPr>
        <w:tc>
          <w:tcPr>
            <w:tcW w:w="8997" w:type="dxa"/>
            <w:tcBorders>
              <w:top w:val="nil"/>
              <w:left w:val="nil"/>
              <w:bottom w:val="nil"/>
              <w:right w:val="nil"/>
            </w:tcBorders>
          </w:tcPr>
          <w:p w14:paraId="73893DB1" w14:textId="77777777" w:rsidR="00324E2E" w:rsidRPr="00B36310" w:rsidRDefault="008C63D3" w:rsidP="00B36310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RTM</w:t>
            </w:r>
            <w:r w:rsidRPr="00B36310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TH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OLL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EGE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:</w:t>
            </w:r>
            <w:r w:rsidRPr="00B36310">
              <w:rPr>
                <w:rFonts w:asciiTheme="minorHAnsi" w:eastAsia="Calibri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eastAsia="Calibr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NH</w:t>
            </w:r>
          </w:p>
          <w:p w14:paraId="7310A5E9" w14:textId="77777777" w:rsidR="00324E2E" w:rsidRPr="00B36310" w:rsidRDefault="008C63D3" w:rsidP="00B36310">
            <w:pPr>
              <w:spacing w:line="24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Ba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che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Arts:</w:t>
            </w:r>
            <w:r w:rsidRPr="00B36310">
              <w:rPr>
                <w:rFonts w:asciiTheme="minorHAnsi" w:eastAsia="Calibri" w:hAnsiTheme="minorHAnsi" w:cstheme="minorHAnsi"/>
                <w:spacing w:val="4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Maj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Bi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log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Mi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or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</w:p>
          <w:p w14:paraId="60B9CA29" w14:textId="77777777" w:rsidR="00324E2E" w:rsidRPr="00B36310" w:rsidRDefault="008C63D3" w:rsidP="00B36310">
            <w:pPr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: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Gra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Jam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arkes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19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2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0</w:t>
            </w:r>
            <w:r w:rsidRPr="00B3631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Prize,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Coll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Ma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ager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Ye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ar</w:t>
            </w:r>
            <w:r w:rsidRPr="00B3631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</w:p>
          <w:p w14:paraId="528D8419" w14:textId="77777777" w:rsidR="00324E2E" w:rsidRPr="00B36310" w:rsidRDefault="008C63D3" w:rsidP="00B36310">
            <w:pPr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cadem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ic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x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ce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ll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nce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:</w:t>
            </w:r>
            <w:r w:rsidRPr="00B36310">
              <w:rPr>
                <w:rFonts w:asciiTheme="minorHAnsi" w:eastAsia="Calibri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ry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25,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’s</w:t>
            </w:r>
            <w:r w:rsidRPr="00B36310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nd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96,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pu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Sc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ie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17</w:t>
            </w:r>
          </w:p>
          <w:p w14:paraId="1A11A0EE" w14:textId="77777777" w:rsidR="00324E2E" w:rsidRPr="00B36310" w:rsidRDefault="008C63D3" w:rsidP="00B36310">
            <w:pPr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anguage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: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Spa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(f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t),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ort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(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co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ve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io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B36310">
              <w:rPr>
                <w:rFonts w:asciiTheme="minorHAnsi" w:eastAsia="Calibr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ici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548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315788E1" w14:textId="77777777" w:rsidR="00324E2E" w:rsidRPr="00B36310" w:rsidRDefault="008C63D3" w:rsidP="00B36310">
            <w:pPr>
              <w:spacing w:line="260" w:lineRule="exact"/>
              <w:ind w:left="52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Jun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20</w:t>
            </w:r>
            <w:r w:rsidRPr="00B36310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1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3</w:t>
            </w:r>
          </w:p>
          <w:p w14:paraId="062ADEFB" w14:textId="77777777" w:rsidR="00324E2E" w:rsidRPr="00B36310" w:rsidRDefault="008C63D3" w:rsidP="00B36310">
            <w:pPr>
              <w:ind w:left="23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PA</w:t>
            </w:r>
            <w:r w:rsidRPr="00B36310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3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.</w:t>
            </w:r>
            <w:r w:rsidRPr="00B36310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5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0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/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4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.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0</w:t>
            </w:r>
          </w:p>
        </w:tc>
      </w:tr>
      <w:tr w:rsidR="00324E2E" w:rsidRPr="00B36310" w14:paraId="05BE8700" w14:textId="77777777">
        <w:trPr>
          <w:trHeight w:hRule="exact" w:val="758"/>
        </w:trPr>
        <w:tc>
          <w:tcPr>
            <w:tcW w:w="8997" w:type="dxa"/>
            <w:tcBorders>
              <w:top w:val="nil"/>
              <w:left w:val="nil"/>
              <w:bottom w:val="nil"/>
              <w:right w:val="nil"/>
            </w:tcBorders>
          </w:tcPr>
          <w:p w14:paraId="159BEEE5" w14:textId="77777777" w:rsidR="00324E2E" w:rsidRPr="00B36310" w:rsidRDefault="00324E2E" w:rsidP="00B36310">
            <w:pPr>
              <w:spacing w:before="1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288383" w14:textId="77777777" w:rsidR="00324E2E" w:rsidRPr="00B36310" w:rsidRDefault="008C63D3" w:rsidP="00B36310">
            <w:pPr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SS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OC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Ã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B</w:t>
            </w:r>
            <w:r w:rsidRPr="00B36310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IL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-E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TA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DO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NI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DO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:</w:t>
            </w:r>
            <w:r w:rsidRPr="00B36310">
              <w:rPr>
                <w:rFonts w:asciiTheme="minorHAnsi" w:eastAsia="Calibri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DOR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eastAsia="Calibr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B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Z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IL</w:t>
            </w:r>
          </w:p>
          <w:p w14:paraId="1F49F489" w14:textId="77777777" w:rsidR="00324E2E" w:rsidRPr="00B36310" w:rsidRDefault="008C63D3" w:rsidP="00B36310">
            <w:pPr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ab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ad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gram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focu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ort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age,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Li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rat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ry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7336EB3B" w14:textId="77777777" w:rsidR="00324E2E" w:rsidRPr="00B36310" w:rsidRDefault="00324E2E" w:rsidP="00B36310">
            <w:pPr>
              <w:spacing w:before="9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EB30DE" w14:textId="77777777" w:rsidR="00324E2E" w:rsidRPr="00B36310" w:rsidRDefault="008C63D3" w:rsidP="00B36310">
            <w:pPr>
              <w:ind w:left="17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Su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mm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2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0</w:t>
            </w:r>
            <w:r w:rsidRPr="00B36310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1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1</w:t>
            </w:r>
          </w:p>
        </w:tc>
      </w:tr>
      <w:tr w:rsidR="00324E2E" w:rsidRPr="00B36310" w14:paraId="2B89ACB9" w14:textId="77777777">
        <w:trPr>
          <w:trHeight w:hRule="exact" w:val="394"/>
        </w:trPr>
        <w:tc>
          <w:tcPr>
            <w:tcW w:w="8997" w:type="dxa"/>
            <w:tcBorders>
              <w:top w:val="nil"/>
              <w:left w:val="nil"/>
              <w:bottom w:val="nil"/>
              <w:right w:val="nil"/>
            </w:tcBorders>
          </w:tcPr>
          <w:p w14:paraId="794DB003" w14:textId="77777777" w:rsidR="00324E2E" w:rsidRPr="00B36310" w:rsidRDefault="00324E2E" w:rsidP="00B36310">
            <w:pPr>
              <w:spacing w:before="10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6658F4" w14:textId="77777777" w:rsidR="00324E2E" w:rsidRPr="00B36310" w:rsidRDefault="008C63D3" w:rsidP="00B36310">
            <w:pPr>
              <w:tabs>
                <w:tab w:val="left" w:pos="8980"/>
              </w:tabs>
              <w:ind w:left="12" w:right="-5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pacing w:val="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X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E 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ab/>
            </w:r>
          </w:p>
        </w:tc>
        <w:tc>
          <w:tcPr>
            <w:tcW w:w="1548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556F57D7" w14:textId="77777777" w:rsidR="00324E2E" w:rsidRPr="00B36310" w:rsidRDefault="00324E2E" w:rsidP="00B363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4E2E" w:rsidRPr="00B36310" w14:paraId="1E9DC6F8" w14:textId="77777777">
        <w:trPr>
          <w:trHeight w:hRule="exact" w:val="1450"/>
        </w:trPr>
        <w:tc>
          <w:tcPr>
            <w:tcW w:w="8997" w:type="dxa"/>
            <w:tcBorders>
              <w:top w:val="nil"/>
              <w:left w:val="nil"/>
              <w:bottom w:val="nil"/>
              <w:right w:val="nil"/>
            </w:tcBorders>
          </w:tcPr>
          <w:p w14:paraId="5BB3F1F9" w14:textId="77777777" w:rsidR="00324E2E" w:rsidRPr="00B36310" w:rsidRDefault="008C63D3" w:rsidP="00B36310">
            <w:pPr>
              <w:spacing w:line="24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RTM</w:t>
            </w:r>
            <w:r w:rsidRPr="00B36310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TH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OLL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EG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E 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OLL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IS </w:t>
            </w:r>
            <w:r w:rsidRPr="00B36310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:</w:t>
            </w:r>
            <w:r w:rsidRPr="00B36310">
              <w:rPr>
                <w:rFonts w:asciiTheme="minorHAnsi" w:eastAsia="Calibri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NO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eastAsia="Calibr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NH</w:t>
            </w:r>
          </w:p>
          <w:p w14:paraId="2156C336" w14:textId="77777777" w:rsidR="00324E2E" w:rsidRPr="00B36310" w:rsidRDefault="008C63D3" w:rsidP="00B36310">
            <w:pPr>
              <w:spacing w:line="24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llis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Manager</w:t>
            </w:r>
          </w:p>
          <w:p w14:paraId="188BBBB9" w14:textId="77777777" w:rsidR="00324E2E" w:rsidRPr="00B36310" w:rsidRDefault="008C63D3" w:rsidP="00B36310">
            <w:pPr>
              <w:spacing w:before="5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ve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aily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op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rati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ildi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gs</w:t>
            </w:r>
            <w:r w:rsidRPr="00B36310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ary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ct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or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aciliti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  <w:p w14:paraId="43AD5829" w14:textId="77777777" w:rsidR="00324E2E" w:rsidRPr="00B36310" w:rsidRDefault="008C63D3" w:rsidP="00B36310">
            <w:pPr>
              <w:spacing w:before="3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Prep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roo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for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ts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ith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aud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io</w:t>
            </w:r>
            <w:r w:rsidRPr="00B3631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B3631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general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tech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ical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upp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ort</w:t>
            </w:r>
          </w:p>
          <w:p w14:paraId="6C1C0052" w14:textId="77777777" w:rsidR="00324E2E" w:rsidRPr="00B36310" w:rsidRDefault="008C63D3" w:rsidP="00B36310">
            <w:pPr>
              <w:spacing w:before="2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ts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f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loc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cro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wit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Vall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B3631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548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09454B6B" w14:textId="77777777" w:rsidR="00324E2E" w:rsidRPr="00B36310" w:rsidRDefault="008C63D3" w:rsidP="00B36310">
            <w:pPr>
              <w:spacing w:line="260" w:lineRule="exact"/>
              <w:ind w:left="46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20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1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1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–</w:t>
            </w:r>
          </w:p>
          <w:p w14:paraId="426B04A3" w14:textId="77777777" w:rsidR="00324E2E" w:rsidRPr="00B36310" w:rsidRDefault="008C63D3" w:rsidP="00B36310">
            <w:pPr>
              <w:ind w:left="74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</w:p>
        </w:tc>
      </w:tr>
      <w:tr w:rsidR="00324E2E" w:rsidRPr="00B36310" w14:paraId="4D7DF49E" w14:textId="77777777">
        <w:trPr>
          <w:trHeight w:hRule="exact" w:val="1912"/>
        </w:trPr>
        <w:tc>
          <w:tcPr>
            <w:tcW w:w="8997" w:type="dxa"/>
            <w:tcBorders>
              <w:top w:val="nil"/>
              <w:left w:val="nil"/>
              <w:bottom w:val="nil"/>
              <w:right w:val="nil"/>
            </w:tcBorders>
          </w:tcPr>
          <w:p w14:paraId="25E6E532" w14:textId="77777777" w:rsidR="00324E2E" w:rsidRPr="00B36310" w:rsidRDefault="00324E2E" w:rsidP="00B36310">
            <w:pPr>
              <w:spacing w:before="8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F3857C" w14:textId="77777777" w:rsidR="00324E2E" w:rsidRPr="00B36310" w:rsidRDefault="008C63D3" w:rsidP="00B36310">
            <w:pPr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RTM</w:t>
            </w:r>
            <w:r w:rsidRPr="00B36310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TH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OLL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EG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E </w:t>
            </w:r>
            <w:r w:rsidRPr="00B36310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R 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:</w:t>
            </w:r>
            <w:r w:rsidRPr="00B36310">
              <w:rPr>
                <w:rFonts w:asciiTheme="minorHAnsi" w:eastAsia="Calibri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eastAsia="Calibr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NH</w:t>
            </w:r>
          </w:p>
          <w:p w14:paraId="0A54A31E" w14:textId="77777777" w:rsidR="00324E2E" w:rsidRPr="00B36310" w:rsidRDefault="008C63D3" w:rsidP="00B36310">
            <w:pPr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AC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/P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LIC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IONS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</w:p>
          <w:p w14:paraId="6C026ACC" w14:textId="77777777" w:rsidR="00324E2E" w:rsidRPr="00B36310" w:rsidRDefault="008C63D3" w:rsidP="00B36310">
            <w:pPr>
              <w:spacing w:before="3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ach</w:t>
            </w:r>
            <w:r w:rsidRPr="00B3631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ff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ity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oup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cro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camp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pub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lic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rc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Dep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rtm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</w:p>
          <w:p w14:paraId="33C7F717" w14:textId="77777777" w:rsidR="00324E2E" w:rsidRPr="00B36310" w:rsidRDefault="008C63D3" w:rsidP="00B36310">
            <w:pPr>
              <w:spacing w:before="5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lop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gra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ority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ud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ts</w:t>
            </w:r>
            <w:r w:rsidRPr="00B36310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artici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ion</w:t>
            </w:r>
            <w:r w:rsidRPr="00B36310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wit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Car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f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ice</w:t>
            </w:r>
          </w:p>
          <w:p w14:paraId="195F0540" w14:textId="77777777" w:rsidR="00324E2E" w:rsidRPr="00B36310" w:rsidRDefault="008C63D3" w:rsidP="00B36310">
            <w:pPr>
              <w:spacing w:before="3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ion</w:t>
            </w:r>
            <w:r w:rsidRPr="00B36310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4300</w:t>
            </w:r>
            <w:r w:rsidRPr="00B3631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ud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cro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  <w:p w14:paraId="6D591E32" w14:textId="77777777" w:rsidR="00324E2E" w:rsidRPr="00B36310" w:rsidRDefault="008C63D3" w:rsidP="00B36310">
            <w:pPr>
              <w:spacing w:before="11" w:line="240" w:lineRule="exact"/>
              <w:ind w:left="264" w:right="913" w:hanging="14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ts</w:t>
            </w:r>
            <w:r w:rsidRPr="00B36310">
              <w:rPr>
                <w:rFonts w:asciiTheme="minorHAnsi" w:eastAsia="Calibr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ff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ud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treach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ff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or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 ori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fa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 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orma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ion</w:t>
            </w:r>
            <w:r w:rsidRPr="00B36310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0EE85BFA" w14:textId="77777777" w:rsidR="00324E2E" w:rsidRPr="00B36310" w:rsidRDefault="00324E2E" w:rsidP="00B36310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1D4A62" w14:textId="77777777" w:rsidR="00324E2E" w:rsidRPr="00B36310" w:rsidRDefault="008C63D3" w:rsidP="00B36310">
            <w:pPr>
              <w:ind w:left="46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2</w:t>
            </w:r>
            <w:r w:rsidRPr="00B36310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0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1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2 –</w:t>
            </w:r>
          </w:p>
          <w:p w14:paraId="15BB4CCC" w14:textId="77777777" w:rsidR="00324E2E" w:rsidRPr="00B36310" w:rsidRDefault="008C63D3" w:rsidP="00B36310">
            <w:pPr>
              <w:ind w:left="74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se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nt</w:t>
            </w:r>
          </w:p>
        </w:tc>
      </w:tr>
      <w:tr w:rsidR="00324E2E" w:rsidRPr="00B36310" w14:paraId="4C1E8010" w14:textId="77777777">
        <w:trPr>
          <w:trHeight w:hRule="exact" w:val="1862"/>
        </w:trPr>
        <w:tc>
          <w:tcPr>
            <w:tcW w:w="8997" w:type="dxa"/>
            <w:tcBorders>
              <w:top w:val="nil"/>
              <w:left w:val="nil"/>
              <w:bottom w:val="nil"/>
              <w:right w:val="nil"/>
            </w:tcBorders>
          </w:tcPr>
          <w:p w14:paraId="741E3F51" w14:textId="77777777" w:rsidR="00324E2E" w:rsidRPr="00B36310" w:rsidRDefault="00324E2E" w:rsidP="00B36310">
            <w:pPr>
              <w:spacing w:before="3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6FF22C" w14:textId="77777777" w:rsidR="00324E2E" w:rsidRPr="00B36310" w:rsidRDefault="008C63D3" w:rsidP="00B36310">
            <w:pPr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RTM</w:t>
            </w:r>
            <w:r w:rsidRPr="00B36310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TH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LL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E FOR 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IL</w:t>
            </w:r>
            <w:r w:rsidRPr="00B36310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O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OLO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(D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CC):</w:t>
            </w:r>
            <w:r w:rsidRPr="00B36310">
              <w:rPr>
                <w:rFonts w:asciiTheme="minorHAnsi" w:eastAsia="Calibri" w:hAnsiTheme="minorHAnsi" w:cstheme="minorHAnsi"/>
                <w:b/>
                <w:spacing w:val="-1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eastAsia="Calibr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NH</w:t>
            </w:r>
          </w:p>
          <w:p w14:paraId="2CAA639E" w14:textId="77777777" w:rsidR="00324E2E" w:rsidRPr="00B36310" w:rsidRDefault="008C63D3" w:rsidP="00B36310">
            <w:pPr>
              <w:spacing w:before="3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Coor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kly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“p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lay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tes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”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for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ority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ildr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teracti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ildr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</w:p>
          <w:p w14:paraId="1FBC71E0" w14:textId="77777777" w:rsidR="00324E2E" w:rsidRPr="00B36310" w:rsidRDefault="008C63D3" w:rsidP="00B36310">
            <w:pPr>
              <w:spacing w:line="240" w:lineRule="exact"/>
              <w:ind w:left="26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pp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Val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B3631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ll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ge</w:t>
            </w:r>
            <w:r w:rsidRPr="00B3631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ud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ts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of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lor</w:t>
            </w:r>
          </w:p>
          <w:p w14:paraId="1B69712C" w14:textId="77777777" w:rsidR="00324E2E" w:rsidRPr="00B36310" w:rsidRDefault="008C63D3" w:rsidP="00B36310">
            <w:pPr>
              <w:spacing w:before="5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Orga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ized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ral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ts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Black</w:t>
            </w:r>
            <w:r w:rsidRPr="00B3631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ry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Mo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th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iti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“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My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Black</w:t>
            </w:r>
            <w:r w:rsidRPr="00B3631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Bea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l”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ls</w:t>
            </w:r>
          </w:p>
          <w:p w14:paraId="372773CF" w14:textId="77777777" w:rsidR="00324E2E" w:rsidRPr="00B36310" w:rsidRDefault="008C63D3" w:rsidP="00B36310">
            <w:pPr>
              <w:spacing w:before="11" w:line="240" w:lineRule="exact"/>
              <w:ind w:left="264" w:right="643" w:hanging="14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Impl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ted</w:t>
            </w:r>
            <w:r w:rsidRPr="00B36310">
              <w:rPr>
                <w:rFonts w:asciiTheme="minorHAnsi" w:eastAsia="Calibr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 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ip</w:t>
            </w:r>
            <w:r w:rsidRPr="00B36310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gram,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Big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Br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/B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r,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on</w:t>
            </w:r>
            <w:r w:rsidRPr="00B36310">
              <w:rPr>
                <w:rFonts w:asciiTheme="minorHAnsi" w:eastAsia="Calibri" w:hAnsiTheme="minorHAnsi" w:cstheme="minorHAnsi"/>
                <w:spacing w:val="7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-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on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-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teracti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tw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rtmo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th</w:t>
            </w:r>
            <w:r w:rsidRPr="00B36310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ud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ts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DACC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artici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7F92A955" w14:textId="77777777" w:rsidR="00324E2E" w:rsidRPr="00B36310" w:rsidRDefault="008C63D3" w:rsidP="00B36310">
            <w:pPr>
              <w:spacing w:line="240" w:lineRule="exact"/>
              <w:ind w:left="46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F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2</w:t>
            </w:r>
            <w:r w:rsidRPr="00B36310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</w:rPr>
              <w:t>0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1</w:t>
            </w: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2 –</w:t>
            </w:r>
          </w:p>
          <w:p w14:paraId="3877199D" w14:textId="77777777" w:rsidR="00324E2E" w:rsidRPr="00B36310" w:rsidRDefault="008C63D3" w:rsidP="00B36310">
            <w:pPr>
              <w:ind w:left="74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</w:p>
        </w:tc>
      </w:tr>
      <w:tr w:rsidR="00324E2E" w:rsidRPr="00B36310" w14:paraId="545F83B5" w14:textId="77777777">
        <w:trPr>
          <w:trHeight w:hRule="exact" w:val="1519"/>
        </w:trPr>
        <w:tc>
          <w:tcPr>
            <w:tcW w:w="8997" w:type="dxa"/>
            <w:tcBorders>
              <w:top w:val="nil"/>
              <w:left w:val="nil"/>
              <w:bottom w:val="nil"/>
              <w:right w:val="nil"/>
            </w:tcBorders>
          </w:tcPr>
          <w:p w14:paraId="4923D275" w14:textId="77777777" w:rsidR="00324E2E" w:rsidRPr="00B36310" w:rsidRDefault="00324E2E" w:rsidP="00B36310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4DBAE0" w14:textId="77777777" w:rsidR="00324E2E" w:rsidRPr="00B36310" w:rsidRDefault="008C63D3" w:rsidP="00B36310">
            <w:pPr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FR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-A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ME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RI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CA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OC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TY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OM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NITY 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E 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HA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:</w:t>
            </w:r>
            <w:r w:rsidRPr="00B36310">
              <w:rPr>
                <w:rFonts w:asciiTheme="minorHAnsi" w:eastAsia="Calibri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eastAsia="Calibr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NH</w:t>
            </w:r>
          </w:p>
          <w:p w14:paraId="0707248E" w14:textId="77777777" w:rsidR="00324E2E" w:rsidRPr="00B36310" w:rsidRDefault="008C63D3" w:rsidP="00B36310">
            <w:pPr>
              <w:spacing w:before="13" w:line="240" w:lineRule="exact"/>
              <w:ind w:left="264" w:right="567" w:hanging="14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Pla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nn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ral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ts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or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Afr</w:t>
            </w:r>
            <w:r w:rsidRPr="00B36310">
              <w:rPr>
                <w:rFonts w:asciiTheme="minorHAnsi" w:eastAsia="Calibri" w:hAnsiTheme="minorHAnsi" w:cstheme="minorHAnsi"/>
                <w:spacing w:val="7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-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rican</w:t>
            </w:r>
            <w:r w:rsidRPr="00B36310">
              <w:rPr>
                <w:rFonts w:asciiTheme="minorHAnsi" w:eastAsia="Calibr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Co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ity</w:t>
            </w:r>
            <w:r w:rsidRPr="00B36310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such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 c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wi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 clot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ark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tif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ion</w:t>
            </w:r>
            <w:r w:rsidRPr="00B36310">
              <w:rPr>
                <w:rFonts w:asciiTheme="minorHAnsi" w:eastAsia="Calibr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je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</w:p>
          <w:p w14:paraId="381214C2" w14:textId="77777777" w:rsidR="00324E2E" w:rsidRPr="00B36310" w:rsidRDefault="008C63D3" w:rsidP="00B36310">
            <w:pPr>
              <w:spacing w:before="8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on</w:t>
            </w:r>
            <w:r w:rsidRPr="00B3631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w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Afr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-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can</w:t>
            </w:r>
            <w:r w:rsidRPr="00B36310">
              <w:rPr>
                <w:rFonts w:asciiTheme="minorHAnsi" w:eastAsia="Calibr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ty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Coor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  <w:p w14:paraId="28B320A8" w14:textId="77777777" w:rsidR="00324E2E" w:rsidRPr="00B36310" w:rsidRDefault="008C63D3" w:rsidP="00B36310">
            <w:pPr>
              <w:spacing w:before="2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Coor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with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ud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or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iz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such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Red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b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 c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lo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7AF8A020" w14:textId="77777777" w:rsidR="00324E2E" w:rsidRPr="00B36310" w:rsidRDefault="00324E2E" w:rsidP="00B36310">
            <w:pPr>
              <w:spacing w:before="2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23D653" w14:textId="77777777" w:rsidR="00324E2E" w:rsidRPr="00B36310" w:rsidRDefault="008C63D3" w:rsidP="00B36310">
            <w:pPr>
              <w:ind w:left="46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20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1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1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–</w:t>
            </w:r>
          </w:p>
          <w:p w14:paraId="0CE1FACF" w14:textId="77777777" w:rsidR="00324E2E" w:rsidRPr="00B36310" w:rsidRDefault="008C63D3" w:rsidP="00B36310">
            <w:pPr>
              <w:ind w:left="38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Sp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ri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b/>
                <w:spacing w:val="-1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2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0</w:t>
            </w:r>
            <w:r w:rsidRPr="00B36310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12</w:t>
            </w:r>
          </w:p>
        </w:tc>
      </w:tr>
      <w:tr w:rsidR="00324E2E" w:rsidRPr="00B36310" w14:paraId="0862FE9F" w14:textId="77777777">
        <w:trPr>
          <w:trHeight w:hRule="exact" w:val="999"/>
        </w:trPr>
        <w:tc>
          <w:tcPr>
            <w:tcW w:w="8997" w:type="dxa"/>
            <w:tcBorders>
              <w:top w:val="nil"/>
              <w:left w:val="nil"/>
              <w:bottom w:val="nil"/>
              <w:right w:val="nil"/>
            </w:tcBorders>
          </w:tcPr>
          <w:p w14:paraId="6F4C8C8B" w14:textId="77777777" w:rsidR="00324E2E" w:rsidRPr="00B36310" w:rsidRDefault="008C63D3" w:rsidP="00B36310">
            <w:pPr>
              <w:spacing w:before="99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CC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ES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S 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B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Y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IP</w:t>
            </w:r>
            <w:r w:rsidRPr="00B36310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ND 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Q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Y 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(ABL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)</w:t>
            </w:r>
            <w:r w:rsidRPr="00B36310">
              <w:rPr>
                <w:rFonts w:asciiTheme="minorHAnsi" w:eastAsia="Calibri" w:hAnsiTheme="minorHAnsi" w:cstheme="minorHAnsi"/>
                <w:b/>
                <w:spacing w:val="-1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:</w:t>
            </w:r>
            <w:r w:rsidRPr="00B36310">
              <w:rPr>
                <w:rFonts w:asciiTheme="minorHAnsi" w:eastAsia="Calibri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eastAsia="Calibr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NH</w:t>
            </w:r>
          </w:p>
          <w:p w14:paraId="66B8AFDF" w14:textId="77777777" w:rsidR="00324E2E" w:rsidRPr="00B36310" w:rsidRDefault="008C63D3" w:rsidP="00B36310">
            <w:pPr>
              <w:spacing w:before="5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Orga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ized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ility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ts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ai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oun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  <w:p w14:paraId="563FF61F" w14:textId="77777777" w:rsidR="00324E2E" w:rsidRPr="00B36310" w:rsidRDefault="008C63D3" w:rsidP="00B36310">
            <w:pPr>
              <w:spacing w:before="3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Facilita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nn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rs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io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surro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und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ility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cc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es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ility</w:t>
            </w:r>
            <w:r w:rsidRPr="00B36310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6ED1E39E" w14:textId="77777777" w:rsidR="00324E2E" w:rsidRPr="00B36310" w:rsidRDefault="00324E2E" w:rsidP="00B36310">
            <w:pPr>
              <w:spacing w:before="1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1614DF" w14:textId="77777777" w:rsidR="00324E2E" w:rsidRPr="00B36310" w:rsidRDefault="008C63D3" w:rsidP="00B36310">
            <w:pPr>
              <w:ind w:left="46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2</w:t>
            </w:r>
            <w:r w:rsidRPr="00B36310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0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1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1 –</w:t>
            </w:r>
          </w:p>
          <w:p w14:paraId="3B2B54DA" w14:textId="77777777" w:rsidR="00324E2E" w:rsidRPr="00B36310" w:rsidRDefault="008C63D3" w:rsidP="00B36310">
            <w:pPr>
              <w:ind w:left="36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Sp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ri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2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0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12</w:t>
            </w:r>
          </w:p>
        </w:tc>
      </w:tr>
      <w:tr w:rsidR="00324E2E" w:rsidRPr="00B36310" w14:paraId="7326E497" w14:textId="77777777">
        <w:trPr>
          <w:trHeight w:hRule="exact" w:val="383"/>
        </w:trPr>
        <w:tc>
          <w:tcPr>
            <w:tcW w:w="8997" w:type="dxa"/>
            <w:tcBorders>
              <w:top w:val="nil"/>
              <w:left w:val="nil"/>
              <w:bottom w:val="nil"/>
              <w:right w:val="nil"/>
            </w:tcBorders>
          </w:tcPr>
          <w:p w14:paraId="58CEE1EB" w14:textId="77777777" w:rsidR="00324E2E" w:rsidRPr="00B36310" w:rsidRDefault="008C63D3" w:rsidP="00B36310">
            <w:pPr>
              <w:tabs>
                <w:tab w:val="left" w:pos="8980"/>
              </w:tabs>
              <w:spacing w:before="96"/>
              <w:ind w:left="12" w:right="-5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pacing w:val="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AMPUS</w:t>
            </w:r>
            <w:r w:rsidRPr="00B36310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TI</w:t>
            </w:r>
            <w:r w:rsidRPr="00B36310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ES 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ab/>
            </w:r>
          </w:p>
        </w:tc>
        <w:tc>
          <w:tcPr>
            <w:tcW w:w="1548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13BDCB24" w14:textId="77777777" w:rsidR="00324E2E" w:rsidRPr="00B36310" w:rsidRDefault="00324E2E" w:rsidP="00B363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4E2E" w:rsidRPr="00B36310" w14:paraId="4DD6CDFB" w14:textId="77777777">
        <w:trPr>
          <w:trHeight w:hRule="exact" w:val="505"/>
        </w:trPr>
        <w:tc>
          <w:tcPr>
            <w:tcW w:w="8997" w:type="dxa"/>
            <w:tcBorders>
              <w:top w:val="nil"/>
              <w:left w:val="nil"/>
              <w:bottom w:val="nil"/>
              <w:right w:val="nil"/>
            </w:tcBorders>
          </w:tcPr>
          <w:p w14:paraId="361C5DC2" w14:textId="77777777" w:rsidR="00324E2E" w:rsidRPr="00B36310" w:rsidRDefault="00324E2E" w:rsidP="00B36310">
            <w:pPr>
              <w:spacing w:before="19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459A57" w14:textId="77777777" w:rsidR="00324E2E" w:rsidRPr="00B36310" w:rsidRDefault="008C63D3" w:rsidP="00B36310">
            <w:pPr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RTM</w:t>
            </w:r>
            <w:r w:rsidRPr="00B36310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TH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B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K 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CA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PE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LA 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GE</w:t>
            </w:r>
            <w:r w:rsidRPr="00B36310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,</w:t>
            </w:r>
            <w:r w:rsidRPr="00B36310">
              <w:rPr>
                <w:rFonts w:asciiTheme="minorHAnsi" w:eastAsia="Calibri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F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2010</w:t>
            </w:r>
            <w:r w:rsidRPr="00B36310">
              <w:rPr>
                <w:rFonts w:asciiTheme="minorHAnsi" w:eastAsia="Calibri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–</w:t>
            </w:r>
            <w:r w:rsidRPr="00B36310">
              <w:rPr>
                <w:rFonts w:asciiTheme="minorHAnsi" w:eastAsia="Calibri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es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</w:p>
        </w:tc>
        <w:tc>
          <w:tcPr>
            <w:tcW w:w="1548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7E3EE4A7" w14:textId="77777777" w:rsidR="00324E2E" w:rsidRPr="00B36310" w:rsidRDefault="00324E2E" w:rsidP="00B363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4E2E" w:rsidRPr="00B36310" w14:paraId="472B40F8" w14:textId="77777777">
        <w:trPr>
          <w:trHeight w:hRule="exact" w:val="221"/>
        </w:trPr>
        <w:tc>
          <w:tcPr>
            <w:tcW w:w="8997" w:type="dxa"/>
            <w:tcBorders>
              <w:top w:val="nil"/>
              <w:left w:val="nil"/>
              <w:bottom w:val="nil"/>
              <w:right w:val="nil"/>
            </w:tcBorders>
          </w:tcPr>
          <w:p w14:paraId="44A90501" w14:textId="77777777" w:rsidR="00324E2E" w:rsidRPr="00B36310" w:rsidRDefault="008C63D3" w:rsidP="00B36310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 xml:space="preserve">B </w:t>
            </w: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OLL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Y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B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LL</w:t>
            </w: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,</w:t>
            </w:r>
            <w:r w:rsidRPr="00B36310">
              <w:rPr>
                <w:rFonts w:asciiTheme="minorHAnsi" w:eastAsia="Calibri" w:hAnsiTheme="minorHAnsi" w:cstheme="minorHAnsi"/>
                <w:b/>
                <w:spacing w:val="-12"/>
                <w:position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B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</w:rPr>
              <w:t>K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</w:rPr>
              <w:t>B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,</w:t>
            </w:r>
            <w:r w:rsidRPr="00B36310">
              <w:rPr>
                <w:rFonts w:asciiTheme="minorHAnsi" w:eastAsia="Calibri" w:hAnsiTheme="minorHAnsi" w:cstheme="minorHAnsi"/>
                <w:b/>
                <w:spacing w:val="-11"/>
                <w:position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b/>
                <w:spacing w:val="-3"/>
                <w:position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D SOFT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B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,</w:t>
            </w:r>
            <w:r w:rsidRPr="00B36310">
              <w:rPr>
                <w:rFonts w:asciiTheme="minorHAnsi" w:eastAsia="Calibri" w:hAnsiTheme="minorHAnsi" w:cstheme="minorHAnsi"/>
                <w:b/>
                <w:spacing w:val="3"/>
                <w:position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F</w:t>
            </w: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b/>
                <w:spacing w:val="-10"/>
                <w:position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2009</w:t>
            </w:r>
            <w:r w:rsidRPr="00B36310">
              <w:rPr>
                <w:rFonts w:asciiTheme="minorHAnsi" w:eastAsia="Calibri" w:hAnsiTheme="minorHAnsi" w:cstheme="minorHAnsi"/>
                <w:b/>
                <w:spacing w:val="-7"/>
                <w:position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–</w:t>
            </w:r>
            <w:r w:rsidRPr="00B36310">
              <w:rPr>
                <w:rFonts w:asciiTheme="minorHAnsi" w:eastAsia="Calibri" w:hAnsiTheme="minorHAnsi" w:cstheme="minorHAnsi"/>
                <w:b/>
                <w:spacing w:val="-10"/>
                <w:position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es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t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2331C3A4" w14:textId="77777777" w:rsidR="00324E2E" w:rsidRPr="00B36310" w:rsidRDefault="00324E2E" w:rsidP="00B363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168547D" w14:textId="77777777" w:rsidR="00324E2E" w:rsidRPr="00B36310" w:rsidRDefault="00324E2E" w:rsidP="00B36310">
      <w:pPr>
        <w:rPr>
          <w:rFonts w:asciiTheme="minorHAnsi" w:hAnsiTheme="minorHAnsi" w:cstheme="minorHAnsi"/>
          <w:sz w:val="22"/>
          <w:szCs w:val="22"/>
        </w:rPr>
        <w:sectPr w:rsidR="00324E2E" w:rsidRPr="00B36310">
          <w:pgSz w:w="12240" w:h="15840"/>
          <w:pgMar w:top="540" w:right="620" w:bottom="280" w:left="860" w:header="331" w:footer="0" w:gutter="0"/>
          <w:cols w:space="720"/>
        </w:sectPr>
      </w:pPr>
    </w:p>
    <w:p w14:paraId="7A7E3CE9" w14:textId="77777777" w:rsidR="00324E2E" w:rsidRPr="00B36310" w:rsidRDefault="00324E2E" w:rsidP="00B36310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57F3C05D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27843B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089A1C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0CF35F" w14:textId="77777777" w:rsidR="00324E2E" w:rsidRPr="00B36310" w:rsidRDefault="008C63D3" w:rsidP="00B36310">
      <w:pPr>
        <w:spacing w:before="7"/>
        <w:ind w:left="22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ECE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AT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E/E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TR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b/>
          <w:spacing w:val="2"/>
          <w:sz w:val="22"/>
          <w:szCs w:val="22"/>
        </w:rPr>
        <w:t>-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EV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pacing w:val="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TA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ET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ED S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6CE15D20" w14:textId="77777777" w:rsidR="00324E2E" w:rsidRPr="00B36310" w:rsidRDefault="00324E2E" w:rsidP="00B36310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1CBE77C2" w14:textId="77777777" w:rsidR="00324E2E" w:rsidRPr="00B36310" w:rsidRDefault="008C63D3" w:rsidP="00B36310">
      <w:pPr>
        <w:ind w:left="4651" w:right="35" w:hanging="1474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pict w14:anchorId="26649D09">
          <v:group id="_x0000_s1222" style="position:absolute;left:0;text-align:left;margin-left:48.6pt;margin-top:61.85pt;width:514.9pt;height:0;z-index:-3122;mso-position-horizontal-relative:page" coordorigin="972,1237" coordsize="10298,0">
            <v:shape id="_x0000_s1223" style="position:absolute;left:972;top:1237;width:10298;height:0" coordorigin="972,1237" coordsize="10298,0" path="m972,1237r10298,e" filled="f" strokeweight=".58pt">
              <v:path arrowok="t"/>
            </v:shape>
            <w10:wrap anchorx="page"/>
          </v:group>
        </w:pic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AMY</w:t>
      </w:r>
      <w:r w:rsidRPr="00B36310">
        <w:rPr>
          <w:rFonts w:asciiTheme="minorHAnsi" w:eastAsia="Calibri" w:hAnsiTheme="minorHAnsi" w:cstheme="minorHAnsi"/>
          <w:b/>
          <w:spacing w:val="-1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J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3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B36310">
        <w:rPr>
          <w:rFonts w:asciiTheme="minorHAnsi" w:eastAsia="Calibri" w:hAnsiTheme="minorHAnsi" w:cstheme="minorHAnsi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Via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San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ieg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,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CA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B36310">
        <w:rPr>
          <w:rFonts w:asciiTheme="minorHAnsi" w:eastAsia="Calibri" w:hAnsiTheme="minorHAnsi" w:cstheme="minorHAnsi"/>
          <w:sz w:val="22"/>
          <w:szCs w:val="22"/>
        </w:rPr>
        <w:t>4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|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4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spacing w:val="3"/>
          <w:sz w:val="22"/>
          <w:szCs w:val="22"/>
        </w:rPr>
        <w:t>8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B36310">
        <w:rPr>
          <w:rFonts w:asciiTheme="minorHAnsi" w:eastAsia="Calibri" w:hAnsiTheme="minorHAnsi" w:cstheme="minorHAnsi"/>
          <w:sz w:val="22"/>
          <w:szCs w:val="22"/>
        </w:rPr>
        <w:t>-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2 </w:t>
      </w:r>
      <w:hyperlink r:id="rId16"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a</w:t>
        </w:r>
        <w:r w:rsidRPr="00B36310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</w:rPr>
          <w:t>my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.a.</w:t>
        </w:r>
        <w:r w:rsidRPr="00B36310">
          <w:rPr>
            <w:rFonts w:asciiTheme="minorHAnsi" w:eastAsia="Calibri" w:hAnsiTheme="minorHAnsi" w:cstheme="minorHAnsi"/>
            <w:color w:val="0000FF"/>
            <w:spacing w:val="-3"/>
            <w:sz w:val="22"/>
            <w:szCs w:val="22"/>
          </w:rPr>
          <w:t>j</w:t>
        </w:r>
        <w:r w:rsidRPr="00B36310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</w:rPr>
          <w:t>o</w:t>
        </w:r>
        <w:r w:rsidRPr="00B36310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b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.</w:t>
        </w:r>
        <w:r w:rsidRPr="00B36310">
          <w:rPr>
            <w:rFonts w:asciiTheme="minorHAnsi" w:eastAsia="Calibri" w:hAnsiTheme="minorHAnsi" w:cstheme="minorHAnsi"/>
            <w:color w:val="0000FF"/>
            <w:spacing w:val="-2"/>
            <w:sz w:val="22"/>
            <w:szCs w:val="22"/>
          </w:rPr>
          <w:t>1</w:t>
        </w:r>
        <w:r w:rsidRPr="00B36310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</w:rPr>
          <w:t>3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@</w:t>
        </w:r>
        <w:r w:rsidRPr="00B36310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d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ar</w:t>
        </w:r>
        <w:r w:rsidRPr="00B36310">
          <w:rPr>
            <w:rFonts w:asciiTheme="minorHAnsi" w:eastAsia="Calibri" w:hAnsiTheme="minorHAnsi" w:cstheme="minorHAnsi"/>
            <w:color w:val="0000FF"/>
            <w:spacing w:val="-2"/>
            <w:sz w:val="22"/>
            <w:szCs w:val="22"/>
          </w:rPr>
          <w:t>t</w:t>
        </w:r>
        <w:r w:rsidRPr="00B36310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</w:rPr>
          <w:t>mo</w:t>
        </w:r>
        <w:r w:rsidRPr="00B36310">
          <w:rPr>
            <w:rFonts w:asciiTheme="minorHAnsi" w:eastAsia="Calibri" w:hAnsiTheme="minorHAnsi" w:cstheme="minorHAnsi"/>
            <w:color w:val="0000FF"/>
            <w:spacing w:val="-3"/>
            <w:sz w:val="22"/>
            <w:szCs w:val="22"/>
          </w:rPr>
          <w:t>u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th</w:t>
        </w:r>
        <w:r w:rsidRPr="00B36310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.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edu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 xml:space="preserve"> </w:t>
        </w:r>
        <w:r w:rsidRPr="00B36310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</w:rPr>
          <w:t xml:space="preserve"> </w:t>
        </w:r>
        <w:r w:rsidRPr="00B36310">
          <w:rPr>
            <w:rFonts w:asciiTheme="minorHAnsi" w:eastAsia="Calibri" w:hAnsiTheme="minorHAnsi" w:cstheme="minorHAnsi"/>
            <w:color w:val="000000"/>
            <w:sz w:val="22"/>
            <w:szCs w:val="22"/>
          </w:rPr>
          <w:t>|</w:t>
        </w:r>
      </w:hyperlink>
      <w:r w:rsidRPr="00B36310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</w:t>
      </w:r>
      <w:hyperlink r:id="rId17">
        <w:r w:rsidRPr="00B36310">
          <w:rPr>
            <w:rFonts w:asciiTheme="minorHAnsi" w:eastAsia="Calibri" w:hAnsiTheme="minorHAnsi" w:cstheme="minorHAnsi"/>
            <w:color w:val="0000FF"/>
            <w:spacing w:val="-2"/>
            <w:sz w:val="22"/>
            <w:szCs w:val="22"/>
          </w:rPr>
          <w:t>w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w</w:t>
        </w:r>
        <w:r w:rsidRPr="00B36310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</w:rPr>
          <w:t>w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.</w:t>
        </w:r>
        <w:r w:rsidRPr="00B36310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l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i</w:t>
        </w:r>
        <w:r w:rsidRPr="00B36310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n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k</w:t>
        </w:r>
        <w:r w:rsidRPr="00B36310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</w:rPr>
          <w:t>e</w:t>
        </w:r>
        <w:r w:rsidRPr="00B36310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d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i</w:t>
        </w:r>
        <w:r w:rsidRPr="00B36310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n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.</w:t>
        </w:r>
        <w:r w:rsidRPr="00B36310">
          <w:rPr>
            <w:rFonts w:asciiTheme="minorHAnsi" w:eastAsia="Calibri" w:hAnsiTheme="minorHAnsi" w:cstheme="minorHAnsi"/>
            <w:color w:val="0000FF"/>
            <w:spacing w:val="-3"/>
            <w:sz w:val="22"/>
            <w:szCs w:val="22"/>
          </w:rPr>
          <w:t>c</w:t>
        </w:r>
        <w:r w:rsidRPr="00B36310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o</w:t>
        </w:r>
        <w:r w:rsidRPr="00B36310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</w:rPr>
          <w:t>m/</w:t>
        </w:r>
        <w:r w:rsidRPr="00B36310">
          <w:rPr>
            <w:rFonts w:asciiTheme="minorHAnsi" w:eastAsia="Calibri" w:hAnsiTheme="minorHAnsi" w:cstheme="minorHAnsi"/>
            <w:color w:val="0000FF"/>
            <w:spacing w:val="-3"/>
            <w:sz w:val="22"/>
            <w:szCs w:val="22"/>
          </w:rPr>
          <w:t>i</w:t>
        </w:r>
        <w:r w:rsidRPr="00B36310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n</w:t>
        </w:r>
        <w:r w:rsidRPr="00B36310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</w:rPr>
          <w:t>/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a</w:t>
        </w:r>
        <w:r w:rsidRPr="00B36310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m</w:t>
        </w:r>
        <w:r w:rsidRPr="00B36310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</w:rPr>
          <w:t>y</w:t>
        </w:r>
        <w:r w:rsidRPr="00B36310">
          <w:rPr>
            <w:rFonts w:asciiTheme="minorHAnsi" w:eastAsia="Calibri" w:hAnsiTheme="minorHAnsi" w:cstheme="minorHAnsi"/>
            <w:color w:val="0000FF"/>
            <w:spacing w:val="-2"/>
            <w:sz w:val="22"/>
            <w:szCs w:val="22"/>
          </w:rPr>
          <w:t>j</w:t>
        </w:r>
        <w:r w:rsidRPr="00B36310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</w:rPr>
          <w:t>o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b</w:t>
        </w:r>
      </w:hyperlink>
    </w:p>
    <w:p w14:paraId="52050CF1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CE4D9F" w14:textId="77777777" w:rsidR="00324E2E" w:rsidRPr="00B36310" w:rsidRDefault="00324E2E" w:rsidP="00B36310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53849EF5" w14:textId="77777777" w:rsidR="00324E2E" w:rsidRPr="00B36310" w:rsidRDefault="008C63D3" w:rsidP="00B36310">
      <w:pPr>
        <w:spacing w:before="12"/>
        <w:ind w:left="614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pict w14:anchorId="7CE92E9E">
          <v:group id="_x0000_s1220" style="position:absolute;left:0;text-align:left;margin-left:48.6pt;margin-top:21.95pt;width:514.9pt;height:0;z-index:-3121;mso-position-horizontal-relative:page" coordorigin="972,439" coordsize="10298,0">
            <v:shape id="_x0000_s1221" style="position:absolute;left:972;top:439;width:10298;height:0" coordorigin="972,439" coordsize="10298,0" path="m972,439r10298,e" filled="f" strokeweight=".58pt">
              <v:path arrowok="t"/>
            </v:shape>
            <w10:wrap anchorx="page"/>
          </v:group>
        </w:pic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RE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EUR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 xml:space="preserve">P                            </w:t>
      </w:r>
      <w:r w:rsidRPr="00B36310">
        <w:rPr>
          <w:rFonts w:asciiTheme="minorHAnsi" w:eastAsia="Calibri" w:hAnsiTheme="minorHAnsi" w:cstheme="minorHAnsi"/>
          <w:b/>
          <w:spacing w:val="50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RO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J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 xml:space="preserve">T                                </w:t>
      </w:r>
      <w:r w:rsidRPr="00B36310">
        <w:rPr>
          <w:rFonts w:asciiTheme="minorHAnsi" w:eastAsia="Calibri" w:hAnsiTheme="minorHAnsi" w:cstheme="minorHAnsi"/>
          <w:b/>
          <w:spacing w:val="49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CI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pacing w:val="-3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RE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H</w:t>
      </w:r>
    </w:p>
    <w:p w14:paraId="21D300D0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D2DCF1" w14:textId="77777777" w:rsidR="00324E2E" w:rsidRPr="00B36310" w:rsidRDefault="00324E2E" w:rsidP="00B36310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5272D7ED" w14:textId="77777777" w:rsidR="00324E2E" w:rsidRPr="00B36310" w:rsidRDefault="008C63D3" w:rsidP="00B36310">
      <w:pPr>
        <w:spacing w:line="240" w:lineRule="exact"/>
        <w:ind w:left="220" w:right="135" w:firstLine="46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B36310">
        <w:rPr>
          <w:rFonts w:asciiTheme="minorHAnsi" w:eastAsia="Calibri" w:hAnsiTheme="minorHAnsi" w:cstheme="minorHAnsi"/>
          <w:sz w:val="22"/>
          <w:szCs w:val="22"/>
        </w:rPr>
        <w:t>ior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arch</w:t>
      </w:r>
      <w:r w:rsidRPr="00B3631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z w:val="22"/>
          <w:szCs w:val="22"/>
        </w:rPr>
        <w:t>ith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stro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ad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tr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ti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B36310">
        <w:rPr>
          <w:rFonts w:asciiTheme="minorHAnsi" w:eastAsia="Calibri" w:hAnsiTheme="minorHAnsi" w:cstheme="minorHAnsi"/>
          <w:sz w:val="22"/>
          <w:szCs w:val="22"/>
        </w:rPr>
        <w:t>,</w:t>
      </w:r>
      <w:r w:rsidRPr="00B36310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x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ri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,</w:t>
      </w:r>
      <w:r w:rsidRPr="00B36310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ter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al</w:t>
      </w:r>
      <w:r w:rsidRPr="00B36310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kill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  <w:r w:rsidRPr="00B36310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tre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rial</w:t>
      </w:r>
      <w:r w:rsidRPr="00B36310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with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tr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ted</w:t>
      </w:r>
      <w:r w:rsidRPr="00B36310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ap</w:t>
      </w:r>
      <w:r w:rsidRPr="00B36310">
        <w:rPr>
          <w:rFonts w:asciiTheme="minorHAnsi" w:eastAsia="Calibri" w:hAnsiTheme="minorHAnsi" w:cstheme="minorHAnsi"/>
          <w:sz w:val="22"/>
          <w:szCs w:val="22"/>
        </w:rPr>
        <w:t>ti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tud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for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oje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ag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1AD278CA" w14:textId="77777777" w:rsidR="00324E2E" w:rsidRPr="00B36310" w:rsidRDefault="00324E2E" w:rsidP="00B36310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  <w:sectPr w:rsidR="00324E2E" w:rsidRPr="00B36310">
          <w:pgSz w:w="12240" w:h="15840"/>
          <w:pgMar w:top="540" w:right="960" w:bottom="280" w:left="860" w:header="331" w:footer="0" w:gutter="0"/>
          <w:cols w:space="720"/>
        </w:sectPr>
      </w:pPr>
    </w:p>
    <w:p w14:paraId="1770A11F" w14:textId="77777777" w:rsidR="00324E2E" w:rsidRPr="00B36310" w:rsidRDefault="008C63D3" w:rsidP="00B36310">
      <w:pPr>
        <w:tabs>
          <w:tab w:val="left" w:pos="8140"/>
        </w:tabs>
        <w:spacing w:before="12" w:line="249" w:lineRule="auto"/>
        <w:ind w:left="220" w:right="-40" w:hanging="108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pict w14:anchorId="18AE6720">
          <v:group id="_x0000_s1217" style="position:absolute;left:0;text-align:left;margin-left:449.8pt;margin-top:14.35pt;width:114pt;height:.6pt;z-index:-3120;mso-position-horizontal-relative:page" coordorigin="8996,287" coordsize="2280,12">
            <v:shape id="_x0000_s1219" style="position:absolute;left:9002;top:293;width:10;height:0" coordorigin="9002,293" coordsize="10,0" path="m9002,293r10,e" filled="f" strokeweight=".58pt">
              <v:path arrowok="t"/>
            </v:shape>
            <v:shape id="_x0000_s1218" style="position:absolute;left:9012;top:293;width:2258;height:0" coordorigin="9012,293" coordsize="2258,0" path="m9012,293r2258,e" filled="f" strokeweight=".58pt">
              <v:path arrowok="t"/>
            </v:shape>
            <w10:wrap anchorx="page"/>
          </v:group>
        </w:pic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EDU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 xml:space="preserve">ON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ab/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 xml:space="preserve"> DA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OUTH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pacing w:val="-3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b/>
          <w:spacing w:val="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, H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r,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H</w:t>
      </w:r>
    </w:p>
    <w:p w14:paraId="56E1DD87" w14:textId="77777777" w:rsidR="00324E2E" w:rsidRPr="00B36310" w:rsidRDefault="008C63D3" w:rsidP="00B36310">
      <w:pPr>
        <w:spacing w:line="220" w:lineRule="exact"/>
        <w:ind w:left="22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z w:val="22"/>
          <w:szCs w:val="22"/>
        </w:rPr>
        <w:t>Ba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che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Art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: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Maj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in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Bio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z w:val="22"/>
          <w:szCs w:val="22"/>
        </w:rPr>
        <w:t>ith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gine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ri</w:t>
      </w:r>
      <w:r w:rsidRPr="00B36310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1FC77E2" w14:textId="77777777" w:rsidR="00324E2E" w:rsidRPr="00B36310" w:rsidRDefault="008C63D3" w:rsidP="00B36310">
      <w:pPr>
        <w:spacing w:before="1"/>
        <w:ind w:left="220" w:right="283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pacing w:val="4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:</w:t>
      </w:r>
      <w:r w:rsidRPr="00B36310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B36310">
        <w:rPr>
          <w:rFonts w:asciiTheme="minorHAnsi" w:eastAsia="Calibri" w:hAnsiTheme="minorHAnsi" w:cstheme="minorHAnsi"/>
          <w:sz w:val="22"/>
          <w:szCs w:val="22"/>
        </w:rPr>
        <w:t>illip</w:t>
      </w:r>
      <w:r w:rsidRPr="00B3631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R.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Jack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on</w:t>
      </w:r>
      <w:r w:rsidRPr="00B3631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rize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z w:val="22"/>
          <w:szCs w:val="22"/>
        </w:rPr>
        <w:t>or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ti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gine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ri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am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je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t. Su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it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gn</w:t>
      </w:r>
      <w:r w:rsidRPr="00B3631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for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B36310">
        <w:rPr>
          <w:rFonts w:asciiTheme="minorHAnsi" w:eastAsia="Calibri" w:hAnsiTheme="minorHAnsi" w:cstheme="minorHAnsi"/>
          <w:sz w:val="22"/>
          <w:szCs w:val="22"/>
        </w:rPr>
        <w:t>olar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ti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tri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"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nv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Toil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"</w:t>
      </w:r>
      <w:r w:rsidRPr="00B3631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iti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sp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ons</w:t>
      </w:r>
      <w:r w:rsidRPr="00B36310">
        <w:rPr>
          <w:rFonts w:asciiTheme="minorHAnsi" w:eastAsia="Calibri" w:hAnsiTheme="minorHAnsi" w:cstheme="minorHAnsi"/>
          <w:sz w:val="22"/>
          <w:szCs w:val="22"/>
        </w:rPr>
        <w:t>or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Ga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ound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io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D8FEBE6" w14:textId="77777777" w:rsidR="00324E2E" w:rsidRPr="00B36310" w:rsidRDefault="008C63D3" w:rsidP="00B36310">
      <w:pPr>
        <w:spacing w:before="11" w:line="280" w:lineRule="exact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br w:type="column"/>
      </w:r>
    </w:p>
    <w:p w14:paraId="5559A561" w14:textId="77777777" w:rsidR="00324E2E" w:rsidRPr="00B36310" w:rsidRDefault="008C63D3" w:rsidP="00B36310">
      <w:pPr>
        <w:ind w:left="30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Jun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2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sz w:val="22"/>
          <w:szCs w:val="22"/>
        </w:rPr>
        <w:t>3</w:t>
      </w:r>
    </w:p>
    <w:p w14:paraId="6B2A575F" w14:textId="77777777" w:rsidR="00324E2E" w:rsidRPr="00B36310" w:rsidRDefault="008C63D3" w:rsidP="00B36310">
      <w:pPr>
        <w:rPr>
          <w:rFonts w:asciiTheme="minorHAnsi" w:eastAsia="Calibr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960" w:bottom="280" w:left="860" w:header="720" w:footer="720" w:gutter="0"/>
          <w:cols w:num="2" w:space="720" w:equalWidth="0">
            <w:col w:w="8142" w:space="950"/>
            <w:col w:w="1328"/>
          </w:cols>
        </w:sectPr>
      </w:pP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PA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3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.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7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/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4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.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0</w:t>
      </w:r>
    </w:p>
    <w:p w14:paraId="5266CF3F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2987EA" w14:textId="77777777" w:rsidR="00324E2E" w:rsidRPr="00B36310" w:rsidRDefault="00324E2E" w:rsidP="00B36310">
      <w:pPr>
        <w:spacing w:before="5" w:line="220" w:lineRule="exact"/>
        <w:rPr>
          <w:rFonts w:asciiTheme="minorHAns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960" w:bottom="280" w:left="860" w:header="720" w:footer="720" w:gutter="0"/>
          <w:cols w:space="720"/>
        </w:sectPr>
      </w:pPr>
    </w:p>
    <w:p w14:paraId="4D5008A7" w14:textId="77777777" w:rsidR="00324E2E" w:rsidRPr="00B36310" w:rsidRDefault="008C63D3" w:rsidP="00B36310">
      <w:pPr>
        <w:spacing w:before="7"/>
        <w:ind w:left="22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pict w14:anchorId="75B6F6B0">
          <v:group id="_x0000_s1212" style="position:absolute;left:0;text-align:left;margin-left:48.3pt;margin-top:15.2pt;width:515.5pt;height:1.05pt;z-index:-3119;mso-position-horizontal-relative:page" coordorigin="966,304" coordsize="10310,21">
            <v:shape id="_x0000_s1216" style="position:absolute;left:1051;top:319;width:7871;height:0" coordorigin="1051,319" coordsize="7871,0" path="m1051,319r7871,e" filled="f" strokeweight=".58pt">
              <v:path arrowok="t"/>
            </v:shape>
            <v:shape id="_x0000_s1215" style="position:absolute;left:972;top:310;width:8030;height:0" coordorigin="972,310" coordsize="8030,0" path="m972,310r8030,e" filled="f" strokeweight=".58pt">
              <v:path arrowok="t"/>
            </v:shape>
            <v:shape id="_x0000_s1214" style="position:absolute;left:9002;top:310;width:10;height:0" coordorigin="9002,310" coordsize="10,0" path="m9002,310r10,e" filled="f" strokeweight=".58pt">
              <v:path arrowok="t"/>
            </v:shape>
            <v:shape id="_x0000_s1213" style="position:absolute;left:9012;top:310;width:2258;height:0" coordorigin="9012,310" coordsize="2258,0" path="m9012,310r2258,e" filled="f" strokeweight=".58pt">
              <v:path arrowok="t"/>
            </v:shape>
            <w10:wrap anchorx="page"/>
          </v:group>
        </w:pic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ESE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CH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EX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ERI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NCE</w:t>
      </w:r>
    </w:p>
    <w:p w14:paraId="1268D70C" w14:textId="77777777" w:rsidR="00324E2E" w:rsidRPr="00B36310" w:rsidRDefault="008C63D3" w:rsidP="00B36310">
      <w:pPr>
        <w:spacing w:before="38"/>
        <w:ind w:left="22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YER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S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HO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OF</w:t>
      </w:r>
      <w:r w:rsidRPr="00B36310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OUTH</w:t>
      </w:r>
      <w:r w:rsidRPr="00B36310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OLL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b/>
          <w:spacing w:val="4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,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Ha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er,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H</w:t>
      </w:r>
    </w:p>
    <w:p w14:paraId="5B0E9BCF" w14:textId="77777777" w:rsidR="00324E2E" w:rsidRPr="00B36310" w:rsidRDefault="008C63D3" w:rsidP="00B36310">
      <w:pPr>
        <w:ind w:left="22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adua</w:t>
      </w:r>
      <w:r w:rsidRPr="00B36310">
        <w:rPr>
          <w:rFonts w:asciiTheme="minorHAnsi" w:eastAsia="Calibri" w:hAnsiTheme="minorHAnsi" w:cstheme="minorHAnsi"/>
          <w:sz w:val="22"/>
          <w:szCs w:val="22"/>
        </w:rPr>
        <w:t>te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Re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ch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ista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5A7C33BB" w14:textId="77777777" w:rsidR="00324E2E" w:rsidRPr="00B36310" w:rsidRDefault="008C63D3" w:rsidP="00B36310">
      <w:pPr>
        <w:spacing w:before="8"/>
        <w:ind w:left="22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 </w:t>
      </w:r>
      <w:r w:rsidRPr="00B3631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B36310">
        <w:rPr>
          <w:rFonts w:asciiTheme="minorHAnsi" w:eastAsia="Calibri" w:hAnsiTheme="minorHAnsi" w:cstheme="minorHAnsi"/>
          <w:sz w:val="22"/>
          <w:szCs w:val="22"/>
        </w:rPr>
        <w:t>lamp</w:t>
      </w:r>
      <w:r w:rsidRPr="00B3631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ara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tu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igit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3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ly</w:t>
      </w:r>
      <w:r w:rsidRPr="00B3631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ap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re</w:t>
      </w:r>
      <w:r w:rsidRPr="00B3631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lar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bn</w:t>
      </w:r>
      <w:r w:rsidRPr="00B36310">
        <w:rPr>
          <w:rFonts w:asciiTheme="minorHAnsi" w:eastAsia="Calibri" w:hAnsiTheme="minorHAnsi" w:cstheme="minorHAnsi"/>
          <w:sz w:val="22"/>
          <w:szCs w:val="22"/>
        </w:rPr>
        <w:t>ormali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69D97D79" w14:textId="77777777" w:rsidR="00324E2E" w:rsidRPr="00B36310" w:rsidRDefault="008C63D3" w:rsidP="00B36310">
      <w:pPr>
        <w:spacing w:before="3"/>
        <w:ind w:left="220" w:right="-5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 </w:t>
      </w:r>
      <w:r w:rsidRPr="00B3631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al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z w:val="22"/>
          <w:szCs w:val="22"/>
        </w:rPr>
        <w:t>ze</w:t>
      </w:r>
      <w:r w:rsidRPr="00B3631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microci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la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ory</w:t>
      </w:r>
      <w:r w:rsidRPr="00B36310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MA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LAB</w:t>
      </w:r>
      <w:r w:rsidRPr="00B3631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ls</w:t>
      </w:r>
      <w:r w:rsidRPr="00B3631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z w:val="22"/>
          <w:szCs w:val="22"/>
        </w:rPr>
        <w:t>or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ali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ion</w:t>
      </w:r>
    </w:p>
    <w:p w14:paraId="57AF846A" w14:textId="77777777" w:rsidR="00324E2E" w:rsidRPr="00B36310" w:rsidRDefault="008C63D3" w:rsidP="00B36310">
      <w:pPr>
        <w:spacing w:before="2"/>
        <w:ind w:left="22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Pr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B36310">
        <w:rPr>
          <w:rFonts w:asciiTheme="minorHAnsi" w:eastAsia="Calibri" w:hAnsiTheme="minorHAnsi" w:cstheme="minorHAnsi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rrela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ti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al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B36310">
        <w:rPr>
          <w:rFonts w:asciiTheme="minorHAnsi" w:eastAsia="Calibri" w:hAnsiTheme="minorHAnsi" w:cstheme="minorHAnsi"/>
          <w:sz w:val="22"/>
          <w:szCs w:val="22"/>
        </w:rPr>
        <w:t>j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B36310">
        <w:rPr>
          <w:rFonts w:asciiTheme="minorHAnsi" w:eastAsia="Calibri" w:hAnsiTheme="minorHAnsi" w:cstheme="minorHAnsi"/>
          <w:sz w:val="22"/>
          <w:szCs w:val="22"/>
        </w:rPr>
        <w:t>cti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al</w:t>
      </w:r>
      <w:r w:rsidRPr="00B36310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bn</w:t>
      </w:r>
      <w:r w:rsidRPr="00B36310">
        <w:rPr>
          <w:rFonts w:asciiTheme="minorHAnsi" w:eastAsia="Calibri" w:hAnsiTheme="minorHAnsi" w:cstheme="minorHAnsi"/>
          <w:sz w:val="22"/>
          <w:szCs w:val="22"/>
        </w:rPr>
        <w:t>or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ali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5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ia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wi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h</w:t>
      </w:r>
    </w:p>
    <w:p w14:paraId="0377C136" w14:textId="77777777" w:rsidR="00324E2E" w:rsidRPr="00B36310" w:rsidRDefault="008C63D3" w:rsidP="00B36310">
      <w:pPr>
        <w:spacing w:before="1"/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Hyp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rte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ion</w:t>
      </w:r>
    </w:p>
    <w:p w14:paraId="243BDAE8" w14:textId="77777777" w:rsidR="00324E2E" w:rsidRPr="00B36310" w:rsidRDefault="008C63D3" w:rsidP="00B36310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br w:type="column"/>
      </w:r>
    </w:p>
    <w:p w14:paraId="2749C927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B6B2F6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FC6061" w14:textId="77777777" w:rsidR="00324E2E" w:rsidRPr="00B36310" w:rsidRDefault="008C63D3" w:rsidP="00B36310">
      <w:pPr>
        <w:rPr>
          <w:rFonts w:asciiTheme="minorHAnsi" w:eastAsia="Calibr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960" w:bottom="280" w:left="860" w:header="720" w:footer="720" w:gutter="0"/>
          <w:cols w:num="2" w:space="720" w:equalWidth="0">
            <w:col w:w="7674" w:space="782"/>
            <w:col w:w="1964"/>
          </w:cols>
        </w:sectPr>
      </w:pPr>
      <w:r w:rsidRPr="00B36310">
        <w:rPr>
          <w:rFonts w:asciiTheme="minorHAnsi" w:eastAsia="Calibri" w:hAnsiTheme="minorHAnsi" w:cstheme="minorHAnsi"/>
          <w:sz w:val="22"/>
          <w:szCs w:val="22"/>
        </w:rPr>
        <w:t>Se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t.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–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100A615A" w14:textId="77777777" w:rsidR="00324E2E" w:rsidRPr="00B36310" w:rsidRDefault="00324E2E" w:rsidP="00B36310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960" w:bottom="280" w:left="860" w:header="720" w:footer="720" w:gutter="0"/>
          <w:cols w:space="720"/>
        </w:sectPr>
      </w:pPr>
    </w:p>
    <w:p w14:paraId="794573C3" w14:textId="77777777" w:rsidR="00324E2E" w:rsidRPr="00B36310" w:rsidRDefault="008C63D3" w:rsidP="00B36310">
      <w:pPr>
        <w:spacing w:before="12"/>
        <w:ind w:left="220" w:right="-47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z w:val="22"/>
          <w:szCs w:val="22"/>
        </w:rPr>
        <w:t>DA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OUTH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IT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HC</w:t>
      </w:r>
      <w:r w:rsidRPr="00B36310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B36310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ED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AL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4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,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Op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tha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D</w:t>
      </w:r>
      <w:r w:rsidRPr="00B36310">
        <w:rPr>
          <w:rFonts w:asciiTheme="minorHAnsi" w:eastAsia="Calibri" w:hAnsiTheme="minorHAnsi" w:cstheme="minorHAnsi"/>
          <w:sz w:val="22"/>
          <w:szCs w:val="22"/>
        </w:rPr>
        <w:t>ept, Ha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er,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H</w:t>
      </w:r>
    </w:p>
    <w:p w14:paraId="7876F746" w14:textId="77777777" w:rsidR="00324E2E" w:rsidRPr="00B36310" w:rsidRDefault="008C63D3" w:rsidP="00B36310">
      <w:pPr>
        <w:ind w:left="22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ab</w:t>
      </w:r>
      <w:r w:rsidRPr="00B36310">
        <w:rPr>
          <w:rFonts w:asciiTheme="minorHAnsi" w:eastAsia="Calibri" w:hAnsiTheme="minorHAnsi" w:cstheme="minorHAnsi"/>
          <w:sz w:val="22"/>
          <w:szCs w:val="22"/>
        </w:rPr>
        <w:t>orato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an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06F926F4" w14:textId="77777777" w:rsidR="00324E2E" w:rsidRPr="00B36310" w:rsidRDefault="008C63D3" w:rsidP="00B36310">
      <w:pPr>
        <w:spacing w:before="3"/>
        <w:ind w:left="220" w:right="-5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•    </w:t>
      </w:r>
      <w:r w:rsidRPr="00B36310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arc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ti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al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llowi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B36310">
        <w:rPr>
          <w:rFonts w:asciiTheme="minorHAnsi" w:eastAsia="Calibri" w:hAnsiTheme="minorHAnsi" w:cstheme="minorHAnsi"/>
          <w:sz w:val="22"/>
          <w:szCs w:val="22"/>
        </w:rPr>
        <w:t>tic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riti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,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ai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recor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z w:val="22"/>
          <w:szCs w:val="22"/>
        </w:rPr>
        <w:t>ooks</w:t>
      </w:r>
    </w:p>
    <w:p w14:paraId="1F580F1F" w14:textId="77777777" w:rsidR="00324E2E" w:rsidRPr="00B36310" w:rsidRDefault="008C63D3" w:rsidP="00B36310">
      <w:pPr>
        <w:spacing w:before="12"/>
        <w:rPr>
          <w:rFonts w:asciiTheme="minorHAnsi" w:eastAsia="Calibr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960" w:bottom="280" w:left="860" w:header="720" w:footer="720" w:gutter="0"/>
          <w:cols w:num="2" w:space="720" w:equalWidth="0">
            <w:col w:w="7453" w:space="797"/>
            <w:col w:w="2170"/>
          </w:cols>
        </w:sectPr>
      </w:pPr>
      <w:r w:rsidRPr="00B36310">
        <w:rPr>
          <w:rFonts w:asciiTheme="minorHAnsi" w:hAnsiTheme="minorHAnsi" w:cstheme="minorHAnsi"/>
          <w:sz w:val="22"/>
          <w:szCs w:val="22"/>
        </w:rPr>
        <w:br w:type="column"/>
      </w:r>
      <w:r w:rsidRPr="00B36310">
        <w:rPr>
          <w:rFonts w:asciiTheme="minorHAnsi" w:eastAsia="Calibri" w:hAnsiTheme="minorHAnsi" w:cstheme="minorHAnsi"/>
          <w:sz w:val="22"/>
          <w:szCs w:val="22"/>
        </w:rPr>
        <w:t>Se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t.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sz w:val="22"/>
          <w:szCs w:val="22"/>
        </w:rPr>
        <w:t>9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–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D</w:t>
      </w:r>
      <w:r w:rsidRPr="00B36310">
        <w:rPr>
          <w:rFonts w:asciiTheme="minorHAnsi" w:eastAsia="Calibri" w:hAnsiTheme="minorHAnsi" w:cstheme="minorHAnsi"/>
          <w:sz w:val="22"/>
          <w:szCs w:val="22"/>
        </w:rPr>
        <w:t>ec.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20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sz w:val="22"/>
          <w:szCs w:val="22"/>
        </w:rPr>
        <w:t>0</w:t>
      </w:r>
    </w:p>
    <w:p w14:paraId="1048DFBF" w14:textId="77777777" w:rsidR="00324E2E" w:rsidRPr="00B36310" w:rsidRDefault="00324E2E" w:rsidP="00B36310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960" w:bottom="280" w:left="860" w:header="720" w:footer="720" w:gutter="0"/>
          <w:cols w:space="720"/>
        </w:sectPr>
      </w:pPr>
    </w:p>
    <w:p w14:paraId="56BC60CD" w14:textId="77777777" w:rsidR="00324E2E" w:rsidRPr="00B36310" w:rsidRDefault="008C63D3" w:rsidP="00B36310">
      <w:pPr>
        <w:spacing w:before="12"/>
        <w:ind w:left="22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LE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US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OP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pacing w:val="-4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z w:val="22"/>
          <w:szCs w:val="22"/>
        </w:rPr>
        <w:t>, San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eg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,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CA</w:t>
      </w:r>
    </w:p>
    <w:p w14:paraId="13DA7E14" w14:textId="77777777" w:rsidR="00324E2E" w:rsidRPr="00B36310" w:rsidRDefault="008C63D3" w:rsidP="00B36310">
      <w:pPr>
        <w:spacing w:line="260" w:lineRule="exact"/>
        <w:ind w:left="22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ec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hn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for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Opti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4023846E" w14:textId="77777777" w:rsidR="00324E2E" w:rsidRPr="00B36310" w:rsidRDefault="008C63D3" w:rsidP="00B36310">
      <w:pPr>
        <w:spacing w:before="3"/>
        <w:ind w:left="220" w:right="-5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•    </w:t>
      </w:r>
      <w:r w:rsidRPr="00B36310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ll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w w:val="99"/>
          <w:sz w:val="22"/>
          <w:szCs w:val="22"/>
        </w:rPr>
        <w:t>rt</w:t>
      </w:r>
      <w:r w:rsidRPr="00B36310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w w:val="99"/>
          <w:sz w:val="22"/>
          <w:szCs w:val="22"/>
        </w:rPr>
        <w:t>ok</w:t>
      </w:r>
      <w:r w:rsidRPr="00B36310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w w:val="99"/>
          <w:sz w:val="22"/>
          <w:szCs w:val="22"/>
        </w:rPr>
        <w:t>rat</w:t>
      </w:r>
      <w:r w:rsidRPr="00B36310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w w:val="99"/>
          <w:sz w:val="22"/>
          <w:szCs w:val="22"/>
        </w:rPr>
        <w:t>lo</w:t>
      </w:r>
      <w:r w:rsidRPr="00B36310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4"/>
          <w:w w:val="99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-f</w:t>
      </w:r>
      <w:r w:rsidRPr="00B36310">
        <w:rPr>
          <w:rFonts w:asciiTheme="minorHAnsi" w:eastAsia="Calibri" w:hAnsiTheme="minorHAnsi" w:cstheme="minorHAnsi"/>
          <w:w w:val="99"/>
          <w:sz w:val="22"/>
          <w:szCs w:val="22"/>
        </w:rPr>
        <w:t>it</w:t>
      </w:r>
      <w:r w:rsidRPr="00B36310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w w:val="99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w w:val="99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ima</w:t>
      </w:r>
      <w:r w:rsidRPr="00B36310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B36310">
        <w:rPr>
          <w:rFonts w:asciiTheme="minorHAnsi" w:eastAsia="Calibri" w:hAnsiTheme="minorHAnsi" w:cstheme="minorHAnsi"/>
          <w:sz w:val="22"/>
          <w:szCs w:val="22"/>
        </w:rPr>
        <w:t>,</w:t>
      </w:r>
      <w:r w:rsidRPr="00B3631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nc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as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pe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ice</w:t>
      </w:r>
      <w:r w:rsidRPr="00B3631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20%</w:t>
      </w:r>
    </w:p>
    <w:p w14:paraId="2D9C4E86" w14:textId="77777777" w:rsidR="00324E2E" w:rsidRPr="00B36310" w:rsidRDefault="008C63D3" w:rsidP="00B36310">
      <w:pPr>
        <w:ind w:left="22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•    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Facilita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rati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,</w:t>
      </w:r>
      <w:r w:rsidRPr="00B36310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filling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sz w:val="22"/>
          <w:szCs w:val="22"/>
        </w:rPr>
        <w:t>0+</w:t>
      </w:r>
      <w:r w:rsidRPr="00B3631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5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cri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ti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pe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th</w:t>
      </w:r>
    </w:p>
    <w:p w14:paraId="607D26FF" w14:textId="77777777" w:rsidR="00324E2E" w:rsidRPr="00B36310" w:rsidRDefault="008C63D3" w:rsidP="00B36310">
      <w:pPr>
        <w:spacing w:before="12"/>
        <w:rPr>
          <w:rFonts w:asciiTheme="minorHAnsi" w:eastAsia="Calibr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960" w:bottom="280" w:left="860" w:header="720" w:footer="720" w:gutter="0"/>
          <w:cols w:num="2" w:space="720" w:equalWidth="0">
            <w:col w:w="7813" w:space="487"/>
            <w:col w:w="2120"/>
          </w:cols>
        </w:sectPr>
      </w:pPr>
      <w:r w:rsidRPr="00B36310">
        <w:rPr>
          <w:rFonts w:asciiTheme="minorHAnsi" w:hAnsiTheme="minorHAnsi" w:cstheme="minorHAnsi"/>
          <w:sz w:val="22"/>
          <w:szCs w:val="22"/>
        </w:rPr>
        <w:br w:type="column"/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20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sz w:val="22"/>
          <w:szCs w:val="22"/>
        </w:rPr>
        <w:t>4 –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t.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00</w:t>
      </w:r>
      <w:r w:rsidRPr="00B36310">
        <w:rPr>
          <w:rFonts w:asciiTheme="minorHAnsi" w:eastAsia="Calibri" w:hAnsiTheme="minorHAnsi" w:cstheme="minorHAnsi"/>
          <w:sz w:val="22"/>
          <w:szCs w:val="22"/>
        </w:rPr>
        <w:t>8</w:t>
      </w:r>
    </w:p>
    <w:p w14:paraId="3C4DE6F1" w14:textId="77777777" w:rsidR="00324E2E" w:rsidRPr="00B36310" w:rsidRDefault="00324E2E" w:rsidP="00B36310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960" w:bottom="280" w:left="860" w:header="720" w:footer="720" w:gutter="0"/>
          <w:cols w:space="720"/>
        </w:sectPr>
      </w:pPr>
    </w:p>
    <w:p w14:paraId="13A19162" w14:textId="77777777" w:rsidR="00324E2E" w:rsidRPr="00B36310" w:rsidRDefault="008C63D3" w:rsidP="00B36310">
      <w:pPr>
        <w:spacing w:before="12"/>
        <w:ind w:left="220" w:right="3053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RE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EU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AL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&amp;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EA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DE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XPE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 H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IG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C</w:t>
      </w:r>
      <w:r w:rsidRPr="00B36310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3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, San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ieg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, CA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&amp;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Ha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er,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B36310">
        <w:rPr>
          <w:rFonts w:asciiTheme="minorHAnsi" w:eastAsia="Calibri" w:hAnsiTheme="minorHAnsi" w:cstheme="minorHAnsi"/>
          <w:sz w:val="22"/>
          <w:szCs w:val="22"/>
        </w:rPr>
        <w:t>Co-F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ound</w:t>
      </w:r>
      <w:r w:rsidRPr="00B36310">
        <w:rPr>
          <w:rFonts w:asciiTheme="minorHAnsi" w:eastAsia="Calibri" w:hAnsiTheme="minorHAnsi" w:cstheme="minorHAnsi"/>
          <w:sz w:val="22"/>
          <w:szCs w:val="22"/>
        </w:rPr>
        <w:t>er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sig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er</w:t>
      </w:r>
    </w:p>
    <w:p w14:paraId="38530A4F" w14:textId="77777777" w:rsidR="00324E2E" w:rsidRPr="00B36310" w:rsidRDefault="008C63D3" w:rsidP="00B36310">
      <w:pPr>
        <w:tabs>
          <w:tab w:val="left" w:pos="580"/>
        </w:tabs>
        <w:spacing w:before="3"/>
        <w:ind w:left="580" w:right="-37" w:hanging="3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z w:val="22"/>
          <w:szCs w:val="22"/>
        </w:rPr>
        <w:t>•</w:t>
      </w:r>
      <w:r w:rsidRPr="00B36310">
        <w:rPr>
          <w:rFonts w:asciiTheme="minorHAnsi" w:eastAsia="Calibri" w:hAnsiTheme="minorHAnsi" w:cstheme="minorHAnsi"/>
          <w:sz w:val="22"/>
          <w:szCs w:val="22"/>
        </w:rPr>
        <w:tab/>
        <w:t>Fa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z w:val="22"/>
          <w:szCs w:val="22"/>
        </w:rPr>
        <w:t>rica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la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ol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rs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e-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pu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ma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ials</w:t>
      </w:r>
      <w:r w:rsidRPr="00B36310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cl</w:t>
      </w:r>
      <w:r w:rsidRPr="00B36310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ken</w:t>
      </w:r>
      <w:r w:rsidRPr="00B3631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ai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,</w:t>
      </w:r>
      <w:r w:rsidRPr="00B3631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ckl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s 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z w:val="22"/>
          <w:szCs w:val="22"/>
        </w:rPr>
        <w:t>cl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  <w:r w:rsidRPr="00B36310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arts</w:t>
      </w:r>
      <w:r w:rsidRPr="00B3631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in</w:t>
      </w:r>
      <w:r w:rsidRPr="00B36310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ac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sh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B36310">
        <w:rPr>
          <w:rFonts w:asciiTheme="minorHAnsi" w:eastAsia="Calibri" w:hAnsiTheme="minorHAnsi" w:cstheme="minorHAnsi"/>
          <w:sz w:val="22"/>
          <w:szCs w:val="22"/>
        </w:rPr>
        <w:t>ios</w:t>
      </w:r>
    </w:p>
    <w:p w14:paraId="64BF4AE5" w14:textId="77777777" w:rsidR="00324E2E" w:rsidRPr="00B36310" w:rsidRDefault="008C63D3" w:rsidP="00B36310">
      <w:pPr>
        <w:ind w:left="22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•    </w:t>
      </w:r>
      <w:r w:rsidRPr="00B36310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Pr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B36310">
        <w:rPr>
          <w:rFonts w:asciiTheme="minorHAnsi" w:eastAsia="Calibri" w:hAnsiTheme="minorHAnsi" w:cstheme="minorHAnsi"/>
          <w:sz w:val="22"/>
          <w:szCs w:val="22"/>
        </w:rPr>
        <w:t>cts</w:t>
      </w:r>
      <w:r w:rsidRPr="00B3631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re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sold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15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try</w:t>
      </w:r>
      <w:r w:rsidRPr="00B3631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stor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cro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Cal</w:t>
      </w:r>
      <w:r w:rsidRPr="00B36310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z w:val="22"/>
          <w:szCs w:val="22"/>
        </w:rPr>
        <w:t>or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ia</w:t>
      </w:r>
      <w:r w:rsidRPr="00B3631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am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ir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  <w:r w:rsidRPr="00B36310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Do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19A91700" w14:textId="77777777" w:rsidR="00324E2E" w:rsidRPr="00B36310" w:rsidRDefault="008C63D3" w:rsidP="00B36310">
      <w:pPr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z w:val="22"/>
          <w:szCs w:val="22"/>
        </w:rPr>
        <w:t>20%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rican</w:t>
      </w:r>
      <w:r w:rsidRPr="00B3631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und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ion</w:t>
      </w:r>
      <w:r w:rsidRPr="00B3631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for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Bli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06E40C62" w14:textId="77777777" w:rsidR="00324E2E" w:rsidRPr="00B36310" w:rsidRDefault="008C63D3" w:rsidP="00B36310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br w:type="column"/>
      </w:r>
    </w:p>
    <w:p w14:paraId="75BBB39C" w14:textId="77777777" w:rsidR="00324E2E" w:rsidRPr="00B36310" w:rsidRDefault="008C63D3" w:rsidP="00B36310">
      <w:pPr>
        <w:rPr>
          <w:rFonts w:asciiTheme="minorHAnsi" w:eastAsia="Calibr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960" w:bottom="280" w:left="860" w:header="720" w:footer="720" w:gutter="0"/>
          <w:cols w:num="2" w:space="720" w:equalWidth="0">
            <w:col w:w="7848" w:space="610"/>
            <w:col w:w="1962"/>
          </w:cols>
        </w:sectPr>
      </w:pPr>
      <w:r w:rsidRPr="00B36310">
        <w:rPr>
          <w:rFonts w:asciiTheme="minorHAnsi" w:eastAsia="Calibri" w:hAnsiTheme="minorHAnsi" w:cstheme="minorHAnsi"/>
          <w:sz w:val="22"/>
          <w:szCs w:val="22"/>
        </w:rPr>
        <w:t>Se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t.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sz w:val="22"/>
          <w:szCs w:val="22"/>
        </w:rPr>
        <w:t>6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–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res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3CE667BA" w14:textId="77777777" w:rsidR="00324E2E" w:rsidRPr="00B36310" w:rsidRDefault="00324E2E" w:rsidP="00B36310">
      <w:pPr>
        <w:spacing w:before="2" w:line="260" w:lineRule="exact"/>
        <w:rPr>
          <w:rFonts w:asciiTheme="minorHAns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960" w:bottom="280" w:left="860" w:header="720" w:footer="720" w:gutter="0"/>
          <w:cols w:space="720"/>
        </w:sectPr>
      </w:pPr>
    </w:p>
    <w:p w14:paraId="6E260E61" w14:textId="77777777" w:rsidR="00324E2E" w:rsidRPr="00B36310" w:rsidRDefault="008C63D3" w:rsidP="00B36310">
      <w:pPr>
        <w:spacing w:before="12"/>
        <w:ind w:left="22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lastRenderedPageBreak/>
        <w:pict w14:anchorId="0722A365">
          <v:group id="_x0000_s1207" style="position:absolute;left:0;text-align:left;margin-left:48.05pt;margin-top:65pt;width:515.95pt;height:20.5pt;z-index:-3123;mso-position-horizontal-relative:page;mso-position-vertical-relative:page" coordorigin="961,1300" coordsize="10319,410">
            <v:shape id="_x0000_s1211" style="position:absolute;left:972;top:1310;width:10298;height:0" coordorigin="972,1310" coordsize="10298,0" path="m972,1310r10298,e" filled="f" strokeweight=".58pt">
              <v:path arrowok="t"/>
            </v:shape>
            <v:shape id="_x0000_s1210" style="position:absolute;left:972;top:1700;width:10298;height:0" coordorigin="972,1700" coordsize="10298,0" path="m972,1700r10298,e" filled="f" strokeweight=".58pt">
              <v:path arrowok="t"/>
            </v:shape>
            <v:shape id="_x0000_s1209" style="position:absolute;left:967;top:1306;width:0;height:399" coordorigin="967,1306" coordsize="0,399" path="m967,1306r,398e" filled="f" strokeweight=".58pt">
              <v:path arrowok="t"/>
            </v:shape>
            <v:shape id="_x0000_s1208" style="position:absolute;left:11275;top:1306;width:0;height:399" coordorigin="11275,1306" coordsize="0,399" path="m11275,1306r,398e" filled="f" strokeweight=".58pt">
              <v:path arrowok="t"/>
            </v:shape>
            <w10:wrap anchorx="page" anchory="page"/>
          </v:group>
        </w:pict>
      </w:r>
      <w:r w:rsidRPr="00B36310">
        <w:rPr>
          <w:rFonts w:asciiTheme="minorHAnsi" w:hAnsiTheme="minorHAnsi" w:cstheme="minorHAnsi"/>
          <w:sz w:val="22"/>
          <w:szCs w:val="22"/>
        </w:rPr>
        <w:pict w14:anchorId="56E30B11">
          <v:group id="_x0000_s1203" style="position:absolute;left:0;text-align:left;margin-left:48.3pt;margin-top:.45pt;width:515.5pt;height:.6pt;z-index:-3118;mso-position-horizontal-relative:page" coordorigin="966,9" coordsize="10310,12">
            <v:shape id="_x0000_s1206" style="position:absolute;left:972;top:14;width:8030;height:0" coordorigin="972,14" coordsize="8030,0" path="m972,14r8030,e" filled="f" strokeweight=".20464mm">
              <v:path arrowok="t"/>
            </v:shape>
            <v:shape id="_x0000_s1205" style="position:absolute;left:9002;top:14;width:10;height:0" coordorigin="9002,14" coordsize="10,0" path="m9002,14r10,e" filled="f" strokeweight=".20464mm">
              <v:path arrowok="t"/>
            </v:shape>
            <v:shape id="_x0000_s1204" style="position:absolute;left:9012;top:14;width:2258;height:0" coordorigin="9012,14" coordsize="2258,0" path="m9012,14r2258,e" filled="f" strokeweight=".20464mm">
              <v:path arrowok="t"/>
            </v:shape>
            <w10:wrap anchorx="page"/>
          </v:group>
        </w:pic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DA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OUTH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pacing w:val="-3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450287D7" w14:textId="77777777" w:rsidR="00324E2E" w:rsidRPr="00B36310" w:rsidRDefault="008C63D3" w:rsidP="00B36310">
      <w:pPr>
        <w:spacing w:before="3"/>
        <w:ind w:left="220" w:right="-37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T-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UP</w:t>
      </w:r>
      <w:r w:rsidRPr="00B36310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3"/>
          <w:sz w:val="22"/>
          <w:szCs w:val="22"/>
        </w:rPr>
        <w:t>X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-10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(2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sz w:val="22"/>
          <w:szCs w:val="22"/>
        </w:rPr>
        <w:t>12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–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201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3</w:t>
      </w:r>
      <w:r w:rsidRPr="00B36310">
        <w:rPr>
          <w:rFonts w:asciiTheme="minorHAnsi" w:eastAsia="Calibri" w:hAnsiTheme="minorHAnsi" w:cstheme="minorHAnsi"/>
          <w:sz w:val="22"/>
          <w:szCs w:val="22"/>
        </w:rPr>
        <w:t>):</w:t>
      </w:r>
      <w:r w:rsidRPr="00B3631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B36310">
        <w:rPr>
          <w:rFonts w:asciiTheme="minorHAnsi" w:eastAsia="Calibri" w:hAnsiTheme="minorHAnsi" w:cstheme="minorHAnsi"/>
          <w:sz w:val="22"/>
          <w:szCs w:val="22"/>
        </w:rPr>
        <w:t>it</w:t>
      </w:r>
      <w:r w:rsidRPr="00B36310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4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z w:val="22"/>
          <w:szCs w:val="22"/>
        </w:rPr>
        <w:t>ri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ging</w:t>
      </w:r>
      <w:r w:rsidRPr="00B3631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gram</w:t>
      </w:r>
      <w:r w:rsidRPr="00B3631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ite 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IT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IS</w:t>
      </w:r>
      <w:r w:rsidRPr="00B36310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(2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sz w:val="22"/>
          <w:szCs w:val="22"/>
        </w:rPr>
        <w:t>12</w:t>
      </w:r>
      <w:r w:rsidRPr="00B3631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–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2</w:t>
      </w:r>
      <w:r w:rsidRPr="00B36310">
        <w:rPr>
          <w:rFonts w:asciiTheme="minorHAnsi" w:eastAsia="Calibri" w:hAnsiTheme="minorHAnsi" w:cstheme="minorHAnsi"/>
          <w:sz w:val="22"/>
          <w:szCs w:val="22"/>
        </w:rPr>
        <w:t>013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)</w:t>
      </w:r>
      <w:r w:rsidRPr="00B36310">
        <w:rPr>
          <w:rFonts w:asciiTheme="minorHAnsi" w:eastAsia="Calibri" w:hAnsiTheme="minorHAnsi" w:cstheme="minorHAnsi"/>
          <w:sz w:val="22"/>
          <w:szCs w:val="22"/>
        </w:rPr>
        <w:t>:</w:t>
      </w:r>
      <w:r w:rsidRPr="00B3631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und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Me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3"/>
          <w:sz w:val="22"/>
          <w:szCs w:val="22"/>
        </w:rPr>
        <w:t>x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z w:val="22"/>
          <w:szCs w:val="22"/>
        </w:rPr>
        <w:t>icio</w:t>
      </w:r>
      <w:r w:rsidRPr="00B3631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or</w:t>
      </w:r>
      <w:r w:rsidRPr="00B3631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tre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ip club</w:t>
      </w:r>
    </w:p>
    <w:p w14:paraId="0D220C77" w14:textId="77777777" w:rsidR="00324E2E" w:rsidRPr="00B36310" w:rsidRDefault="008C63D3" w:rsidP="00B36310">
      <w:pPr>
        <w:spacing w:line="240" w:lineRule="exact"/>
        <w:ind w:left="22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pacing w:val="2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3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TA</w:t>
      </w:r>
      <w:r w:rsidRPr="00B36310">
        <w:rPr>
          <w:rFonts w:asciiTheme="minorHAnsi" w:eastAsia="Calibri" w:hAnsiTheme="minorHAnsi" w:cstheme="minorHAnsi"/>
          <w:sz w:val="22"/>
          <w:szCs w:val="22"/>
        </w:rPr>
        <w:t>,</w:t>
      </w:r>
      <w:r w:rsidRPr="00B3631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nes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ter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ity</w:t>
      </w:r>
      <w:r w:rsidRPr="00B3631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(2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sz w:val="22"/>
          <w:szCs w:val="22"/>
        </w:rPr>
        <w:t>11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–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2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sz w:val="22"/>
          <w:szCs w:val="22"/>
        </w:rPr>
        <w:t>13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)</w:t>
      </w:r>
      <w:r w:rsidRPr="00B36310">
        <w:rPr>
          <w:rFonts w:asciiTheme="minorHAnsi" w:eastAsia="Calibri" w:hAnsiTheme="minorHAnsi" w:cstheme="minorHAnsi"/>
          <w:sz w:val="22"/>
          <w:szCs w:val="22"/>
        </w:rPr>
        <w:t>: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asur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6E44DE09" w14:textId="77777777" w:rsidR="00324E2E" w:rsidRPr="00B36310" w:rsidRDefault="008C63D3" w:rsidP="00B36310">
      <w:pPr>
        <w:spacing w:before="12"/>
        <w:rPr>
          <w:rFonts w:asciiTheme="minorHAnsi" w:eastAsia="Calibr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960" w:bottom="280" w:left="860" w:header="720" w:footer="720" w:gutter="0"/>
          <w:cols w:num="2" w:space="720" w:equalWidth="0">
            <w:col w:w="7889" w:space="498"/>
            <w:col w:w="2033"/>
          </w:cols>
        </w:sectPr>
      </w:pPr>
      <w:r w:rsidRPr="00B36310">
        <w:rPr>
          <w:rFonts w:asciiTheme="minorHAnsi" w:hAnsiTheme="minorHAnsi" w:cstheme="minorHAnsi"/>
          <w:sz w:val="22"/>
          <w:szCs w:val="22"/>
        </w:rPr>
        <w:br w:type="column"/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1 -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Jun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sz w:val="22"/>
          <w:szCs w:val="22"/>
        </w:rPr>
        <w:t>3</w:t>
      </w:r>
    </w:p>
    <w:p w14:paraId="6306F0EF" w14:textId="77777777" w:rsidR="00324E2E" w:rsidRPr="00B36310" w:rsidRDefault="00324E2E" w:rsidP="00B36310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1C55EFCC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DD18F6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136384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324E2E" w:rsidRPr="00B36310">
          <w:pgSz w:w="12240" w:h="15840"/>
          <w:pgMar w:top="540" w:right="960" w:bottom="280" w:left="940" w:header="331" w:footer="0" w:gutter="0"/>
          <w:cols w:space="720"/>
        </w:sectPr>
      </w:pPr>
    </w:p>
    <w:p w14:paraId="4ADDAA1A" w14:textId="77777777" w:rsidR="00324E2E" w:rsidRPr="00B36310" w:rsidRDefault="008C63D3" w:rsidP="00B36310">
      <w:pPr>
        <w:spacing w:before="7"/>
        <w:ind w:left="140" w:right="-56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pict w14:anchorId="5F2C7FEA">
          <v:group id="_x0000_s1201" style="position:absolute;left:0;text-align:left;margin-left:52.55pt;margin-top:43.1pt;width:507pt;height:0;z-index:-3116;mso-position-horizontal-relative:page" coordorigin="1051,862" coordsize="10140,0">
            <v:shape id="_x0000_s1202" style="position:absolute;left:1051;top:862;width:10140;height:0" coordorigin="1051,862" coordsize="10140,0" path="m1051,862r10140,e" filled="f" strokeweight="1.54pt">
              <v:path arrowok="t"/>
            </v:shape>
            <w10:wrap anchorx="page"/>
          </v:group>
        </w:pic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NDU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SA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34D3778B" w14:textId="77777777" w:rsidR="00324E2E" w:rsidRPr="00B36310" w:rsidRDefault="008C63D3" w:rsidP="00B36310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br w:type="column"/>
      </w:r>
    </w:p>
    <w:p w14:paraId="2F9DF001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0D2E67" w14:textId="77777777" w:rsidR="00324E2E" w:rsidRPr="00B36310" w:rsidRDefault="008C63D3" w:rsidP="00B36310">
      <w:pPr>
        <w:rPr>
          <w:rFonts w:asciiTheme="minorHAnsi" w:eastAsia="Calibr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960" w:bottom="280" w:left="940" w:header="720" w:footer="720" w:gutter="0"/>
          <w:cols w:num="2" w:space="720" w:equalWidth="0">
            <w:col w:w="2851" w:space="1020"/>
            <w:col w:w="6469"/>
          </w:cols>
        </w:sectPr>
      </w:pPr>
      <w:r w:rsidRPr="00B36310">
        <w:rPr>
          <w:rFonts w:asciiTheme="minorHAnsi" w:eastAsia="Calibri" w:hAnsiTheme="minorHAnsi" w:cstheme="minorHAnsi"/>
          <w:b/>
          <w:sz w:val="22"/>
          <w:szCs w:val="22"/>
        </w:rPr>
        <w:t>LAT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pacing w:val="-1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GOOD</w:t>
      </w:r>
      <w:r w:rsidRPr="00B36310">
        <w:rPr>
          <w:rFonts w:asciiTheme="minorHAnsi" w:eastAsia="Calibri" w:hAnsiTheme="minorHAnsi" w:cstheme="minorHAnsi"/>
          <w:b/>
          <w:spacing w:val="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H</w:t>
      </w:r>
    </w:p>
    <w:p w14:paraId="69BA0FAA" w14:textId="77777777" w:rsidR="00324E2E" w:rsidRPr="00B36310" w:rsidRDefault="00324E2E" w:rsidP="00B36310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21F7DC54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960" w:bottom="280" w:left="940" w:header="720" w:footer="720" w:gutter="0"/>
          <w:cols w:space="720"/>
        </w:sectPr>
      </w:pPr>
    </w:p>
    <w:p w14:paraId="3CCC47C0" w14:textId="77777777" w:rsidR="00324E2E" w:rsidRPr="00B36310" w:rsidRDefault="008C63D3" w:rsidP="00B36310">
      <w:pPr>
        <w:spacing w:before="7"/>
        <w:ind w:right="5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man</w:t>
      </w:r>
      <w:r w:rsidRPr="00B36310">
        <w:rPr>
          <w:rFonts w:asciiTheme="minorHAnsi" w:eastAsia="Calibri" w:hAnsiTheme="minorHAnsi" w:cstheme="minorHAnsi"/>
          <w:sz w:val="22"/>
          <w:szCs w:val="22"/>
        </w:rPr>
        <w:t>ent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dd</w:t>
      </w:r>
      <w:r w:rsidRPr="00B36310">
        <w:rPr>
          <w:rFonts w:asciiTheme="minorHAnsi" w:eastAsia="Calibri" w:hAnsiTheme="minorHAnsi" w:cstheme="minorHAnsi"/>
          <w:sz w:val="22"/>
          <w:szCs w:val="22"/>
        </w:rPr>
        <w:t>ress</w:t>
      </w:r>
    </w:p>
    <w:p w14:paraId="03E9644D" w14:textId="77777777" w:rsidR="00324E2E" w:rsidRPr="00B36310" w:rsidRDefault="008C63D3" w:rsidP="00B36310">
      <w:pPr>
        <w:spacing w:before="2"/>
        <w:ind w:right="1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B36310">
        <w:rPr>
          <w:rFonts w:asciiTheme="minorHAnsi" w:eastAsia="Calibri" w:hAnsiTheme="minorHAnsi" w:cstheme="minorHAnsi"/>
          <w:sz w:val="22"/>
          <w:szCs w:val="22"/>
        </w:rPr>
        <w:t>3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Ave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2BB97F64" w14:textId="77777777" w:rsidR="00324E2E" w:rsidRPr="00B36310" w:rsidRDefault="008C63D3" w:rsidP="00B36310">
      <w:pPr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z w:val="22"/>
          <w:szCs w:val="22"/>
        </w:rPr>
        <w:t>Los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,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A,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9</w:t>
      </w:r>
      <w:r w:rsidRPr="00B36310">
        <w:rPr>
          <w:rFonts w:asciiTheme="minorHAnsi" w:eastAsia="Calibri" w:hAnsiTheme="minorHAnsi" w:cstheme="minorHAnsi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sz w:val="22"/>
          <w:szCs w:val="22"/>
        </w:rPr>
        <w:t>2</w:t>
      </w:r>
    </w:p>
    <w:p w14:paraId="0658F99F" w14:textId="77777777" w:rsidR="00324E2E" w:rsidRPr="00B36310" w:rsidRDefault="008C63D3" w:rsidP="00B36310">
      <w:pPr>
        <w:ind w:right="1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818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55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B36310">
        <w:rPr>
          <w:rFonts w:asciiTheme="minorHAnsi" w:eastAsia="Calibri" w:hAnsiTheme="minorHAnsi" w:cstheme="minorHAnsi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B36310">
        <w:rPr>
          <w:rFonts w:asciiTheme="minorHAnsi" w:eastAsia="Calibri" w:hAnsiTheme="minorHAnsi" w:cstheme="minorHAnsi"/>
          <w:sz w:val="22"/>
          <w:szCs w:val="22"/>
        </w:rPr>
        <w:t>12</w:t>
      </w:r>
    </w:p>
    <w:p w14:paraId="1E6CF785" w14:textId="77777777" w:rsidR="00324E2E" w:rsidRPr="00B36310" w:rsidRDefault="008C63D3" w:rsidP="00B36310">
      <w:pPr>
        <w:ind w:right="2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z w:val="22"/>
          <w:szCs w:val="22"/>
        </w:rPr>
        <w:t>We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z w:val="22"/>
          <w:szCs w:val="22"/>
        </w:rPr>
        <w:t>si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or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Onli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or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lio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(</w:t>
      </w:r>
      <w:r w:rsidRPr="00B36310">
        <w:rPr>
          <w:rFonts w:asciiTheme="minorHAnsi" w:eastAsia="Calibri" w:hAnsiTheme="minorHAnsi" w:cstheme="minorHAnsi"/>
          <w:sz w:val="22"/>
          <w:szCs w:val="22"/>
        </w:rPr>
        <w:t>if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li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ab</w:t>
      </w:r>
      <w:r w:rsidRPr="00B36310">
        <w:rPr>
          <w:rFonts w:asciiTheme="minorHAnsi" w:eastAsia="Calibri" w:hAnsiTheme="minorHAnsi" w:cstheme="minorHAnsi"/>
          <w:sz w:val="22"/>
          <w:szCs w:val="22"/>
        </w:rPr>
        <w:t>le)</w:t>
      </w:r>
    </w:p>
    <w:p w14:paraId="556069FB" w14:textId="77777777" w:rsidR="00324E2E" w:rsidRPr="00B36310" w:rsidRDefault="008C63D3" w:rsidP="00B36310">
      <w:pPr>
        <w:spacing w:before="7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br w:type="column"/>
      </w:r>
      <w:r w:rsidRPr="00B36310">
        <w:rPr>
          <w:rFonts w:asciiTheme="minorHAnsi" w:eastAsia="Calibri" w:hAnsiTheme="minorHAnsi" w:cstheme="minorHAnsi"/>
          <w:sz w:val="22"/>
          <w:szCs w:val="22"/>
        </w:rPr>
        <w:t>Se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onda</w:t>
      </w:r>
      <w:r w:rsidRPr="00B36310">
        <w:rPr>
          <w:rFonts w:asciiTheme="minorHAnsi" w:eastAsia="Calibri" w:hAnsiTheme="minorHAnsi" w:cstheme="minorHAnsi"/>
          <w:sz w:val="22"/>
          <w:szCs w:val="22"/>
        </w:rPr>
        <w:t>ry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ress</w:t>
      </w:r>
    </w:p>
    <w:p w14:paraId="6ECE92A7" w14:textId="77777777" w:rsidR="00324E2E" w:rsidRPr="00B36310" w:rsidRDefault="008C63D3" w:rsidP="00B36310">
      <w:pPr>
        <w:spacing w:before="2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man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z w:val="22"/>
          <w:szCs w:val="22"/>
        </w:rPr>
        <w:t>ox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B36310">
        <w:rPr>
          <w:rFonts w:asciiTheme="minorHAnsi" w:eastAsia="Calibri" w:hAnsiTheme="minorHAnsi" w:cstheme="minorHAnsi"/>
          <w:sz w:val="22"/>
          <w:szCs w:val="22"/>
        </w:rPr>
        <w:t>34</w:t>
      </w:r>
    </w:p>
    <w:p w14:paraId="05DD1405" w14:textId="77777777" w:rsidR="00324E2E" w:rsidRPr="00B36310" w:rsidRDefault="008C63D3" w:rsidP="00B36310">
      <w:pPr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over,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,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3</w:t>
      </w:r>
      <w:r w:rsidRPr="00B36310">
        <w:rPr>
          <w:rFonts w:asciiTheme="minorHAnsi" w:eastAsia="Calibri" w:hAnsiTheme="minorHAnsi" w:cstheme="minorHAnsi"/>
          <w:sz w:val="22"/>
          <w:szCs w:val="22"/>
        </w:rPr>
        <w:t>7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B36310">
        <w:rPr>
          <w:rFonts w:asciiTheme="minorHAnsi" w:eastAsia="Calibri" w:hAnsiTheme="minorHAnsi" w:cstheme="minorHAnsi"/>
          <w:sz w:val="22"/>
          <w:szCs w:val="22"/>
        </w:rPr>
        <w:t>5</w:t>
      </w:r>
    </w:p>
    <w:p w14:paraId="0D55C755" w14:textId="77777777" w:rsidR="00324E2E" w:rsidRPr="00B36310" w:rsidRDefault="008C63D3" w:rsidP="00B36310">
      <w:pPr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818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55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B36310">
        <w:rPr>
          <w:rFonts w:asciiTheme="minorHAnsi" w:eastAsia="Calibri" w:hAnsiTheme="minorHAnsi" w:cstheme="minorHAnsi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B36310">
        <w:rPr>
          <w:rFonts w:asciiTheme="minorHAnsi" w:eastAsia="Calibri" w:hAnsiTheme="minorHAnsi" w:cstheme="minorHAnsi"/>
          <w:sz w:val="22"/>
          <w:szCs w:val="22"/>
        </w:rPr>
        <w:t>12</w:t>
      </w:r>
    </w:p>
    <w:p w14:paraId="2ECCAE3E" w14:textId="77777777" w:rsidR="00324E2E" w:rsidRPr="00B36310" w:rsidRDefault="008C63D3" w:rsidP="00B36310">
      <w:pPr>
        <w:rPr>
          <w:rFonts w:asciiTheme="minorHAnsi" w:eastAsia="Calibr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960" w:bottom="280" w:left="940" w:header="720" w:footer="720" w:gutter="0"/>
          <w:cols w:num="2" w:space="720" w:equalWidth="0">
            <w:col w:w="4895" w:space="754"/>
            <w:col w:w="4691"/>
          </w:cols>
        </w:sectPr>
      </w:pPr>
      <w:r w:rsidRPr="00B36310">
        <w:rPr>
          <w:rFonts w:asciiTheme="minorHAnsi" w:eastAsia="Calibri" w:hAnsiTheme="minorHAnsi" w:cstheme="minorHAnsi"/>
          <w:sz w:val="22"/>
          <w:szCs w:val="22"/>
        </w:rPr>
        <w:t>La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esia.L.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oo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ri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hyperlink r:id="rId18">
        <w:r w:rsidRPr="00B36310">
          <w:rPr>
            <w:rFonts w:asciiTheme="minorHAnsi" w:eastAsia="Calibri" w:hAnsiTheme="minorHAnsi" w:cstheme="minorHAnsi"/>
            <w:sz w:val="22"/>
            <w:szCs w:val="22"/>
          </w:rPr>
          <w:t>.1</w:t>
        </w:r>
        <w:r w:rsidRPr="00B36310">
          <w:rPr>
            <w:rFonts w:asciiTheme="minorHAnsi" w:eastAsia="Calibri" w:hAnsiTheme="minorHAnsi" w:cstheme="minorHAnsi"/>
            <w:spacing w:val="1"/>
            <w:sz w:val="22"/>
            <w:szCs w:val="22"/>
          </w:rPr>
          <w:t>5</w:t>
        </w:r>
        <w:r w:rsidRPr="00B36310">
          <w:rPr>
            <w:rFonts w:asciiTheme="minorHAnsi" w:eastAsia="Calibri" w:hAnsiTheme="minorHAnsi" w:cstheme="minorHAnsi"/>
            <w:spacing w:val="-1"/>
            <w:sz w:val="22"/>
            <w:szCs w:val="22"/>
          </w:rPr>
          <w:t>@</w:t>
        </w:r>
        <w:r w:rsidRPr="00B36310">
          <w:rPr>
            <w:rFonts w:asciiTheme="minorHAnsi" w:eastAsia="Calibri" w:hAnsiTheme="minorHAnsi" w:cstheme="minorHAnsi"/>
            <w:spacing w:val="1"/>
            <w:sz w:val="22"/>
            <w:szCs w:val="22"/>
          </w:rPr>
          <w:t>D</w:t>
        </w:r>
        <w:r w:rsidRPr="00B36310">
          <w:rPr>
            <w:rFonts w:asciiTheme="minorHAnsi" w:eastAsia="Calibri" w:hAnsiTheme="minorHAnsi" w:cstheme="minorHAnsi"/>
            <w:sz w:val="22"/>
            <w:szCs w:val="22"/>
          </w:rPr>
          <w:t>ar</w:t>
        </w:r>
        <w:r w:rsidRPr="00B36310">
          <w:rPr>
            <w:rFonts w:asciiTheme="minorHAnsi" w:eastAsia="Calibri" w:hAnsiTheme="minorHAnsi" w:cstheme="minorHAnsi"/>
            <w:spacing w:val="2"/>
            <w:sz w:val="22"/>
            <w:szCs w:val="22"/>
          </w:rPr>
          <w:t>t</w:t>
        </w:r>
        <w:r w:rsidRPr="00B36310">
          <w:rPr>
            <w:rFonts w:asciiTheme="minorHAnsi" w:eastAsia="Calibri" w:hAnsiTheme="minorHAnsi" w:cstheme="minorHAnsi"/>
            <w:spacing w:val="-2"/>
            <w:sz w:val="22"/>
            <w:szCs w:val="22"/>
          </w:rPr>
          <w:t>m</w:t>
        </w:r>
        <w:r w:rsidRPr="00B36310">
          <w:rPr>
            <w:rFonts w:asciiTheme="minorHAnsi" w:eastAsia="Calibri" w:hAnsiTheme="minorHAnsi" w:cstheme="minorHAnsi"/>
            <w:sz w:val="22"/>
            <w:szCs w:val="22"/>
          </w:rPr>
          <w:t>o</w:t>
        </w:r>
        <w:r w:rsidRPr="00B36310">
          <w:rPr>
            <w:rFonts w:asciiTheme="minorHAnsi" w:eastAsia="Calibri" w:hAnsiTheme="minorHAnsi" w:cstheme="minorHAnsi"/>
            <w:spacing w:val="-1"/>
            <w:sz w:val="22"/>
            <w:szCs w:val="22"/>
          </w:rPr>
          <w:t>u</w:t>
        </w:r>
        <w:r w:rsidRPr="00B36310">
          <w:rPr>
            <w:rFonts w:asciiTheme="minorHAnsi" w:eastAsia="Calibri" w:hAnsiTheme="minorHAnsi" w:cstheme="minorHAnsi"/>
            <w:spacing w:val="1"/>
            <w:sz w:val="22"/>
            <w:szCs w:val="22"/>
          </w:rPr>
          <w:t>th</w:t>
        </w:r>
        <w:r w:rsidRPr="00B36310">
          <w:rPr>
            <w:rFonts w:asciiTheme="minorHAnsi" w:eastAsia="Calibri" w:hAnsiTheme="minorHAnsi" w:cstheme="minorHAnsi"/>
            <w:sz w:val="22"/>
            <w:szCs w:val="22"/>
          </w:rPr>
          <w:t>.E</w:t>
        </w:r>
        <w:r w:rsidRPr="00B36310">
          <w:rPr>
            <w:rFonts w:asciiTheme="minorHAnsi" w:eastAsia="Calibri" w:hAnsiTheme="minorHAnsi" w:cstheme="minorHAnsi"/>
            <w:spacing w:val="1"/>
            <w:sz w:val="22"/>
            <w:szCs w:val="22"/>
          </w:rPr>
          <w:t>D</w:t>
        </w:r>
        <w:r w:rsidRPr="00B36310">
          <w:rPr>
            <w:rFonts w:asciiTheme="minorHAnsi" w:eastAsia="Calibri" w:hAnsiTheme="minorHAnsi" w:cstheme="minorHAnsi"/>
            <w:sz w:val="22"/>
            <w:szCs w:val="22"/>
          </w:rPr>
          <w:t>U</w:t>
        </w:r>
      </w:hyperlink>
    </w:p>
    <w:p w14:paraId="7D455A5C" w14:textId="77777777" w:rsidR="00324E2E" w:rsidRPr="00B36310" w:rsidRDefault="00324E2E" w:rsidP="00B36310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68A87374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62290C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960" w:bottom="280" w:left="940" w:header="720" w:footer="720" w:gutter="0"/>
          <w:cols w:space="720"/>
        </w:sectPr>
      </w:pPr>
    </w:p>
    <w:p w14:paraId="4DCD6728" w14:textId="77777777" w:rsidR="00324E2E" w:rsidRPr="00B36310" w:rsidRDefault="008C63D3" w:rsidP="00B36310">
      <w:pPr>
        <w:spacing w:before="7"/>
        <w:ind w:right="1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ir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 xml:space="preserve">: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ark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5BFB5367" w14:textId="77777777" w:rsidR="00324E2E" w:rsidRPr="00B36310" w:rsidRDefault="008C63D3" w:rsidP="00B36310">
      <w:pPr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t:</w:t>
      </w:r>
      <w:r w:rsidRPr="00B36310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5'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7"</w:t>
      </w:r>
    </w:p>
    <w:p w14:paraId="53BB8982" w14:textId="77777777" w:rsidR="00324E2E" w:rsidRPr="00B36310" w:rsidRDefault="008C63D3" w:rsidP="00B36310">
      <w:pPr>
        <w:spacing w:before="7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br w:type="column"/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Ey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s:</w:t>
      </w:r>
      <w:r w:rsidRPr="00B36310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Gre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5C971A10" w14:textId="77777777" w:rsidR="00324E2E" w:rsidRPr="00B36310" w:rsidRDefault="008C63D3" w:rsidP="00B36310">
      <w:pPr>
        <w:rPr>
          <w:rFonts w:asciiTheme="minorHAnsi" w:eastAsia="Calibr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960" w:bottom="280" w:left="940" w:header="720" w:footer="720" w:gutter="0"/>
          <w:cols w:num="2" w:space="720" w:equalWidth="0">
            <w:col w:w="4895" w:space="754"/>
            <w:col w:w="4691"/>
          </w:cols>
        </w:sectPr>
      </w:pPr>
      <w:r w:rsidRPr="00B36310">
        <w:rPr>
          <w:rFonts w:asciiTheme="minorHAnsi" w:eastAsia="Calibri" w:hAnsiTheme="minorHAnsi" w:cstheme="minorHAnsi"/>
          <w:b/>
          <w:sz w:val="22"/>
          <w:szCs w:val="22"/>
        </w:rPr>
        <w:t>Voc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Ra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ge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B36310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z w:val="22"/>
          <w:szCs w:val="22"/>
        </w:rPr>
        <w:t>ill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B36310">
        <w:rPr>
          <w:rFonts w:asciiTheme="minorHAnsi" w:eastAsia="Calibri" w:hAnsiTheme="minorHAnsi" w:cstheme="minorHAnsi"/>
          <w:sz w:val="22"/>
          <w:szCs w:val="22"/>
        </w:rPr>
        <w:t>if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app</w:t>
      </w:r>
      <w:r w:rsidRPr="00B36310">
        <w:rPr>
          <w:rFonts w:asciiTheme="minorHAnsi" w:eastAsia="Calibri" w:hAnsiTheme="minorHAnsi" w:cstheme="minorHAnsi"/>
          <w:sz w:val="22"/>
          <w:szCs w:val="22"/>
        </w:rPr>
        <w:t>li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ab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2BCFCFD9" w14:textId="77777777" w:rsidR="00324E2E" w:rsidRPr="00B36310" w:rsidRDefault="008C63D3" w:rsidP="00B36310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pict w14:anchorId="49340DB2">
          <v:group id="_x0000_s1197" style="position:absolute;margin-left:46.05pt;margin-top:680.35pt;width:518pt;height:48.45pt;z-index:-3115;mso-position-horizontal-relative:page;mso-position-vertical-relative:page" coordorigin="921,13607" coordsize="10360,969">
            <v:shape id="_x0000_s1200" style="position:absolute;left:931;top:13617;width:10339;height:0" coordorigin="931,13617" coordsize="10339,0" path="m931,13617r10339,e" filled="f" strokeweight=".58pt">
              <v:path arrowok="t"/>
            </v:shape>
            <v:shape id="_x0000_s1199" style="position:absolute;left:926;top:13612;width:0;height:958" coordorigin="926,13612" coordsize="0,958" path="m926,13612r,958e" filled="f" strokeweight=".58pt">
              <v:path arrowok="t"/>
            </v:shape>
            <v:shape id="_x0000_s1198" style="position:absolute;left:11275;top:13612;width:0;height:958" coordorigin="11275,13612" coordsize="0,958" path="m11275,13612r,958e" filled="f" strokeweight=".58pt">
              <v:path arrowok="t"/>
            </v:shape>
            <w10:wrap anchorx="page" anchory="page"/>
          </v:group>
        </w:pict>
      </w:r>
      <w:r w:rsidRPr="00B36310">
        <w:rPr>
          <w:rFonts w:asciiTheme="minorHAnsi" w:hAnsiTheme="minorHAnsi" w:cstheme="minorHAnsi"/>
          <w:sz w:val="22"/>
          <w:szCs w:val="22"/>
        </w:rPr>
        <w:pict w14:anchorId="6CFE4FC3">
          <v:group id="_x0000_s1192" style="position:absolute;margin-left:48.05pt;margin-top:65pt;width:515.95pt;height:20.4pt;z-index:-3117;mso-position-horizontal-relative:page;mso-position-vertical-relative:page" coordorigin="961,1300" coordsize="10319,408">
            <v:shape id="_x0000_s1196" style="position:absolute;left:972;top:1310;width:10298;height:0" coordorigin="972,1310" coordsize="10298,0" path="m972,1310r10298,e" filled="f" strokeweight=".58pt">
              <v:path arrowok="t"/>
            </v:shape>
            <v:shape id="_x0000_s1195" style="position:absolute;left:972;top:1697;width:10298;height:0" coordorigin="972,1697" coordsize="10298,0" path="m972,1697r10298,e" filled="f" strokeweight=".58pt">
              <v:path arrowok="t"/>
            </v:shape>
            <v:shape id="_x0000_s1194" style="position:absolute;left:967;top:1306;width:0;height:396" coordorigin="967,1306" coordsize="0,396" path="m967,1306r,396e" filled="f" strokeweight=".58pt">
              <v:path arrowok="t"/>
            </v:shape>
            <v:shape id="_x0000_s1193" style="position:absolute;left:11275;top:1306;width:0;height:396" coordorigin="11275,1306" coordsize="0,396" path="m11275,1306r,396e" filled="f" strokeweight=".58pt">
              <v:path arrowok="t"/>
            </v:shape>
            <w10:wrap anchorx="page" anchory="page"/>
          </v:group>
        </w:pict>
      </w:r>
    </w:p>
    <w:p w14:paraId="5E659138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8105EE" w14:textId="77777777" w:rsidR="00324E2E" w:rsidRPr="00B36310" w:rsidRDefault="008C63D3" w:rsidP="00B36310">
      <w:pPr>
        <w:spacing w:before="7"/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z w:val="22"/>
          <w:szCs w:val="22"/>
        </w:rPr>
        <w:t>EDUC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AT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65CD6D93" w14:textId="77777777" w:rsidR="00324E2E" w:rsidRPr="00B36310" w:rsidRDefault="008C63D3" w:rsidP="00B36310">
      <w:pPr>
        <w:spacing w:before="55"/>
        <w:ind w:left="966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ar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Col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eg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,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over,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N</w:t>
      </w:r>
      <w:r w:rsidRPr="00B36310">
        <w:rPr>
          <w:rFonts w:asciiTheme="minorHAnsi" w:eastAsia="Calibri" w:hAnsiTheme="minorHAnsi" w:cstheme="minorHAnsi"/>
          <w:sz w:val="22"/>
          <w:szCs w:val="22"/>
        </w:rPr>
        <w:t>H</w:t>
      </w:r>
    </w:p>
    <w:p w14:paraId="14F192D2" w14:textId="77777777" w:rsidR="00324E2E" w:rsidRPr="00B36310" w:rsidRDefault="008C63D3" w:rsidP="00B36310">
      <w:pPr>
        <w:ind w:left="966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z w:val="22"/>
          <w:szCs w:val="22"/>
        </w:rPr>
        <w:t>.A. in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er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(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if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app</w:t>
      </w:r>
      <w:r w:rsidRPr="00B36310">
        <w:rPr>
          <w:rFonts w:asciiTheme="minorHAnsi" w:eastAsia="Calibri" w:hAnsiTheme="minorHAnsi" w:cstheme="minorHAnsi"/>
          <w:sz w:val="22"/>
          <w:szCs w:val="22"/>
        </w:rPr>
        <w:t>li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ab</w:t>
      </w:r>
      <w:r w:rsidRPr="00B36310">
        <w:rPr>
          <w:rFonts w:asciiTheme="minorHAnsi" w:eastAsia="Calibri" w:hAnsiTheme="minorHAnsi" w:cstheme="minorHAnsi"/>
          <w:sz w:val="22"/>
          <w:szCs w:val="22"/>
        </w:rPr>
        <w:t>le)</w:t>
      </w:r>
      <w:r w:rsidRPr="00B36310">
        <w:rPr>
          <w:rFonts w:asciiTheme="minorHAnsi" w:eastAsia="Calibri" w:hAnsiTheme="minorHAnsi" w:cstheme="minorHAnsi"/>
          <w:sz w:val="22"/>
          <w:szCs w:val="22"/>
        </w:rPr>
        <w:t>,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mi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or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in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app</w:t>
      </w:r>
      <w:r w:rsidRPr="00B36310">
        <w:rPr>
          <w:rFonts w:asciiTheme="minorHAnsi" w:eastAsia="Calibri" w:hAnsiTheme="minorHAnsi" w:cstheme="minorHAnsi"/>
          <w:sz w:val="22"/>
          <w:szCs w:val="22"/>
        </w:rPr>
        <w:t>li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ab</w:t>
      </w:r>
      <w:r w:rsidRPr="00B36310">
        <w:rPr>
          <w:rFonts w:asciiTheme="minorHAnsi" w:eastAsia="Calibri" w:hAnsiTheme="minorHAnsi" w:cstheme="minorHAnsi"/>
          <w:sz w:val="22"/>
          <w:szCs w:val="22"/>
        </w:rPr>
        <w:t>le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)</w:t>
      </w:r>
      <w:r w:rsidRPr="00B36310">
        <w:rPr>
          <w:rFonts w:asciiTheme="minorHAnsi" w:eastAsia="Calibri" w:hAnsiTheme="minorHAnsi" w:cstheme="minorHAnsi"/>
          <w:sz w:val="22"/>
          <w:szCs w:val="22"/>
        </w:rPr>
        <w:t>,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ex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ec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ed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J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2015</w:t>
      </w:r>
    </w:p>
    <w:p w14:paraId="129A43C8" w14:textId="77777777" w:rsidR="00324E2E" w:rsidRPr="00B36310" w:rsidRDefault="00324E2E" w:rsidP="00B36310">
      <w:pPr>
        <w:spacing w:before="15" w:line="280" w:lineRule="exact"/>
        <w:rPr>
          <w:rFonts w:asciiTheme="minorHAnsi" w:hAnsiTheme="minorHAnsi" w:cstheme="minorHAnsi"/>
          <w:sz w:val="22"/>
          <w:szCs w:val="22"/>
        </w:rPr>
      </w:pPr>
    </w:p>
    <w:p w14:paraId="4326F9B1" w14:textId="77777777" w:rsidR="00324E2E" w:rsidRPr="00B36310" w:rsidRDefault="008C63D3" w:rsidP="00B36310">
      <w:pPr>
        <w:ind w:left="966" w:right="5055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z w:val="22"/>
          <w:szCs w:val="22"/>
        </w:rPr>
        <w:t>Tar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B36310">
        <w:rPr>
          <w:rFonts w:asciiTheme="minorHAnsi" w:eastAsia="Calibri" w:hAnsiTheme="minorHAnsi" w:cstheme="minorHAnsi"/>
          <w:sz w:val="22"/>
          <w:szCs w:val="22"/>
        </w:rPr>
        <w:t>ga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igh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Sc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oo</w:t>
      </w:r>
      <w:r w:rsidRPr="00B36310">
        <w:rPr>
          <w:rFonts w:asciiTheme="minorHAnsi" w:eastAsia="Calibri" w:hAnsiTheme="minorHAnsi" w:cstheme="minorHAnsi"/>
          <w:spacing w:val="3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,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2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B36310">
        <w:rPr>
          <w:rFonts w:asciiTheme="minorHAnsi" w:eastAsia="Calibri" w:hAnsiTheme="minorHAnsi" w:cstheme="minorHAnsi"/>
          <w:sz w:val="22"/>
          <w:szCs w:val="22"/>
        </w:rPr>
        <w:t>year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gr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) </w:t>
      </w:r>
      <w:r w:rsidRPr="00B36310">
        <w:rPr>
          <w:rFonts w:asciiTheme="minorHAnsi" w:eastAsia="Calibri" w:hAnsiTheme="minorHAnsi" w:cstheme="minorHAnsi"/>
          <w:sz w:val="22"/>
          <w:szCs w:val="22"/>
        </w:rPr>
        <w:t>Los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es,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CA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B36310">
        <w:rPr>
          <w:rFonts w:asciiTheme="minorHAnsi" w:eastAsia="Calibri" w:hAnsiTheme="minorHAnsi" w:cstheme="minorHAnsi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sz w:val="22"/>
          <w:szCs w:val="22"/>
        </w:rPr>
        <w:t>2</w:t>
      </w:r>
    </w:p>
    <w:p w14:paraId="4945D151" w14:textId="77777777" w:rsidR="00324E2E" w:rsidRPr="00B36310" w:rsidRDefault="00324E2E" w:rsidP="00B36310">
      <w:pPr>
        <w:spacing w:before="9" w:line="2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5"/>
        <w:gridCol w:w="3293"/>
        <w:gridCol w:w="3731"/>
      </w:tblGrid>
      <w:tr w:rsidR="00324E2E" w:rsidRPr="00B36310" w14:paraId="6CFF7393" w14:textId="77777777">
        <w:trPr>
          <w:trHeight w:hRule="exact" w:val="952"/>
        </w:trPr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14:paraId="167BFE59" w14:textId="77777777" w:rsidR="00324E2E" w:rsidRPr="00B36310" w:rsidRDefault="008C63D3" w:rsidP="00B36310">
            <w:pPr>
              <w:spacing w:before="47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ES</w:t>
            </w:r>
          </w:p>
          <w:p w14:paraId="2DD961B8" w14:textId="77777777" w:rsidR="00324E2E" w:rsidRPr="00B36310" w:rsidRDefault="00324E2E" w:rsidP="00B36310">
            <w:pPr>
              <w:spacing w:before="13" w:line="2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868AF7" w14:textId="77777777" w:rsidR="00324E2E" w:rsidRPr="00B36310" w:rsidRDefault="008C63D3" w:rsidP="00B36310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Les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ér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ab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les</w:t>
            </w:r>
          </w:p>
        </w:tc>
        <w:tc>
          <w:tcPr>
            <w:tcW w:w="3293" w:type="dxa"/>
            <w:tcBorders>
              <w:top w:val="nil"/>
              <w:left w:val="nil"/>
              <w:bottom w:val="nil"/>
              <w:right w:val="nil"/>
            </w:tcBorders>
          </w:tcPr>
          <w:p w14:paraId="4F8DE545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A1631C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63D0E1" w14:textId="77777777" w:rsidR="00324E2E" w:rsidRPr="00B36310" w:rsidRDefault="00324E2E" w:rsidP="00B36310">
            <w:pPr>
              <w:spacing w:before="13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515248" w14:textId="77777777" w:rsidR="00324E2E" w:rsidRPr="00B36310" w:rsidRDefault="008C63D3" w:rsidP="00B36310">
            <w:pPr>
              <w:ind w:left="35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SETTE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nil"/>
            </w:tcBorders>
          </w:tcPr>
          <w:p w14:paraId="09CE6874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89EAE1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04912F" w14:textId="77777777" w:rsidR="00324E2E" w:rsidRPr="00B36310" w:rsidRDefault="00324E2E" w:rsidP="00B36310">
            <w:pPr>
              <w:spacing w:before="13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426A93" w14:textId="77777777" w:rsidR="00324E2E" w:rsidRPr="00B36310" w:rsidRDefault="008C63D3" w:rsidP="00B36310">
            <w:pPr>
              <w:ind w:left="49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ar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Col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ege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</w:p>
        </w:tc>
      </w:tr>
      <w:tr w:rsidR="00324E2E" w:rsidRPr="00B36310" w14:paraId="7628F524" w14:textId="77777777">
        <w:trPr>
          <w:trHeight w:hRule="exact" w:val="1340"/>
        </w:trPr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14:paraId="1F01B714" w14:textId="77777777" w:rsidR="00324E2E" w:rsidRPr="00B36310" w:rsidRDefault="00324E2E" w:rsidP="00B36310">
            <w:pPr>
              <w:spacing w:before="9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D94AAA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1231C6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0C66D9" w14:textId="77777777" w:rsidR="00324E2E" w:rsidRPr="00B36310" w:rsidRDefault="008C63D3" w:rsidP="00B36310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Get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 G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3293" w:type="dxa"/>
            <w:tcBorders>
              <w:top w:val="nil"/>
              <w:left w:val="nil"/>
              <w:bottom w:val="nil"/>
              <w:right w:val="nil"/>
            </w:tcBorders>
          </w:tcPr>
          <w:p w14:paraId="35D27EA8" w14:textId="77777777" w:rsidR="00324E2E" w:rsidRPr="00B36310" w:rsidRDefault="00324E2E" w:rsidP="00B36310">
            <w:pPr>
              <w:spacing w:before="9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51B51E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9E21AE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7EEBA1" w14:textId="77777777" w:rsidR="00324E2E" w:rsidRPr="00B36310" w:rsidRDefault="008C63D3" w:rsidP="00B36310">
            <w:pPr>
              <w:ind w:left="35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IEF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SIT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ING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ULL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nil"/>
            </w:tcBorders>
          </w:tcPr>
          <w:p w14:paraId="7D2223AD" w14:textId="77777777" w:rsidR="00324E2E" w:rsidRPr="00B36310" w:rsidRDefault="008C63D3" w:rsidP="00B36310">
            <w:pPr>
              <w:spacing w:line="260" w:lineRule="exact"/>
              <w:ind w:left="49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.</w:t>
            </w:r>
          </w:p>
          <w:p w14:paraId="21BF99CA" w14:textId="77777777" w:rsidR="00324E2E" w:rsidRPr="00B36310" w:rsidRDefault="008C63D3" w:rsidP="00B36310">
            <w:pPr>
              <w:ind w:left="49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over,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</w:p>
          <w:p w14:paraId="4E7B95A7" w14:textId="77777777" w:rsidR="00324E2E" w:rsidRPr="00B36310" w:rsidRDefault="008C63D3" w:rsidP="00B36310">
            <w:pPr>
              <w:ind w:left="495" w:right="-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J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ior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igh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ool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D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AS</w:t>
            </w:r>
          </w:p>
        </w:tc>
      </w:tr>
      <w:tr w:rsidR="00324E2E" w:rsidRPr="00B36310" w14:paraId="402D02FF" w14:textId="77777777">
        <w:trPr>
          <w:trHeight w:hRule="exact" w:val="608"/>
        </w:trPr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14:paraId="1C515F3D" w14:textId="77777777" w:rsidR="00324E2E" w:rsidRPr="00B36310" w:rsidRDefault="00324E2E" w:rsidP="00B36310">
            <w:pPr>
              <w:spacing w:before="3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BF760E" w14:textId="77777777" w:rsidR="00324E2E" w:rsidRPr="00B36310" w:rsidRDefault="008C63D3" w:rsidP="00B36310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AWA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DS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/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HON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3293" w:type="dxa"/>
            <w:tcBorders>
              <w:top w:val="nil"/>
              <w:left w:val="nil"/>
              <w:bottom w:val="nil"/>
              <w:right w:val="nil"/>
            </w:tcBorders>
          </w:tcPr>
          <w:p w14:paraId="6421018D" w14:textId="77777777" w:rsidR="00324E2E" w:rsidRPr="00B36310" w:rsidRDefault="00324E2E" w:rsidP="00B363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nil"/>
            </w:tcBorders>
          </w:tcPr>
          <w:p w14:paraId="614571D6" w14:textId="77777777" w:rsidR="00324E2E" w:rsidRPr="00B36310" w:rsidRDefault="00324E2E" w:rsidP="00B363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4E2E" w:rsidRPr="00B36310" w14:paraId="675970F0" w14:textId="77777777">
        <w:trPr>
          <w:trHeight w:hRule="exact" w:val="513"/>
        </w:trPr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14:paraId="19D8CBD4" w14:textId="77777777" w:rsidR="00324E2E" w:rsidRPr="00B36310" w:rsidRDefault="00324E2E" w:rsidP="00B36310">
            <w:pPr>
              <w:spacing w:before="10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1039AA" w14:textId="77777777" w:rsidR="00324E2E" w:rsidRPr="00B36310" w:rsidRDefault="008C63D3" w:rsidP="00B36310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ost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Origi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 P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ece</w:t>
            </w:r>
          </w:p>
        </w:tc>
        <w:tc>
          <w:tcPr>
            <w:tcW w:w="3293" w:type="dxa"/>
            <w:tcBorders>
              <w:top w:val="nil"/>
              <w:left w:val="nil"/>
              <w:bottom w:val="nil"/>
              <w:right w:val="nil"/>
            </w:tcBorders>
          </w:tcPr>
          <w:p w14:paraId="62810AB1" w14:textId="77777777" w:rsidR="00324E2E" w:rsidRPr="00B36310" w:rsidRDefault="00324E2E" w:rsidP="00B36310">
            <w:pPr>
              <w:spacing w:before="10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8423A3" w14:textId="77777777" w:rsidR="00324E2E" w:rsidRPr="00B36310" w:rsidRDefault="008C63D3" w:rsidP="00B36310">
            <w:pPr>
              <w:ind w:left="35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ar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over,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nil"/>
            </w:tcBorders>
          </w:tcPr>
          <w:p w14:paraId="6757D6F0" w14:textId="77777777" w:rsidR="00324E2E" w:rsidRPr="00B36310" w:rsidRDefault="00324E2E" w:rsidP="00B36310">
            <w:pPr>
              <w:spacing w:before="10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DDB444" w14:textId="77777777" w:rsidR="00324E2E" w:rsidRPr="00B36310" w:rsidRDefault="008C63D3" w:rsidP="00B36310">
            <w:pPr>
              <w:ind w:left="50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2012</w:t>
            </w:r>
          </w:p>
        </w:tc>
      </w:tr>
    </w:tbl>
    <w:p w14:paraId="6D4E9807" w14:textId="77777777" w:rsidR="00324E2E" w:rsidRPr="00B36310" w:rsidRDefault="00324E2E" w:rsidP="00B36310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7B2B3382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6402E1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CF46EE" w14:textId="77777777" w:rsidR="00324E2E" w:rsidRPr="00B36310" w:rsidRDefault="008C63D3" w:rsidP="00B36310">
      <w:pPr>
        <w:spacing w:before="7"/>
        <w:ind w:left="959" w:right="4715" w:hanging="819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IO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 xml:space="preserve">L 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Z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AT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 xml:space="preserve">NS </w:t>
      </w:r>
      <w:r w:rsidRPr="00B36310">
        <w:rPr>
          <w:rFonts w:asciiTheme="minorHAnsi" w:eastAsia="Calibri" w:hAnsiTheme="minorHAnsi" w:cstheme="minorHAnsi"/>
          <w:b/>
          <w:spacing w:val="4"/>
          <w:sz w:val="22"/>
          <w:szCs w:val="22"/>
        </w:rPr>
        <w:t>(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cab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 xml:space="preserve">e) </w:t>
      </w:r>
      <w:r w:rsidRPr="00B36310">
        <w:rPr>
          <w:rFonts w:asciiTheme="minorHAnsi" w:eastAsia="Calibri" w:hAnsiTheme="minorHAnsi" w:cstheme="minorHAnsi"/>
          <w:sz w:val="22"/>
          <w:szCs w:val="22"/>
        </w:rPr>
        <w:t>Ameri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n Allia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f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ea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re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Ed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B36310">
        <w:rPr>
          <w:rFonts w:asciiTheme="minorHAnsi" w:eastAsia="Calibri" w:hAnsiTheme="minorHAnsi" w:cstheme="minorHAnsi"/>
          <w:sz w:val="22"/>
          <w:szCs w:val="22"/>
        </w:rPr>
        <w:t>AA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E)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is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pan</w:t>
      </w:r>
      <w:r w:rsidRPr="00B36310">
        <w:rPr>
          <w:rFonts w:asciiTheme="minorHAnsi" w:eastAsia="Calibri" w:hAnsiTheme="minorHAnsi" w:cstheme="minorHAnsi"/>
          <w:sz w:val="22"/>
          <w:szCs w:val="22"/>
        </w:rPr>
        <w:t>ic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in 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ct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rs</w:t>
      </w:r>
    </w:p>
    <w:p w14:paraId="20E10675" w14:textId="77777777" w:rsidR="00324E2E" w:rsidRPr="00B36310" w:rsidRDefault="00324E2E" w:rsidP="00B36310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73C182DA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C5E8EB" w14:textId="77777777" w:rsidR="00324E2E" w:rsidRPr="00B36310" w:rsidRDefault="008C63D3" w:rsidP="00B36310">
      <w:pPr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EL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AT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ED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SK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LL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008565CD" w14:textId="77777777" w:rsidR="00324E2E" w:rsidRPr="00B36310" w:rsidRDefault="008C63D3" w:rsidP="00B36310">
      <w:pPr>
        <w:ind w:left="959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3-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ct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B36310">
        <w:rPr>
          <w:rFonts w:asciiTheme="minorHAnsi" w:eastAsia="Calibri" w:hAnsiTheme="minorHAnsi" w:cstheme="minorHAnsi"/>
          <w:sz w:val="22"/>
          <w:szCs w:val="22"/>
        </w:rPr>
        <w:t>Al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–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h 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op</w:t>
      </w:r>
      <w:r w:rsidRPr="00B36310">
        <w:rPr>
          <w:rFonts w:asciiTheme="minorHAnsi" w:eastAsia="Calibri" w:hAnsiTheme="minorHAnsi" w:cstheme="minorHAnsi"/>
          <w:sz w:val="22"/>
          <w:szCs w:val="22"/>
        </w:rPr>
        <w:t>ra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no</w:t>
      </w:r>
      <w:r w:rsidRPr="00B36310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189F2891" w14:textId="77777777" w:rsidR="00324E2E" w:rsidRPr="00B36310" w:rsidRDefault="00324E2E" w:rsidP="00B36310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2CE3F3E8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10D739" w14:textId="77777777" w:rsidR="00324E2E" w:rsidRPr="00B36310" w:rsidRDefault="008C63D3" w:rsidP="00B36310">
      <w:pPr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te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611D6FEC" w14:textId="77777777" w:rsidR="00324E2E" w:rsidRPr="00B36310" w:rsidRDefault="008C63D3" w:rsidP="00B36310">
      <w:pPr>
        <w:spacing w:before="41"/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z w:val="22"/>
          <w:szCs w:val="22"/>
        </w:rPr>
        <w:t>-Ea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ecti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z w:val="22"/>
          <w:szCs w:val="22"/>
        </w:rPr>
        <w:t>een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et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in 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ab</w:t>
      </w:r>
      <w:r w:rsidRPr="00B36310">
        <w:rPr>
          <w:rFonts w:asciiTheme="minorHAnsi" w:eastAsia="Calibri" w:hAnsiTheme="minorHAnsi" w:cstheme="minorHAnsi"/>
          <w:sz w:val="22"/>
          <w:szCs w:val="22"/>
        </w:rPr>
        <w:t>le to a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sist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z w:val="22"/>
          <w:szCs w:val="22"/>
        </w:rPr>
        <w:t>ith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z w:val="22"/>
          <w:szCs w:val="22"/>
        </w:rPr>
        <w:t>or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;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deleted.</w:t>
      </w:r>
    </w:p>
    <w:p w14:paraId="415B9A89" w14:textId="77777777" w:rsidR="00324E2E" w:rsidRPr="00B36310" w:rsidRDefault="008C63D3" w:rsidP="00B36310">
      <w:pPr>
        <w:spacing w:before="38"/>
        <w:ind w:left="140"/>
        <w:rPr>
          <w:rFonts w:asciiTheme="minorHAnsi" w:eastAsia="Calibr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960" w:bottom="280" w:left="940" w:header="720" w:footer="720" w:gutter="0"/>
          <w:cols w:space="720"/>
        </w:sectPr>
      </w:pPr>
      <w:r w:rsidRPr="00B36310">
        <w:rPr>
          <w:rFonts w:asciiTheme="minorHAnsi" w:eastAsia="Calibri" w:hAnsiTheme="minorHAnsi" w:cstheme="minorHAnsi"/>
          <w:sz w:val="22"/>
          <w:szCs w:val="22"/>
        </w:rPr>
        <w:t>-A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ting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sum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also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lud</w:t>
      </w:r>
      <w:r w:rsidRPr="00B36310">
        <w:rPr>
          <w:rFonts w:asciiTheme="minorHAnsi" w:eastAsia="Calibri" w:hAnsiTheme="minorHAnsi" w:cstheme="minorHAnsi"/>
          <w:sz w:val="22"/>
          <w:szCs w:val="22"/>
        </w:rPr>
        <w:t>e a 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oto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ap</w:t>
      </w:r>
      <w:r w:rsidRPr="00B36310">
        <w:rPr>
          <w:rFonts w:asciiTheme="minorHAnsi" w:eastAsia="Calibri" w:hAnsiTheme="minorHAnsi" w:cstheme="minorHAnsi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the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;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ld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be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 prof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l he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ad</w:t>
      </w:r>
      <w:r w:rsidRPr="00B36310">
        <w:rPr>
          <w:rFonts w:asciiTheme="minorHAnsi" w:eastAsia="Calibri" w:hAnsiTheme="minorHAnsi" w:cstheme="minorHAnsi"/>
          <w:sz w:val="22"/>
          <w:szCs w:val="22"/>
        </w:rPr>
        <w:t>shot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2443F86" w14:textId="77777777" w:rsidR="00324E2E" w:rsidRPr="00B36310" w:rsidRDefault="008C63D3" w:rsidP="00B36310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lastRenderedPageBreak/>
        <w:pict w14:anchorId="7346CD78">
          <v:group id="_x0000_s1187" style="position:absolute;margin-left:48.05pt;margin-top:685.75pt;width:515.95pt;height:30.45pt;z-index:-3112;mso-position-horizontal-relative:page;mso-position-vertical-relative:page" coordorigin="961,13715" coordsize="10319,609">
            <v:shape id="_x0000_s1191" style="position:absolute;left:972;top:13725;width:10298;height:0" coordorigin="972,13725" coordsize="10298,0" path="m972,13725r10298,e" filled="f" strokeweight=".20464mm">
              <v:path arrowok="t"/>
            </v:shape>
            <v:shape id="_x0000_s1190" style="position:absolute;left:972;top:14313;width:10298;height:0" coordorigin="972,14313" coordsize="10298,0" path="m972,14313r10298,e" filled="f" strokeweight=".58pt">
              <v:path arrowok="t"/>
            </v:shape>
            <v:shape id="_x0000_s1189" style="position:absolute;left:967;top:13720;width:0;height:598" coordorigin="967,13720" coordsize="0,598" path="m967,13720r,598e" filled="f" strokeweight=".58pt">
              <v:path arrowok="t"/>
            </v:shape>
            <v:shape id="_x0000_s1188" style="position:absolute;left:11275;top:13720;width:0;height:598" coordorigin="11275,13720" coordsize="0,598" path="m11275,13720r,598e" filled="f" strokeweight=".58pt">
              <v:path arrowok="t"/>
            </v:shape>
            <w10:wrap anchorx="page" anchory="page"/>
          </v:group>
        </w:pict>
      </w:r>
      <w:r w:rsidRPr="00B36310">
        <w:rPr>
          <w:rFonts w:asciiTheme="minorHAnsi" w:hAnsiTheme="minorHAnsi" w:cstheme="minorHAnsi"/>
          <w:sz w:val="22"/>
          <w:szCs w:val="22"/>
        </w:rPr>
        <w:pict w14:anchorId="7E456881">
          <v:group id="_x0000_s1182" style="position:absolute;margin-left:48.05pt;margin-top:65pt;width:515.95pt;height:20.4pt;z-index:-3114;mso-position-horizontal-relative:page;mso-position-vertical-relative:page" coordorigin="961,1300" coordsize="10319,408">
            <v:shape id="_x0000_s1186" style="position:absolute;left:972;top:1310;width:10298;height:0" coordorigin="972,1310" coordsize="10298,0" path="m972,1310r10298,e" filled="f" strokeweight=".58pt">
              <v:path arrowok="t"/>
            </v:shape>
            <v:shape id="_x0000_s1185" style="position:absolute;left:972;top:1697;width:10298;height:0" coordorigin="972,1697" coordsize="10298,0" path="m972,1697r10298,e" filled="f" strokeweight=".58pt">
              <v:path arrowok="t"/>
            </v:shape>
            <v:shape id="_x0000_s1184" style="position:absolute;left:967;top:1306;width:0;height:396" coordorigin="967,1306" coordsize="0,396" path="m967,1306r,396e" filled="f" strokeweight=".58pt">
              <v:path arrowok="t"/>
            </v:shape>
            <v:shape id="_x0000_s1183" style="position:absolute;left:11275;top:1306;width:0;height:396" coordorigin="11275,1306" coordsize="0,396" path="m11275,1306r,396e" filled="f" strokeweight=".58pt">
              <v:path arrowok="t"/>
            </v:shape>
            <w10:wrap anchorx="page" anchory="page"/>
          </v:group>
        </w:pict>
      </w:r>
    </w:p>
    <w:p w14:paraId="3F45FC01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E183CF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8A870C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6BB219" w14:textId="77777777" w:rsidR="00324E2E" w:rsidRPr="00B36310" w:rsidRDefault="008C63D3" w:rsidP="00B36310">
      <w:pPr>
        <w:spacing w:before="7"/>
        <w:ind w:left="22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pict w14:anchorId="47C71D11">
          <v:group id="_x0000_s1180" style="position:absolute;left:0;text-align:left;margin-left:88.6pt;margin-top:72.4pt;width:470.95pt;height:0;z-index:-3113;mso-position-horizontal-relative:page" coordorigin="1772,1448" coordsize="9419,0">
            <v:shape id="_x0000_s1181" style="position:absolute;left:1772;top:1448;width:9419;height:0" coordorigin="1772,1448" coordsize="9419,0" path="m1772,1448r9419,e" filled="f" strokeweight="1.54pt">
              <v:path arrowok="t"/>
            </v:shape>
            <w10:wrap anchorx="page"/>
          </v:group>
        </w:pic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 &amp; 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ER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NDU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SA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7F9C41A5" w14:textId="77777777" w:rsidR="00324E2E" w:rsidRPr="00B36310" w:rsidRDefault="008C63D3" w:rsidP="00B36310">
      <w:pPr>
        <w:spacing w:before="72"/>
        <w:ind w:left="4546" w:right="372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z w:val="22"/>
          <w:szCs w:val="22"/>
        </w:rPr>
        <w:t>AND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L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.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JU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P</w:t>
      </w:r>
    </w:p>
    <w:p w14:paraId="288F4B9B" w14:textId="77777777" w:rsidR="00324E2E" w:rsidRPr="00B36310" w:rsidRDefault="008C63D3" w:rsidP="00B36310">
      <w:pPr>
        <w:spacing w:before="54"/>
        <w:ind w:left="3493" w:right="267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B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3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B36310">
        <w:rPr>
          <w:rFonts w:asciiTheme="minorHAnsi" w:eastAsia="Calibri" w:hAnsiTheme="minorHAnsi" w:cstheme="minorHAnsi"/>
          <w:sz w:val="22"/>
          <w:szCs w:val="22"/>
        </w:rPr>
        <w:t>, Ha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er,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7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B36310">
        <w:rPr>
          <w:rFonts w:asciiTheme="minorHAnsi" w:eastAsia="Calibri" w:hAnsiTheme="minorHAnsi" w:cstheme="minorHAnsi"/>
          <w:sz w:val="22"/>
          <w:szCs w:val="22"/>
        </w:rPr>
        <w:t>5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04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B36310">
        <w:rPr>
          <w:rFonts w:asciiTheme="minorHAnsi" w:eastAsia="Calibri" w:hAnsiTheme="minorHAnsi" w:cstheme="minorHAnsi"/>
          <w:sz w:val="22"/>
          <w:szCs w:val="22"/>
        </w:rPr>
        <w:t>-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8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B36310">
        <w:rPr>
          <w:rFonts w:asciiTheme="minorHAnsi" w:eastAsia="Calibri" w:hAnsiTheme="minorHAnsi" w:cstheme="minorHAnsi"/>
          <w:sz w:val="22"/>
          <w:szCs w:val="22"/>
        </w:rPr>
        <w:t>9</w:t>
      </w:r>
    </w:p>
    <w:p w14:paraId="1C544C1B" w14:textId="77777777" w:rsidR="00324E2E" w:rsidRPr="00B36310" w:rsidRDefault="008C63D3" w:rsidP="00B36310">
      <w:pPr>
        <w:spacing w:before="48"/>
        <w:ind w:left="2808" w:right="199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B36310">
        <w:rPr>
          <w:rFonts w:asciiTheme="minorHAnsi" w:eastAsia="Calibri" w:hAnsiTheme="minorHAnsi" w:cstheme="minorHAnsi"/>
          <w:sz w:val="22"/>
          <w:szCs w:val="22"/>
        </w:rPr>
        <w:t>re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z w:val="22"/>
          <w:szCs w:val="22"/>
        </w:rPr>
        <w:t>.L.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Ju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hyperlink r:id="rId19">
        <w:r w:rsidRPr="00B36310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B36310">
          <w:rPr>
            <w:rFonts w:asciiTheme="minorHAnsi" w:eastAsia="Calibri" w:hAnsiTheme="minorHAnsi" w:cstheme="minorHAnsi"/>
            <w:spacing w:val="-2"/>
            <w:sz w:val="22"/>
            <w:szCs w:val="22"/>
          </w:rPr>
          <w:t>1</w:t>
        </w:r>
        <w:r w:rsidRPr="00B36310">
          <w:rPr>
            <w:rFonts w:asciiTheme="minorHAnsi" w:eastAsia="Calibri" w:hAnsiTheme="minorHAnsi" w:cstheme="minorHAnsi"/>
            <w:spacing w:val="1"/>
            <w:sz w:val="22"/>
            <w:szCs w:val="22"/>
          </w:rPr>
          <w:t>3</w:t>
        </w:r>
        <w:r w:rsidRPr="00B36310">
          <w:rPr>
            <w:rFonts w:asciiTheme="minorHAnsi" w:eastAsia="Calibri" w:hAnsiTheme="minorHAnsi" w:cstheme="minorHAnsi"/>
            <w:sz w:val="22"/>
            <w:szCs w:val="22"/>
          </w:rPr>
          <w:t>@</w:t>
        </w:r>
        <w:r w:rsidRPr="00B36310">
          <w:rPr>
            <w:rFonts w:asciiTheme="minorHAnsi" w:eastAsia="Calibri" w:hAnsiTheme="minorHAnsi" w:cstheme="minorHAnsi"/>
            <w:spacing w:val="-2"/>
            <w:sz w:val="22"/>
            <w:szCs w:val="22"/>
          </w:rPr>
          <w:t>D</w:t>
        </w:r>
        <w:r w:rsidRPr="00B36310">
          <w:rPr>
            <w:rFonts w:asciiTheme="minorHAnsi" w:eastAsia="Calibri" w:hAnsiTheme="minorHAnsi" w:cstheme="minorHAnsi"/>
            <w:sz w:val="22"/>
            <w:szCs w:val="22"/>
          </w:rPr>
          <w:t>ar</w:t>
        </w:r>
        <w:r w:rsidRPr="00B36310">
          <w:rPr>
            <w:rFonts w:asciiTheme="minorHAnsi" w:eastAsia="Calibri" w:hAnsiTheme="minorHAnsi" w:cstheme="minorHAnsi"/>
            <w:spacing w:val="-2"/>
            <w:sz w:val="22"/>
            <w:szCs w:val="22"/>
          </w:rPr>
          <w:t>t</w:t>
        </w:r>
        <w:r w:rsidRPr="00B36310">
          <w:rPr>
            <w:rFonts w:asciiTheme="minorHAnsi" w:eastAsia="Calibri" w:hAnsiTheme="minorHAnsi" w:cstheme="minorHAnsi"/>
            <w:spacing w:val="-1"/>
            <w:sz w:val="22"/>
            <w:szCs w:val="22"/>
          </w:rPr>
          <w:t>m</w:t>
        </w:r>
        <w:r w:rsidRPr="00B36310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  <w:r w:rsidRPr="00B36310">
          <w:rPr>
            <w:rFonts w:asciiTheme="minorHAnsi" w:eastAsia="Calibri" w:hAnsiTheme="minorHAnsi" w:cstheme="minorHAnsi"/>
            <w:spacing w:val="-1"/>
            <w:sz w:val="22"/>
            <w:szCs w:val="22"/>
          </w:rPr>
          <w:t>u</w:t>
        </w:r>
        <w:r w:rsidRPr="00B36310">
          <w:rPr>
            <w:rFonts w:asciiTheme="minorHAnsi" w:eastAsia="Calibri" w:hAnsiTheme="minorHAnsi" w:cstheme="minorHAnsi"/>
            <w:sz w:val="22"/>
            <w:szCs w:val="22"/>
          </w:rPr>
          <w:t>th</w:t>
        </w:r>
        <w:r w:rsidRPr="00B36310">
          <w:rPr>
            <w:rFonts w:asciiTheme="minorHAnsi" w:eastAsia="Calibri" w:hAnsiTheme="minorHAnsi" w:cstheme="minorHAnsi"/>
            <w:spacing w:val="-1"/>
            <w:sz w:val="22"/>
            <w:szCs w:val="22"/>
          </w:rPr>
          <w:t>.</w:t>
        </w:r>
        <w:r w:rsidRPr="00B36310">
          <w:rPr>
            <w:rFonts w:asciiTheme="minorHAnsi" w:eastAsia="Calibri" w:hAnsiTheme="minorHAnsi" w:cstheme="minorHAnsi"/>
            <w:sz w:val="22"/>
            <w:szCs w:val="22"/>
          </w:rPr>
          <w:t>E</w:t>
        </w:r>
        <w:r w:rsidRPr="00B36310">
          <w:rPr>
            <w:rFonts w:asciiTheme="minorHAnsi" w:eastAsia="Calibri" w:hAnsiTheme="minorHAnsi" w:cstheme="minorHAnsi"/>
            <w:spacing w:val="1"/>
            <w:sz w:val="22"/>
            <w:szCs w:val="22"/>
          </w:rPr>
          <w:t>D</w:t>
        </w:r>
        <w:r w:rsidRPr="00B36310">
          <w:rPr>
            <w:rFonts w:asciiTheme="minorHAnsi" w:eastAsia="Calibri" w:hAnsiTheme="minorHAnsi" w:cstheme="minorHAnsi"/>
            <w:sz w:val="22"/>
            <w:szCs w:val="22"/>
          </w:rPr>
          <w:t>U</w:t>
        </w:r>
      </w:hyperlink>
      <w:r w:rsidRPr="00B36310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 xml:space="preserve"> </w:t>
      </w:r>
      <w:hyperlink r:id="rId20"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w</w:t>
        </w:r>
        <w:r w:rsidRPr="00B36310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w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w.A</w:t>
        </w:r>
        <w:r w:rsidRPr="00B36310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JP</w:t>
        </w:r>
        <w:r w:rsidRPr="00B36310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</w:rPr>
          <w:t>o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rt</w:t>
        </w:r>
        <w:r w:rsidRPr="00B36310">
          <w:rPr>
            <w:rFonts w:asciiTheme="minorHAnsi" w:eastAsia="Calibri" w:hAnsiTheme="minorHAnsi" w:cstheme="minorHAnsi"/>
            <w:color w:val="0000FF"/>
            <w:spacing w:val="-2"/>
            <w:sz w:val="22"/>
            <w:szCs w:val="22"/>
          </w:rPr>
          <w:t>f</w:t>
        </w:r>
        <w:r w:rsidRPr="00B36310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</w:rPr>
          <w:t>o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li</w:t>
        </w:r>
        <w:r w:rsidRPr="00B36310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</w:rPr>
          <w:t>o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.</w:t>
        </w:r>
        <w:r w:rsidRPr="00B36310">
          <w:rPr>
            <w:rFonts w:asciiTheme="minorHAnsi" w:eastAsia="Calibri" w:hAnsiTheme="minorHAnsi" w:cstheme="minorHAnsi"/>
            <w:color w:val="0000FF"/>
            <w:spacing w:val="-3"/>
            <w:sz w:val="22"/>
            <w:szCs w:val="22"/>
          </w:rPr>
          <w:t>c</w:t>
        </w:r>
        <w:r w:rsidRPr="00B36310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o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m</w:t>
        </w:r>
      </w:hyperlink>
    </w:p>
    <w:p w14:paraId="68F876A2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EC01FD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151848" w14:textId="77777777" w:rsidR="00324E2E" w:rsidRPr="00B36310" w:rsidRDefault="00324E2E" w:rsidP="00B36310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47516609" w14:textId="77777777" w:rsidR="00324E2E" w:rsidRPr="00B36310" w:rsidRDefault="008C63D3" w:rsidP="00B36310">
      <w:pPr>
        <w:spacing w:before="12"/>
        <w:ind w:left="22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z w:val="22"/>
          <w:szCs w:val="22"/>
        </w:rPr>
        <w:t>Ed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cati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18C445FB" w14:textId="77777777" w:rsidR="00324E2E" w:rsidRPr="00B36310" w:rsidRDefault="00324E2E" w:rsidP="00B36310">
      <w:pPr>
        <w:spacing w:before="10" w:line="120" w:lineRule="exact"/>
        <w:rPr>
          <w:rFonts w:asciiTheme="minorHAnsi" w:hAnsiTheme="minorHAnsi" w:cstheme="minorHAnsi"/>
          <w:sz w:val="22"/>
          <w:szCs w:val="22"/>
        </w:rPr>
      </w:pPr>
    </w:p>
    <w:p w14:paraId="3CBD7870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2"/>
        <w:gridCol w:w="8456"/>
      </w:tblGrid>
      <w:tr w:rsidR="00324E2E" w:rsidRPr="00B36310" w14:paraId="4F16698B" w14:textId="77777777">
        <w:trPr>
          <w:trHeight w:hRule="exact" w:val="224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4BC23AC0" w14:textId="77777777" w:rsidR="00324E2E" w:rsidRPr="00B36310" w:rsidRDefault="008C63D3" w:rsidP="00B36310">
            <w:pPr>
              <w:spacing w:line="180" w:lineRule="exact"/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2013</w:t>
            </w:r>
          </w:p>
        </w:tc>
        <w:tc>
          <w:tcPr>
            <w:tcW w:w="8456" w:type="dxa"/>
            <w:tcBorders>
              <w:top w:val="nil"/>
              <w:left w:val="nil"/>
              <w:bottom w:val="nil"/>
              <w:right w:val="nil"/>
            </w:tcBorders>
          </w:tcPr>
          <w:p w14:paraId="7554BE53" w14:textId="77777777" w:rsidR="00324E2E" w:rsidRPr="00B36310" w:rsidRDefault="008C63D3" w:rsidP="00B36310">
            <w:pPr>
              <w:spacing w:line="180" w:lineRule="exact"/>
              <w:ind w:left="54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ach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lo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r 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Ar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s (St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d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Art),</w:t>
            </w:r>
            <w:r w:rsidRPr="00B3631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Dar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tmo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th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l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le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Ha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r,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NH</w:t>
            </w:r>
          </w:p>
        </w:tc>
      </w:tr>
      <w:tr w:rsidR="00324E2E" w:rsidRPr="00B36310" w14:paraId="44A08A1F" w14:textId="77777777">
        <w:trPr>
          <w:trHeight w:hRule="exact" w:val="810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29DBC8D9" w14:textId="77777777" w:rsidR="00324E2E" w:rsidRPr="00B36310" w:rsidRDefault="008C63D3" w:rsidP="00B36310">
            <w:pPr>
              <w:spacing w:before="21"/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2012</w:t>
            </w:r>
          </w:p>
        </w:tc>
        <w:tc>
          <w:tcPr>
            <w:tcW w:w="8456" w:type="dxa"/>
            <w:tcBorders>
              <w:top w:val="nil"/>
              <w:left w:val="nil"/>
              <w:bottom w:val="nil"/>
              <w:right w:val="nil"/>
            </w:tcBorders>
          </w:tcPr>
          <w:p w14:paraId="6FB4EE04" w14:textId="77777777" w:rsidR="00324E2E" w:rsidRPr="00B36310" w:rsidRDefault="008C63D3" w:rsidP="00B36310">
            <w:pPr>
              <w:spacing w:before="21"/>
              <w:ind w:left="54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mil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rr U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si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ty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o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Art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&amp;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si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V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cou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r,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BC C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ad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  <w:p w14:paraId="0B1C10B5" w14:textId="77777777" w:rsidR="00324E2E" w:rsidRPr="00B36310" w:rsidRDefault="008C63D3" w:rsidP="00B36310">
            <w:pPr>
              <w:spacing w:before="64"/>
              <w:ind w:left="90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-     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ans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r 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rm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cou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cl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  <w:r w:rsidRPr="00B36310">
              <w:rPr>
                <w:rFonts w:asciiTheme="minorHAnsi" w:eastAsia="Arial" w:hAnsiTheme="minorHAnsi" w:cstheme="minorHAnsi"/>
                <w:spacing w:val="4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>W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oo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F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f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r S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p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;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F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le</w:t>
            </w:r>
            <w:r w:rsidRPr="00B3631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x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ibl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ia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l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;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  <w:p w14:paraId="4EB9AFF8" w14:textId="77777777" w:rsidR="00324E2E" w:rsidRPr="00B36310" w:rsidRDefault="008C63D3" w:rsidP="00B36310">
            <w:pPr>
              <w:spacing w:before="62"/>
              <w:ind w:left="126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oldmaki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fo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r 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lp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</w:tc>
      </w:tr>
      <w:tr w:rsidR="00324E2E" w:rsidRPr="00B36310" w14:paraId="0A3E5399" w14:textId="77777777">
        <w:trPr>
          <w:trHeight w:hRule="exact" w:val="226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5DDF969C" w14:textId="77777777" w:rsidR="00324E2E" w:rsidRPr="00B36310" w:rsidRDefault="008C63D3" w:rsidP="00B36310">
            <w:pPr>
              <w:spacing w:before="23" w:line="200" w:lineRule="exact"/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2010</w:t>
            </w:r>
          </w:p>
        </w:tc>
        <w:tc>
          <w:tcPr>
            <w:tcW w:w="8456" w:type="dxa"/>
            <w:tcBorders>
              <w:top w:val="nil"/>
              <w:left w:val="nil"/>
              <w:bottom w:val="nil"/>
              <w:right w:val="nil"/>
            </w:tcBorders>
          </w:tcPr>
          <w:p w14:paraId="65A1C639" w14:textId="77777777" w:rsidR="00324E2E" w:rsidRPr="00B36310" w:rsidRDefault="008C63D3" w:rsidP="00B36310">
            <w:pPr>
              <w:spacing w:before="23" w:line="200" w:lineRule="exact"/>
              <w:ind w:left="54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St.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 xml:space="preserve"> J</w:t>
            </w:r>
            <w:r w:rsidRPr="00B36310">
              <w:rPr>
                <w:rFonts w:asciiTheme="minorHAnsi" w:eastAsia="Arial" w:hAnsiTheme="minorHAnsi" w:cstheme="minorHAnsi"/>
                <w:spacing w:val="-2"/>
                <w:position w:val="-1"/>
                <w:sz w:val="22"/>
                <w:szCs w:val="22"/>
              </w:rPr>
              <w:t>o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hn</w:t>
            </w:r>
            <w:r w:rsidRPr="00B36310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'</w:t>
            </w:r>
            <w:r w:rsidRPr="00B36310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H</w:t>
            </w:r>
            <w:r w:rsidRPr="00B36310">
              <w:rPr>
                <w:rFonts w:asciiTheme="minorHAnsi" w:eastAsia="Arial" w:hAnsiTheme="minorHAnsi" w:cstheme="minorHAnsi"/>
                <w:spacing w:val="-2"/>
                <w:position w:val="-1"/>
                <w:sz w:val="22"/>
                <w:szCs w:val="22"/>
              </w:rPr>
              <w:t>i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g</w:t>
            </w:r>
            <w:r w:rsidRPr="00B36310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h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-2"/>
                <w:position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cho</w:t>
            </w:r>
            <w:r w:rsidRPr="00B36310">
              <w:rPr>
                <w:rFonts w:asciiTheme="minorHAnsi" w:eastAsia="Arial" w:hAnsiTheme="minorHAnsi" w:cstheme="minorHAnsi"/>
                <w:spacing w:val="-2"/>
                <w:position w:val="-1"/>
                <w:sz w:val="22"/>
                <w:szCs w:val="22"/>
              </w:rPr>
              <w:t>o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l</w:t>
            </w:r>
            <w:r w:rsidRPr="00B36310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,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-4"/>
                <w:position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rry</w:t>
            </w:r>
            <w:r w:rsidRPr="00B36310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oun</w:t>
            </w:r>
            <w:r w:rsidRPr="00B36310">
              <w:rPr>
                <w:rFonts w:asciiTheme="minorHAnsi" w:eastAsia="Arial" w:hAnsiTheme="minorHAnsi" w:cstheme="minorHAnsi"/>
                <w:spacing w:val="4"/>
                <w:position w:val="-1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,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AZ</w:t>
            </w:r>
          </w:p>
        </w:tc>
      </w:tr>
    </w:tbl>
    <w:p w14:paraId="1419D4B9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028344" w14:textId="77777777" w:rsidR="00324E2E" w:rsidRPr="00B36310" w:rsidRDefault="00324E2E" w:rsidP="00B36310">
      <w:pPr>
        <w:spacing w:before="19" w:line="280" w:lineRule="exact"/>
        <w:rPr>
          <w:rFonts w:asciiTheme="minorHAnsi" w:hAnsiTheme="minorHAnsi" w:cstheme="minorHAnsi"/>
          <w:sz w:val="22"/>
          <w:szCs w:val="22"/>
        </w:rPr>
      </w:pPr>
    </w:p>
    <w:p w14:paraId="01729B2D" w14:textId="77777777" w:rsidR="00324E2E" w:rsidRPr="00B36310" w:rsidRDefault="008C63D3" w:rsidP="00B36310">
      <w:pPr>
        <w:spacing w:before="12"/>
        <w:ind w:left="22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z w:val="22"/>
          <w:szCs w:val="22"/>
        </w:rPr>
        <w:t>Awar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s:</w:t>
      </w:r>
    </w:p>
    <w:p w14:paraId="24B7CE2A" w14:textId="77777777" w:rsidR="00324E2E" w:rsidRPr="00B36310" w:rsidRDefault="00324E2E" w:rsidP="00B36310">
      <w:pPr>
        <w:spacing w:before="10" w:line="120" w:lineRule="exact"/>
        <w:rPr>
          <w:rFonts w:asciiTheme="minorHAnsi" w:hAnsiTheme="minorHAnsi" w:cstheme="minorHAnsi"/>
          <w:sz w:val="22"/>
          <w:szCs w:val="22"/>
        </w:rPr>
      </w:pPr>
    </w:p>
    <w:p w14:paraId="3A6CD94E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2"/>
        <w:gridCol w:w="6635"/>
      </w:tblGrid>
      <w:tr w:rsidR="00324E2E" w:rsidRPr="00B36310" w14:paraId="0FDD4DF2" w14:textId="77777777">
        <w:trPr>
          <w:trHeight w:hRule="exact" w:val="224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7CD96594" w14:textId="77777777" w:rsidR="00324E2E" w:rsidRPr="00B36310" w:rsidRDefault="008C63D3" w:rsidP="00B36310">
            <w:pPr>
              <w:spacing w:line="180" w:lineRule="exact"/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2010</w:t>
            </w:r>
          </w:p>
        </w:tc>
        <w:tc>
          <w:tcPr>
            <w:tcW w:w="6635" w:type="dxa"/>
            <w:tcBorders>
              <w:top w:val="nil"/>
              <w:left w:val="nil"/>
              <w:bottom w:val="nil"/>
              <w:right w:val="nil"/>
            </w:tcBorders>
          </w:tcPr>
          <w:p w14:paraId="3B1AD800" w14:textId="77777777" w:rsidR="00324E2E" w:rsidRPr="00B36310" w:rsidRDefault="008C63D3" w:rsidP="00B36310">
            <w:pPr>
              <w:spacing w:line="180" w:lineRule="exact"/>
              <w:ind w:left="54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o</w:t>
            </w:r>
            <w:r w:rsidRPr="00B3631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unci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t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h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Ar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h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ola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sh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B3631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rry</w:t>
            </w:r>
            <w:r w:rsidRPr="00B3631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oun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t,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AZ</w:t>
            </w:r>
          </w:p>
        </w:tc>
      </w:tr>
      <w:tr w:rsidR="00324E2E" w:rsidRPr="00B36310" w14:paraId="6A248241" w14:textId="77777777">
        <w:trPr>
          <w:trHeight w:hRule="exact" w:val="224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3803FD81" w14:textId="77777777" w:rsidR="00324E2E" w:rsidRPr="00B36310" w:rsidRDefault="008C63D3" w:rsidP="00B36310">
            <w:pPr>
              <w:spacing w:before="21" w:line="200" w:lineRule="exact"/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2010</w:t>
            </w:r>
          </w:p>
        </w:tc>
        <w:tc>
          <w:tcPr>
            <w:tcW w:w="6635" w:type="dxa"/>
            <w:tcBorders>
              <w:top w:val="nil"/>
              <w:left w:val="nil"/>
              <w:bottom w:val="nil"/>
              <w:right w:val="nil"/>
            </w:tcBorders>
          </w:tcPr>
          <w:p w14:paraId="0C21075F" w14:textId="77777777" w:rsidR="00324E2E" w:rsidRPr="00B36310" w:rsidRDefault="008C63D3" w:rsidP="00B36310">
            <w:pPr>
              <w:spacing w:before="21" w:line="200" w:lineRule="exact"/>
              <w:ind w:left="54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Arial" w:hAnsiTheme="minorHAnsi" w:cstheme="minorHAnsi"/>
                <w:spacing w:val="-4"/>
                <w:position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os</w:t>
            </w:r>
            <w:r w:rsidRPr="00B36310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Pr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omi</w:t>
            </w:r>
            <w:r w:rsidRPr="00B36310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in</w:t>
            </w:r>
            <w:r w:rsidRPr="00B36310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g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Ar</w:t>
            </w:r>
            <w:r w:rsidRPr="00B36310">
              <w:rPr>
                <w:rFonts w:asciiTheme="minorHAnsi" w:eastAsia="Arial" w:hAnsiTheme="minorHAnsi" w:cstheme="minorHAnsi"/>
                <w:spacing w:val="-2"/>
                <w:position w:val="-1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is</w:t>
            </w:r>
            <w:r w:rsidRPr="00B36310">
              <w:rPr>
                <w:rFonts w:asciiTheme="minorHAnsi" w:eastAsia="Arial" w:hAnsiTheme="minorHAnsi" w:cstheme="minorHAnsi"/>
                <w:spacing w:val="-2"/>
                <w:position w:val="-1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,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-4"/>
                <w:position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rry</w:t>
            </w:r>
            <w:r w:rsidRPr="00B36310">
              <w:rPr>
                <w:rFonts w:asciiTheme="minorHAnsi" w:eastAsia="Arial" w:hAnsiTheme="minorHAnsi" w:cstheme="minorHAnsi"/>
                <w:spacing w:val="2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-4"/>
                <w:position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oun</w:t>
            </w:r>
            <w:r w:rsidRPr="00B36310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A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nnua</w:t>
            </w:r>
            <w:r w:rsidRPr="00B36310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l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Art</w:t>
            </w:r>
            <w:r w:rsidRPr="00B36310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>x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hibi</w:t>
            </w:r>
            <w:r w:rsidRPr="00B36310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io</w:t>
            </w:r>
            <w:r w:rsidRPr="00B36310">
              <w:rPr>
                <w:rFonts w:asciiTheme="minorHAnsi" w:eastAsia="Arial" w:hAnsiTheme="minorHAnsi" w:cstheme="minorHAnsi"/>
                <w:spacing w:val="-2"/>
                <w:position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,</w:t>
            </w:r>
            <w:r w:rsidRPr="00B36310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-4"/>
                <w:position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r</w:t>
            </w:r>
            <w:r w:rsidRPr="00B36310">
              <w:rPr>
                <w:rFonts w:asciiTheme="minorHAnsi" w:eastAsia="Arial" w:hAnsiTheme="minorHAnsi" w:cstheme="minorHAnsi"/>
                <w:spacing w:val="2"/>
                <w:position w:val="-1"/>
                <w:sz w:val="22"/>
                <w:szCs w:val="22"/>
              </w:rPr>
              <w:t>r</w:t>
            </w:r>
            <w:r w:rsidRPr="00B36310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y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-4"/>
                <w:position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oun</w:t>
            </w:r>
            <w:r w:rsidRPr="00B36310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t,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AZ</w:t>
            </w:r>
          </w:p>
        </w:tc>
      </w:tr>
    </w:tbl>
    <w:p w14:paraId="15A5E10A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B705EA" w14:textId="77777777" w:rsidR="00324E2E" w:rsidRPr="00B36310" w:rsidRDefault="00324E2E" w:rsidP="00B36310">
      <w:pPr>
        <w:spacing w:before="19" w:line="280" w:lineRule="exact"/>
        <w:rPr>
          <w:rFonts w:asciiTheme="minorHAnsi" w:hAnsiTheme="minorHAnsi" w:cstheme="minorHAnsi"/>
          <w:sz w:val="22"/>
          <w:szCs w:val="22"/>
        </w:rPr>
      </w:pPr>
    </w:p>
    <w:p w14:paraId="636AAE35" w14:textId="77777777" w:rsidR="00324E2E" w:rsidRPr="00B36310" w:rsidRDefault="008C63D3" w:rsidP="00B36310">
      <w:pPr>
        <w:spacing w:before="12"/>
        <w:ind w:left="22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z w:val="22"/>
          <w:szCs w:val="22"/>
        </w:rPr>
        <w:t>Exhi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z w:val="22"/>
          <w:szCs w:val="22"/>
        </w:rPr>
        <w:t>iti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s: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(i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lud</w:t>
      </w:r>
      <w:r w:rsidRPr="00B36310">
        <w:rPr>
          <w:rFonts w:asciiTheme="minorHAnsi" w:eastAsia="Calibri" w:hAnsiTheme="minorHAnsi" w:cstheme="minorHAnsi"/>
          <w:sz w:val="22"/>
          <w:szCs w:val="22"/>
        </w:rPr>
        <w:t>es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sol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,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wo</w:t>
      </w:r>
      <w:r w:rsidRPr="00B36310">
        <w:rPr>
          <w:rFonts w:asciiTheme="minorHAnsi" w:eastAsia="Calibri" w:hAnsiTheme="minorHAnsi" w:cstheme="minorHAnsi"/>
          <w:sz w:val="22"/>
          <w:szCs w:val="22"/>
        </w:rPr>
        <w:t>-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son,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B36310">
        <w:rPr>
          <w:rFonts w:asciiTheme="minorHAnsi" w:eastAsia="Calibri" w:hAnsiTheme="minorHAnsi" w:cstheme="minorHAnsi"/>
          <w:sz w:val="22"/>
          <w:szCs w:val="22"/>
        </w:rPr>
        <w:t>, if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B36310">
        <w:rPr>
          <w:rFonts w:asciiTheme="minorHAnsi" w:eastAsia="Calibri" w:hAnsiTheme="minorHAnsi" w:cstheme="minorHAnsi"/>
          <w:sz w:val="22"/>
          <w:szCs w:val="22"/>
        </w:rPr>
        <w:t>lic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ab</w:t>
      </w:r>
      <w:r w:rsidRPr="00B36310">
        <w:rPr>
          <w:rFonts w:asciiTheme="minorHAnsi" w:eastAsia="Calibri" w:hAnsiTheme="minorHAnsi" w:cstheme="minorHAnsi"/>
          <w:sz w:val="22"/>
          <w:szCs w:val="22"/>
        </w:rPr>
        <w:t>le)</w:t>
      </w:r>
    </w:p>
    <w:p w14:paraId="0EAA1D0B" w14:textId="77777777" w:rsidR="00324E2E" w:rsidRPr="00B36310" w:rsidRDefault="00324E2E" w:rsidP="00B36310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2F28F727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2"/>
        <w:gridCol w:w="8127"/>
      </w:tblGrid>
      <w:tr w:rsidR="00324E2E" w:rsidRPr="00B36310" w14:paraId="16E9A7EE" w14:textId="77777777">
        <w:trPr>
          <w:trHeight w:hRule="exact" w:val="227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519E69EF" w14:textId="77777777" w:rsidR="00324E2E" w:rsidRPr="00B36310" w:rsidRDefault="008C63D3" w:rsidP="00B36310">
            <w:pPr>
              <w:spacing w:line="180" w:lineRule="exact"/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2012</w:t>
            </w:r>
          </w:p>
        </w:tc>
        <w:tc>
          <w:tcPr>
            <w:tcW w:w="8127" w:type="dxa"/>
            <w:tcBorders>
              <w:top w:val="nil"/>
              <w:left w:val="nil"/>
              <w:bottom w:val="nil"/>
              <w:right w:val="nil"/>
            </w:tcBorders>
          </w:tcPr>
          <w:p w14:paraId="4552DCB3" w14:textId="77777777" w:rsidR="00324E2E" w:rsidRPr="00B36310" w:rsidRDefault="008C63D3" w:rsidP="00B36310">
            <w:pPr>
              <w:spacing w:line="180" w:lineRule="exact"/>
              <w:ind w:left="54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So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x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h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b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it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</w:t>
            </w:r>
            <w:r w:rsidRPr="00B36310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S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Art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uden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x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hibi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ion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F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il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B3631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V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isu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Ar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r,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Ha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r,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NH</w:t>
            </w:r>
          </w:p>
        </w:tc>
      </w:tr>
      <w:tr w:rsidR="00324E2E" w:rsidRPr="00B36310" w14:paraId="460FA0B1" w14:textId="77777777">
        <w:trPr>
          <w:trHeight w:hRule="exact" w:val="273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1CDC1454" w14:textId="77777777" w:rsidR="00324E2E" w:rsidRPr="00B36310" w:rsidRDefault="008C63D3" w:rsidP="00B36310">
            <w:pPr>
              <w:spacing w:before="24"/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2011</w:t>
            </w:r>
          </w:p>
        </w:tc>
        <w:tc>
          <w:tcPr>
            <w:tcW w:w="8127" w:type="dxa"/>
            <w:tcBorders>
              <w:top w:val="nil"/>
              <w:left w:val="nil"/>
              <w:bottom w:val="nil"/>
              <w:right w:val="nil"/>
            </w:tcBorders>
          </w:tcPr>
          <w:p w14:paraId="42049D34" w14:textId="77777777" w:rsidR="00324E2E" w:rsidRPr="00B36310" w:rsidRDefault="008C63D3" w:rsidP="00B36310">
            <w:pPr>
              <w:spacing w:before="19"/>
              <w:ind w:left="54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w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-P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B3631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on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x</w:t>
            </w:r>
            <w:r w:rsidRPr="00B3631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h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b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it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on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Ho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ki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r,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Ha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r,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NH</w:t>
            </w:r>
          </w:p>
        </w:tc>
      </w:tr>
      <w:tr w:rsidR="00324E2E" w:rsidRPr="00B36310" w14:paraId="2B7834F9" w14:textId="77777777">
        <w:trPr>
          <w:trHeight w:hRule="exact" w:val="268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6094871B" w14:textId="77777777" w:rsidR="00324E2E" w:rsidRPr="00B36310" w:rsidRDefault="008C63D3" w:rsidP="00B36310">
            <w:pPr>
              <w:spacing w:before="23"/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2010</w:t>
            </w:r>
          </w:p>
        </w:tc>
        <w:tc>
          <w:tcPr>
            <w:tcW w:w="8127" w:type="dxa"/>
            <w:tcBorders>
              <w:top w:val="nil"/>
              <w:left w:val="nil"/>
              <w:bottom w:val="nil"/>
              <w:right w:val="nil"/>
            </w:tcBorders>
          </w:tcPr>
          <w:p w14:paraId="3D100AB9" w14:textId="77777777" w:rsidR="00324E2E" w:rsidRPr="00B36310" w:rsidRDefault="008C63D3" w:rsidP="00B36310">
            <w:pPr>
              <w:spacing w:before="23"/>
              <w:ind w:left="54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Cl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lp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St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di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rt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t,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D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rt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ou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th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ol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l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Ha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no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r,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NH</w:t>
            </w:r>
          </w:p>
        </w:tc>
      </w:tr>
      <w:tr w:rsidR="00324E2E" w:rsidRPr="00B36310" w14:paraId="5E8F54A1" w14:textId="77777777">
        <w:trPr>
          <w:trHeight w:hRule="exact" w:val="227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3D94FF29" w14:textId="77777777" w:rsidR="00324E2E" w:rsidRPr="00B36310" w:rsidRDefault="008C63D3" w:rsidP="00B36310">
            <w:pPr>
              <w:spacing w:before="24" w:line="200" w:lineRule="exact"/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2009</w:t>
            </w:r>
          </w:p>
        </w:tc>
        <w:tc>
          <w:tcPr>
            <w:tcW w:w="8127" w:type="dxa"/>
            <w:tcBorders>
              <w:top w:val="nil"/>
              <w:left w:val="nil"/>
              <w:bottom w:val="nil"/>
              <w:right w:val="nil"/>
            </w:tcBorders>
          </w:tcPr>
          <w:p w14:paraId="180DA568" w14:textId="77777777" w:rsidR="00324E2E" w:rsidRPr="00B36310" w:rsidRDefault="008C63D3" w:rsidP="00B36310">
            <w:pPr>
              <w:spacing w:before="19"/>
              <w:ind w:left="54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So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x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h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b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it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</w:t>
            </w:r>
            <w:r w:rsidRPr="00B36310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S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t.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J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ohn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'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h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oo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rt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t,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o</w:t>
            </w:r>
            <w:r w:rsidRPr="00B3631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AS</w:t>
            </w:r>
          </w:p>
        </w:tc>
      </w:tr>
    </w:tbl>
    <w:p w14:paraId="3BAE9A20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5B9E35" w14:textId="77777777" w:rsidR="00324E2E" w:rsidRPr="00B36310" w:rsidRDefault="00324E2E" w:rsidP="00B36310">
      <w:pPr>
        <w:spacing w:before="19" w:line="280" w:lineRule="exact"/>
        <w:rPr>
          <w:rFonts w:asciiTheme="minorHAnsi" w:hAnsiTheme="minorHAnsi" w:cstheme="minorHAnsi"/>
          <w:sz w:val="22"/>
          <w:szCs w:val="22"/>
        </w:rPr>
      </w:pPr>
    </w:p>
    <w:p w14:paraId="39D13644" w14:textId="77777777" w:rsidR="00324E2E" w:rsidRPr="00B36310" w:rsidRDefault="008C63D3" w:rsidP="00B36310">
      <w:pPr>
        <w:spacing w:before="12"/>
        <w:ind w:left="22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mm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si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2A1B8E78" w14:textId="77777777" w:rsidR="00324E2E" w:rsidRPr="00B36310" w:rsidRDefault="00324E2E" w:rsidP="00B36310">
      <w:pPr>
        <w:spacing w:before="10" w:line="120" w:lineRule="exact"/>
        <w:rPr>
          <w:rFonts w:asciiTheme="minorHAnsi" w:hAnsiTheme="minorHAnsi" w:cstheme="minorHAnsi"/>
          <w:sz w:val="22"/>
          <w:szCs w:val="22"/>
        </w:rPr>
      </w:pPr>
    </w:p>
    <w:p w14:paraId="7E355B2B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2"/>
        <w:gridCol w:w="8065"/>
      </w:tblGrid>
      <w:tr w:rsidR="00324E2E" w:rsidRPr="00B36310" w14:paraId="057A8824" w14:textId="77777777">
        <w:trPr>
          <w:trHeight w:hRule="exact" w:val="494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5FF78F0F" w14:textId="77777777" w:rsidR="00324E2E" w:rsidRPr="00B36310" w:rsidRDefault="008C63D3" w:rsidP="00B36310">
            <w:pPr>
              <w:spacing w:line="180" w:lineRule="exact"/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2013</w:t>
            </w:r>
          </w:p>
        </w:tc>
        <w:tc>
          <w:tcPr>
            <w:tcW w:w="8065" w:type="dxa"/>
            <w:tcBorders>
              <w:top w:val="nil"/>
              <w:left w:val="nil"/>
              <w:bottom w:val="nil"/>
              <w:right w:val="nil"/>
            </w:tcBorders>
          </w:tcPr>
          <w:p w14:paraId="373817D4" w14:textId="77777777" w:rsidR="00324E2E" w:rsidRPr="00B36310" w:rsidRDefault="008C63D3" w:rsidP="00B36310">
            <w:pPr>
              <w:spacing w:line="180" w:lineRule="exact"/>
              <w:ind w:left="54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Dar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tmo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th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l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le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Off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Pr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ide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la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l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cul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p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B3631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(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8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x</w:t>
            </w:r>
            <w:r w:rsidRPr="00B3631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6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f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.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),</w:t>
            </w:r>
          </w:p>
          <w:p w14:paraId="7DF6F0A3" w14:textId="77777777" w:rsidR="00324E2E" w:rsidRPr="00B36310" w:rsidRDefault="008C63D3" w:rsidP="00B36310">
            <w:pPr>
              <w:spacing w:before="62"/>
              <w:ind w:left="8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Ha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no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r,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NH</w:t>
            </w:r>
          </w:p>
        </w:tc>
      </w:tr>
      <w:tr w:rsidR="00324E2E" w:rsidRPr="00B36310" w14:paraId="455C56FF" w14:textId="77777777">
        <w:trPr>
          <w:trHeight w:hRule="exact" w:val="226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48C58859" w14:textId="77777777" w:rsidR="00324E2E" w:rsidRPr="00B36310" w:rsidRDefault="008C63D3" w:rsidP="00B36310">
            <w:pPr>
              <w:spacing w:before="22" w:line="200" w:lineRule="exact"/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2010</w:t>
            </w:r>
          </w:p>
        </w:tc>
        <w:tc>
          <w:tcPr>
            <w:tcW w:w="8065" w:type="dxa"/>
            <w:tcBorders>
              <w:top w:val="nil"/>
              <w:left w:val="nil"/>
              <w:bottom w:val="nil"/>
              <w:right w:val="nil"/>
            </w:tcBorders>
          </w:tcPr>
          <w:p w14:paraId="5D0C8BCE" w14:textId="77777777" w:rsidR="00324E2E" w:rsidRPr="00B36310" w:rsidRDefault="008C63D3" w:rsidP="00B36310">
            <w:pPr>
              <w:spacing w:before="22" w:line="200" w:lineRule="exact"/>
              <w:ind w:left="54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St.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 xml:space="preserve"> J</w:t>
            </w:r>
            <w:r w:rsidRPr="00B36310">
              <w:rPr>
                <w:rFonts w:asciiTheme="minorHAnsi" w:eastAsia="Arial" w:hAnsiTheme="minorHAnsi" w:cstheme="minorHAnsi"/>
                <w:spacing w:val="-2"/>
                <w:position w:val="-1"/>
                <w:sz w:val="22"/>
                <w:szCs w:val="22"/>
              </w:rPr>
              <w:t>o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hn</w:t>
            </w:r>
            <w:r w:rsidRPr="00B36310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'</w:t>
            </w:r>
            <w:r w:rsidRPr="00B36310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H</w:t>
            </w:r>
            <w:r w:rsidRPr="00B36310">
              <w:rPr>
                <w:rFonts w:asciiTheme="minorHAnsi" w:eastAsia="Arial" w:hAnsiTheme="minorHAnsi" w:cstheme="minorHAnsi"/>
                <w:spacing w:val="-2"/>
                <w:position w:val="-1"/>
                <w:sz w:val="22"/>
                <w:szCs w:val="22"/>
              </w:rPr>
              <w:t>i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g</w:t>
            </w:r>
            <w:r w:rsidRPr="00B36310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h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-2"/>
                <w:position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cho</w:t>
            </w:r>
            <w:r w:rsidRPr="00B36310">
              <w:rPr>
                <w:rFonts w:asciiTheme="minorHAnsi" w:eastAsia="Arial" w:hAnsiTheme="minorHAnsi" w:cstheme="minorHAnsi"/>
                <w:spacing w:val="-2"/>
                <w:position w:val="-1"/>
                <w:sz w:val="22"/>
                <w:szCs w:val="22"/>
              </w:rPr>
              <w:t>o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l</w:t>
            </w:r>
            <w:r w:rsidRPr="00B36310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,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De</w:t>
            </w:r>
            <w:r w:rsidRPr="00B36310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v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pacing w:val="-2"/>
                <w:position w:val="-1"/>
                <w:sz w:val="22"/>
                <w:szCs w:val="22"/>
              </w:rPr>
              <w:t>l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opm</w:t>
            </w:r>
            <w:r w:rsidRPr="00B36310">
              <w:rPr>
                <w:rFonts w:asciiTheme="minorHAnsi" w:eastAsia="Arial" w:hAnsiTheme="minorHAnsi" w:cstheme="minorHAnsi"/>
                <w:spacing w:val="-2"/>
                <w:position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O</w:t>
            </w:r>
            <w:r w:rsidRPr="00B36310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f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f</w:t>
            </w:r>
            <w:r w:rsidRPr="00B36310">
              <w:rPr>
                <w:rFonts w:asciiTheme="minorHAnsi" w:eastAsia="Arial" w:hAnsiTheme="minorHAnsi" w:cstheme="minorHAnsi"/>
                <w:spacing w:val="-2"/>
                <w:position w:val="-1"/>
                <w:sz w:val="22"/>
                <w:szCs w:val="22"/>
              </w:rPr>
              <w:t>i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ce</w:t>
            </w:r>
            <w:r w:rsidRPr="00B36310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,</w:t>
            </w:r>
            <w:r w:rsidRPr="00B36310">
              <w:rPr>
                <w:rFonts w:asciiTheme="minorHAnsi" w:eastAsia="Arial" w:hAnsiTheme="minorHAnsi" w:cstheme="minorHAnsi"/>
                <w:spacing w:val="49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Arial" w:hAnsiTheme="minorHAnsi" w:cstheme="minorHAnsi"/>
                <w:spacing w:val="-2"/>
                <w:position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di</w:t>
            </w:r>
            <w:r w:rsidRPr="00B36310">
              <w:rPr>
                <w:rFonts w:asciiTheme="minorHAnsi" w:eastAsia="Arial" w:hAnsiTheme="minorHAnsi" w:cstheme="minorHAnsi"/>
                <w:spacing w:val="-2"/>
                <w:position w:val="-1"/>
                <w:sz w:val="22"/>
                <w:szCs w:val="22"/>
              </w:rPr>
              <w:t>u</w:t>
            </w:r>
            <w:r w:rsidRPr="00B36310">
              <w:rPr>
                <w:rFonts w:asciiTheme="minorHAnsi" w:eastAsia="Arial" w:hAnsiTheme="minorHAnsi" w:cstheme="minorHAnsi"/>
                <w:spacing w:val="6"/>
                <w:position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-</w:t>
            </w:r>
            <w:r w:rsidRPr="00B36310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ca</w:t>
            </w:r>
            <w:r w:rsidRPr="00B36310">
              <w:rPr>
                <w:rFonts w:asciiTheme="minorHAnsi" w:eastAsia="Arial" w:hAnsiTheme="minorHAnsi" w:cstheme="minorHAnsi"/>
                <w:spacing w:val="-2"/>
                <w:position w:val="-1"/>
                <w:sz w:val="22"/>
                <w:szCs w:val="22"/>
              </w:rPr>
              <w:t>l</w:t>
            </w:r>
            <w:r w:rsidRPr="00B36310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c</w:t>
            </w:r>
            <w:r w:rsidRPr="00B36310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r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es</w:t>
            </w:r>
            <w:r w:rsidRPr="00B36310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(3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x</w:t>
            </w:r>
            <w:r w:rsidRPr="00B36310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5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 xml:space="preserve"> f</w:t>
            </w:r>
            <w:r w:rsidRPr="00B36310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.</w:t>
            </w:r>
            <w:r w:rsidRPr="00B36310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),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-4"/>
                <w:position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rry</w:t>
            </w:r>
            <w:r w:rsidRPr="00B36310">
              <w:rPr>
                <w:rFonts w:asciiTheme="minorHAnsi" w:eastAsia="Arial" w:hAnsiTheme="minorHAnsi" w:cstheme="minorHAnsi"/>
                <w:spacing w:val="2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-4"/>
                <w:position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oun</w:t>
            </w:r>
            <w:r w:rsidRPr="00B36310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t,</w:t>
            </w:r>
            <w:r w:rsidRPr="00B36310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AZ</w:t>
            </w:r>
          </w:p>
        </w:tc>
      </w:tr>
    </w:tbl>
    <w:p w14:paraId="02824377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62E300" w14:textId="77777777" w:rsidR="00324E2E" w:rsidRPr="00B36310" w:rsidRDefault="00324E2E" w:rsidP="00B36310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1EAB6EBD" w14:textId="77777777" w:rsidR="00324E2E" w:rsidRPr="00B36310" w:rsidRDefault="008C63D3" w:rsidP="00B36310">
      <w:pPr>
        <w:spacing w:before="12"/>
        <w:ind w:left="22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er Sec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lud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e:</w:t>
      </w:r>
    </w:p>
    <w:p w14:paraId="31C41D2E" w14:textId="77777777" w:rsidR="00324E2E" w:rsidRPr="00B36310" w:rsidRDefault="00324E2E" w:rsidP="00B36310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4BA0435B" w14:textId="77777777" w:rsidR="00324E2E" w:rsidRPr="00B36310" w:rsidRDefault="008C63D3" w:rsidP="00B36310">
      <w:pPr>
        <w:spacing w:before="12"/>
        <w:ind w:left="22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z w:val="22"/>
          <w:szCs w:val="22"/>
        </w:rPr>
        <w:t>Cl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 Gal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ery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Aff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li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5E44C523" w14:textId="77777777" w:rsidR="00324E2E" w:rsidRPr="00B36310" w:rsidRDefault="00324E2E" w:rsidP="00B36310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0F4BA9B5" w14:textId="77777777" w:rsidR="00324E2E" w:rsidRPr="00B36310" w:rsidRDefault="008C63D3" w:rsidP="00B36310">
      <w:pPr>
        <w:spacing w:before="12"/>
        <w:ind w:left="22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a,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ri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t,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On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ub</w:t>
      </w:r>
      <w:r w:rsidRPr="00B36310">
        <w:rPr>
          <w:rFonts w:asciiTheme="minorHAnsi" w:eastAsia="Calibri" w:hAnsiTheme="minorHAnsi" w:cstheme="minorHAnsi"/>
          <w:sz w:val="22"/>
          <w:szCs w:val="22"/>
        </w:rPr>
        <w:t>licati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64BA3DFF" w14:textId="77777777" w:rsidR="00324E2E" w:rsidRPr="00B36310" w:rsidRDefault="00324E2E" w:rsidP="00B36310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57E95725" w14:textId="77777777" w:rsidR="00324E2E" w:rsidRPr="00B36310" w:rsidRDefault="008C63D3" w:rsidP="00B36310">
      <w:pPr>
        <w:spacing w:before="12"/>
        <w:ind w:left="22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rat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je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ts</w:t>
      </w:r>
    </w:p>
    <w:p w14:paraId="2DC11BC8" w14:textId="77777777" w:rsidR="00324E2E" w:rsidRPr="00B36310" w:rsidRDefault="00324E2E" w:rsidP="00B36310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64538C5D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3CBB47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E9776C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9741FB" w14:textId="77777777" w:rsidR="00324E2E" w:rsidRPr="00B36310" w:rsidRDefault="008C63D3" w:rsidP="00B36310">
      <w:pPr>
        <w:spacing w:before="12" w:line="242" w:lineRule="auto"/>
        <w:ind w:left="220" w:right="496"/>
        <w:rPr>
          <w:rFonts w:asciiTheme="minorHAnsi" w:eastAsia="Calibri" w:hAnsiTheme="minorHAnsi" w:cstheme="minorHAnsi"/>
          <w:sz w:val="22"/>
          <w:szCs w:val="22"/>
        </w:rPr>
        <w:sectPr w:rsidR="00324E2E" w:rsidRPr="00B36310">
          <w:pgSz w:w="12240" w:h="15840"/>
          <w:pgMar w:top="540" w:right="960" w:bottom="280" w:left="860" w:header="331" w:footer="0" w:gutter="0"/>
          <w:cols w:space="720"/>
        </w:sectPr>
      </w:pP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ote: 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is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mpo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ta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for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y type of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ted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su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o sh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the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k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e p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B36310">
        <w:rPr>
          <w:rFonts w:asciiTheme="minorHAnsi" w:eastAsia="Calibri" w:hAnsiTheme="minorHAnsi" w:cstheme="minorHAnsi"/>
          <w:sz w:val="22"/>
          <w:szCs w:val="22"/>
        </w:rPr>
        <w:t>ced</w:t>
      </w:r>
      <w:r w:rsidRPr="00B36310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–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z w:val="22"/>
          <w:szCs w:val="22"/>
        </w:rPr>
        <w:t>e it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su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l or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fo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min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. C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ting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on-li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e por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fo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io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also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ad</w:t>
      </w:r>
      <w:r w:rsidRPr="00B36310">
        <w:rPr>
          <w:rFonts w:asciiTheme="minorHAnsi" w:eastAsia="Calibri" w:hAnsiTheme="minorHAnsi" w:cstheme="minorHAnsi"/>
          <w:sz w:val="22"/>
          <w:szCs w:val="22"/>
        </w:rPr>
        <w:t>vis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le with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an</w:t>
      </w:r>
      <w:r w:rsidRPr="00B36310">
        <w:rPr>
          <w:rFonts w:asciiTheme="minorHAnsi" w:eastAsia="Calibri" w:hAnsiTheme="minorHAnsi" w:cstheme="minorHAnsi"/>
          <w:sz w:val="22"/>
          <w:szCs w:val="22"/>
        </w:rPr>
        <w:t>y ty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e of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tis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ic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k.</w:t>
      </w:r>
    </w:p>
    <w:p w14:paraId="38CAE232" w14:textId="77777777" w:rsidR="00324E2E" w:rsidRPr="00B36310" w:rsidRDefault="00324E2E" w:rsidP="00B36310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5A5471DA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A0A24A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7EF8E0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1E9D4B" w14:textId="77777777" w:rsidR="00324E2E" w:rsidRPr="00B36310" w:rsidRDefault="008C63D3" w:rsidP="00B36310">
      <w:pPr>
        <w:spacing w:before="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MM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UNIC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ATI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 xml:space="preserve">NS 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SA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2484F9A6" w14:textId="77777777" w:rsidR="00324E2E" w:rsidRPr="00B36310" w:rsidRDefault="00324E2E" w:rsidP="00B36310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1C6A2003" w14:textId="77777777" w:rsidR="00324E2E" w:rsidRPr="00B36310" w:rsidRDefault="008C63D3" w:rsidP="00B36310">
      <w:pPr>
        <w:spacing w:before="24"/>
        <w:ind w:left="4162" w:right="4180"/>
        <w:jc w:val="center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AM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B36310">
        <w:rPr>
          <w:rFonts w:asciiTheme="minorHAnsi" w:hAnsiTheme="minorHAnsi" w:cstheme="minorHAnsi"/>
          <w:b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z w:val="22"/>
          <w:szCs w:val="22"/>
        </w:rPr>
        <w:t>ES</w:t>
      </w:r>
    </w:p>
    <w:p w14:paraId="2E5ACA3D" w14:textId="77777777" w:rsidR="00324E2E" w:rsidRPr="00B36310" w:rsidRDefault="008C63D3" w:rsidP="00B36310">
      <w:pPr>
        <w:spacing w:before="43"/>
        <w:ind w:left="775" w:right="793"/>
        <w:jc w:val="center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B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30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B36310">
        <w:rPr>
          <w:rFonts w:asciiTheme="minorHAnsi" w:hAnsiTheme="minorHAnsi" w:cstheme="minorHAnsi"/>
          <w:sz w:val="22"/>
          <w:szCs w:val="22"/>
        </w:rPr>
        <w:t xml:space="preserve">0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rt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ou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h Co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B36310">
        <w:rPr>
          <w:rFonts w:asciiTheme="minorHAnsi" w:hAnsiTheme="minorHAnsi" w:cstheme="minorHAnsi"/>
          <w:sz w:val="22"/>
          <w:szCs w:val="22"/>
        </w:rPr>
        <w:t xml:space="preserve">ege,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 xml:space="preserve">,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0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B36310">
        <w:rPr>
          <w:rFonts w:asciiTheme="minorHAnsi" w:hAnsiTheme="minorHAnsi" w:cstheme="minorHAnsi"/>
          <w:sz w:val="22"/>
          <w:szCs w:val="22"/>
        </w:rPr>
        <w:t>755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•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e.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.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36310">
        <w:rPr>
          <w:rFonts w:asciiTheme="minorHAnsi" w:hAnsiTheme="minorHAnsi" w:cstheme="minorHAnsi"/>
          <w:sz w:val="22"/>
          <w:szCs w:val="22"/>
        </w:rPr>
        <w:t>one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hyperlink r:id="rId21">
        <w:r w:rsidRPr="00B36310">
          <w:rPr>
            <w:rFonts w:asciiTheme="minorHAnsi" w:hAnsiTheme="minorHAnsi" w:cstheme="minorHAnsi"/>
            <w:sz w:val="22"/>
            <w:szCs w:val="22"/>
          </w:rPr>
          <w:t>.1</w:t>
        </w:r>
        <w:r w:rsidRPr="00B36310">
          <w:rPr>
            <w:rFonts w:asciiTheme="minorHAnsi" w:hAnsiTheme="minorHAnsi" w:cstheme="minorHAnsi"/>
            <w:spacing w:val="-2"/>
            <w:sz w:val="22"/>
            <w:szCs w:val="22"/>
          </w:rPr>
          <w:t>4</w:t>
        </w:r>
        <w:r w:rsidRPr="00B36310">
          <w:rPr>
            <w:rFonts w:asciiTheme="minorHAnsi" w:hAnsiTheme="minorHAnsi" w:cstheme="minorHAnsi"/>
            <w:sz w:val="22"/>
            <w:szCs w:val="22"/>
          </w:rPr>
          <w:t>@da</w:t>
        </w:r>
        <w:r w:rsidRPr="00B36310">
          <w:rPr>
            <w:rFonts w:asciiTheme="minorHAnsi" w:hAnsiTheme="minorHAnsi" w:cstheme="minorHAnsi"/>
            <w:spacing w:val="-1"/>
            <w:sz w:val="22"/>
            <w:szCs w:val="22"/>
          </w:rPr>
          <w:t>rt</w:t>
        </w:r>
        <w:r w:rsidRPr="00B36310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B36310">
          <w:rPr>
            <w:rFonts w:asciiTheme="minorHAnsi" w:hAnsiTheme="minorHAnsi" w:cstheme="minorHAnsi"/>
            <w:sz w:val="22"/>
            <w:szCs w:val="22"/>
          </w:rPr>
          <w:t>ou</w:t>
        </w:r>
        <w:r w:rsidRPr="00B36310">
          <w:rPr>
            <w:rFonts w:asciiTheme="minorHAnsi" w:hAnsiTheme="minorHAnsi" w:cstheme="minorHAnsi"/>
            <w:spacing w:val="-1"/>
            <w:sz w:val="22"/>
            <w:szCs w:val="22"/>
          </w:rPr>
          <w:t>t</w:t>
        </w:r>
        <w:r w:rsidRPr="00B36310">
          <w:rPr>
            <w:rFonts w:asciiTheme="minorHAnsi" w:hAnsiTheme="minorHAnsi" w:cstheme="minorHAnsi"/>
            <w:sz w:val="22"/>
            <w:szCs w:val="22"/>
          </w:rPr>
          <w:t>h.edu</w:t>
        </w:r>
      </w:hyperlink>
      <w:r w:rsidRPr="00B36310">
        <w:rPr>
          <w:rFonts w:asciiTheme="minorHAnsi" w:hAnsiTheme="minorHAnsi" w:cstheme="minorHAnsi"/>
          <w:sz w:val="22"/>
          <w:szCs w:val="22"/>
        </w:rPr>
        <w:t xml:space="preserve"> • 8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6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B36310">
        <w:rPr>
          <w:rFonts w:asciiTheme="minorHAnsi" w:hAnsiTheme="minorHAnsi" w:cstheme="minorHAnsi"/>
          <w:sz w:val="22"/>
          <w:szCs w:val="22"/>
        </w:rPr>
        <w:t>543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B36310">
        <w:rPr>
          <w:rFonts w:asciiTheme="minorHAnsi" w:hAnsiTheme="minorHAnsi" w:cstheme="minorHAnsi"/>
          <w:sz w:val="22"/>
          <w:szCs w:val="22"/>
        </w:rPr>
        <w:t>2100</w:t>
      </w:r>
    </w:p>
    <w:p w14:paraId="6C0D5402" w14:textId="77777777" w:rsidR="00324E2E" w:rsidRPr="00B36310" w:rsidRDefault="008C63D3" w:rsidP="00B36310">
      <w:pPr>
        <w:spacing w:before="37" w:line="220" w:lineRule="exact"/>
        <w:ind w:left="3893" w:right="3915"/>
        <w:jc w:val="center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nked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n.co</w:t>
      </w:r>
      <w:r w:rsidRPr="00B36310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/i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/j</w:t>
      </w:r>
      <w:r w:rsidRPr="00B36310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mi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lj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ones</w:t>
      </w:r>
    </w:p>
    <w:p w14:paraId="565CC65D" w14:textId="77777777" w:rsidR="00324E2E" w:rsidRPr="00B36310" w:rsidRDefault="00324E2E" w:rsidP="00B36310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  <w:sectPr w:rsidR="00324E2E" w:rsidRPr="00B36310">
          <w:pgSz w:w="12240" w:h="15840"/>
          <w:pgMar w:top="540" w:right="960" w:bottom="280" w:left="980" w:header="331" w:footer="0" w:gutter="0"/>
          <w:cols w:space="720"/>
        </w:sectPr>
      </w:pPr>
    </w:p>
    <w:p w14:paraId="4032BE85" w14:textId="77777777" w:rsidR="00324E2E" w:rsidRPr="00B36310" w:rsidRDefault="008C63D3" w:rsidP="00B36310">
      <w:pPr>
        <w:spacing w:before="32"/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B36310">
        <w:rPr>
          <w:rFonts w:asciiTheme="minorHAnsi" w:hAnsiTheme="minorHAnsi" w:cstheme="minorHAnsi"/>
          <w:b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sz w:val="22"/>
          <w:szCs w:val="22"/>
        </w:rPr>
        <w:t>N</w:t>
      </w:r>
    </w:p>
    <w:p w14:paraId="75C3BAE5" w14:textId="77777777" w:rsidR="00324E2E" w:rsidRPr="00B36310" w:rsidRDefault="008C63D3" w:rsidP="00B36310">
      <w:pPr>
        <w:spacing w:before="6"/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pict w14:anchorId="3CB2E6EC">
          <v:group id="_x0000_s1176" style="position:absolute;left:0;text-align:left;margin-left:66.35pt;margin-top:.1pt;width:479.45pt;height:.6pt;z-index:-3110;mso-position-horizontal-relative:page" coordorigin="1327,2" coordsize="9589,12">
            <v:shape id="_x0000_s1179" style="position:absolute;left:1332;top:8;width:7941;height:0" coordorigin="1332,8" coordsize="7941,0" path="m1332,8r7941,e" filled="f" strokeweight=".58pt">
              <v:path arrowok="t"/>
            </v:shape>
            <v:shape id="_x0000_s1178" style="position:absolute;left:9273;top:8;width:10;height:0" coordorigin="9273,8" coordsize="10,0" path="m9273,8r10,e" filled="f" strokeweight=".58pt">
              <v:path arrowok="t"/>
            </v:shape>
            <v:shape id="_x0000_s1177" style="position:absolute;left:9283;top:8;width:1627;height:0" coordorigin="9283,8" coordsize="1627,0" path="m9283,8r1627,e" filled="f" strokeweight=".58pt">
              <v:path arrowok="t"/>
            </v:shape>
            <w10:wrap anchorx="page"/>
          </v:group>
        </w:pic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b/>
          <w:sz w:val="22"/>
          <w:szCs w:val="22"/>
        </w:rPr>
        <w:t>ar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36310">
        <w:rPr>
          <w:rFonts w:asciiTheme="minorHAnsi" w:hAnsiTheme="minorHAnsi" w:cstheme="minorHAnsi"/>
          <w:b/>
          <w:sz w:val="22"/>
          <w:szCs w:val="22"/>
        </w:rPr>
        <w:t>outh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B36310">
        <w:rPr>
          <w:rFonts w:asciiTheme="minorHAnsi" w:hAnsiTheme="minorHAnsi" w:cstheme="minorHAnsi"/>
          <w:b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ll</w:t>
      </w:r>
      <w:r w:rsidRPr="00B36310">
        <w:rPr>
          <w:rFonts w:asciiTheme="minorHAnsi" w:hAnsiTheme="minorHAnsi" w:cstheme="minorHAnsi"/>
          <w:b/>
          <w:sz w:val="22"/>
          <w:szCs w:val="22"/>
        </w:rPr>
        <w:t>ege,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no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 xml:space="preserve">,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H</w:t>
      </w:r>
    </w:p>
    <w:p w14:paraId="70E5E770" w14:textId="77777777" w:rsidR="00324E2E" w:rsidRPr="00B36310" w:rsidRDefault="008C63D3" w:rsidP="00B36310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>Bache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or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of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s:</w:t>
      </w:r>
      <w:r w:rsidRPr="00B36310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oub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 xml:space="preserve">e 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B36310">
        <w:rPr>
          <w:rFonts w:asciiTheme="minorHAnsi" w:hAnsiTheme="minorHAnsi" w:cstheme="minorHAnsi"/>
          <w:sz w:val="22"/>
          <w:szCs w:val="22"/>
        </w:rPr>
        <w:t xml:space="preserve">or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 Engl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 xml:space="preserve">sh 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nd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ove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ent</w:t>
      </w:r>
    </w:p>
    <w:p w14:paraId="3EECA474" w14:textId="77777777" w:rsidR="00324E2E" w:rsidRPr="00B36310" w:rsidRDefault="008C63D3" w:rsidP="00B36310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>Re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ant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Cou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s:</w:t>
      </w:r>
      <w:r w:rsidRPr="00B36310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Pub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36310">
        <w:rPr>
          <w:rFonts w:asciiTheme="minorHAnsi" w:hAnsiTheme="minorHAnsi" w:cstheme="minorHAnsi"/>
          <w:sz w:val="22"/>
          <w:szCs w:val="22"/>
        </w:rPr>
        <w:t>,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na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B36310">
        <w:rPr>
          <w:rFonts w:asciiTheme="minorHAnsi" w:hAnsiTheme="minorHAnsi" w:cstheme="minorHAnsi"/>
          <w:sz w:val="22"/>
          <w:szCs w:val="22"/>
        </w:rPr>
        <w:t>onal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Re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B36310">
        <w:rPr>
          <w:rFonts w:asciiTheme="minorHAnsi" w:hAnsiTheme="minorHAnsi" w:cstheme="minorHAnsi"/>
          <w:sz w:val="22"/>
          <w:szCs w:val="22"/>
        </w:rPr>
        <w:t>ons, Cu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lt</w:t>
      </w:r>
      <w:r w:rsidRPr="00B36310">
        <w:rPr>
          <w:rFonts w:asciiTheme="minorHAnsi" w:hAnsiTheme="minorHAnsi" w:cstheme="minorHAnsi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al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Ex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36310">
        <w:rPr>
          <w:rFonts w:asciiTheme="minorHAnsi" w:hAnsiTheme="minorHAnsi" w:cstheme="minorHAnsi"/>
          <w:sz w:val="22"/>
          <w:szCs w:val="22"/>
        </w:rPr>
        <w:t>osu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</w:p>
    <w:p w14:paraId="176DDE38" w14:textId="77777777" w:rsidR="00324E2E" w:rsidRPr="00B36310" w:rsidRDefault="008C63D3" w:rsidP="00B36310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anguage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:  Span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 xml:space="preserve">sh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(fl</w:t>
      </w:r>
      <w:r w:rsidRPr="00B36310">
        <w:rPr>
          <w:rFonts w:asciiTheme="minorHAnsi" w:hAnsiTheme="minorHAnsi" w:cstheme="minorHAnsi"/>
          <w:sz w:val="22"/>
          <w:szCs w:val="22"/>
        </w:rPr>
        <w:t>uen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)</w:t>
      </w:r>
    </w:p>
    <w:p w14:paraId="6CF2C948" w14:textId="77777777" w:rsidR="00324E2E" w:rsidRPr="00B36310" w:rsidRDefault="008C63D3" w:rsidP="00B36310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>Co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pu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:  S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,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S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S,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Excel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(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 xml:space="preserve">anced 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B36310">
        <w:rPr>
          <w:rFonts w:asciiTheme="minorHAnsi" w:hAnsiTheme="minorHAnsi" w:cstheme="minorHAnsi"/>
          <w:sz w:val="22"/>
          <w:szCs w:val="22"/>
        </w:rPr>
        <w:t>unc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B36310">
        <w:rPr>
          <w:rFonts w:asciiTheme="minorHAnsi" w:hAnsiTheme="minorHAnsi" w:cstheme="minorHAnsi"/>
          <w:sz w:val="22"/>
          <w:szCs w:val="22"/>
        </w:rPr>
        <w:t>ons)</w:t>
      </w:r>
    </w:p>
    <w:p w14:paraId="3920BF2D" w14:textId="77777777" w:rsidR="00324E2E" w:rsidRPr="00B36310" w:rsidRDefault="00324E2E" w:rsidP="00B36310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3852EA1B" w14:textId="77777777" w:rsidR="00324E2E" w:rsidRPr="00B36310" w:rsidRDefault="008C63D3" w:rsidP="00B36310">
      <w:pPr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Study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b</w:t>
      </w:r>
      <w:r w:rsidRPr="00B36310">
        <w:rPr>
          <w:rFonts w:asciiTheme="minorHAnsi" w:hAnsiTheme="minorHAnsi" w:cstheme="minorHAnsi"/>
          <w:b/>
          <w:sz w:val="22"/>
          <w:szCs w:val="22"/>
        </w:rPr>
        <w:t>road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Pr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sz w:val="22"/>
          <w:szCs w:val="22"/>
        </w:rPr>
        <w:t>gra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 xml:space="preserve">,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ce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 xml:space="preserve">ona,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pa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</w:p>
    <w:p w14:paraId="5FEBCF98" w14:textId="77777777" w:rsidR="00324E2E" w:rsidRPr="00B36310" w:rsidRDefault="00324E2E" w:rsidP="00B36310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7487E67D" w14:textId="77777777" w:rsidR="00324E2E" w:rsidRPr="00B36310" w:rsidRDefault="008C63D3" w:rsidP="00B36310">
      <w:pPr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Ph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illi</w:t>
      </w:r>
      <w:r w:rsidRPr="00B36310">
        <w:rPr>
          <w:rFonts w:asciiTheme="minorHAnsi" w:hAnsiTheme="minorHAnsi" w:cstheme="minorHAnsi"/>
          <w:b/>
          <w:sz w:val="22"/>
          <w:szCs w:val="22"/>
        </w:rPr>
        <w:t>ps Exet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z w:val="22"/>
          <w:szCs w:val="22"/>
        </w:rPr>
        <w:t>r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B36310">
        <w:rPr>
          <w:rFonts w:asciiTheme="minorHAnsi" w:hAnsiTheme="minorHAnsi" w:cstheme="minorHAnsi"/>
          <w:b/>
          <w:sz w:val="22"/>
          <w:szCs w:val="22"/>
        </w:rPr>
        <w:t>ade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36310">
        <w:rPr>
          <w:rFonts w:asciiTheme="minorHAnsi" w:hAnsiTheme="minorHAnsi" w:cstheme="minorHAnsi"/>
          <w:b/>
          <w:sz w:val="22"/>
          <w:szCs w:val="22"/>
        </w:rPr>
        <w:t xml:space="preserve">y,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xe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 xml:space="preserve">,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H</w:t>
      </w:r>
    </w:p>
    <w:p w14:paraId="1CA2354F" w14:textId="77777777" w:rsidR="00324E2E" w:rsidRPr="00B36310" w:rsidRDefault="00324E2E" w:rsidP="00B36310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15E3E0C2" w14:textId="77777777" w:rsidR="00324E2E" w:rsidRPr="00B36310" w:rsidRDefault="008C63D3" w:rsidP="00B36310">
      <w:pPr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pict w14:anchorId="3651CC18">
          <v:group id="_x0000_s1172" style="position:absolute;left:0;text-align:left;margin-left:66.35pt;margin-top:12.6pt;width:479.45pt;height:.6pt;z-index:-3109;mso-position-horizontal-relative:page" coordorigin="1327,252" coordsize="9589,12">
            <v:shape id="_x0000_s1175" style="position:absolute;left:1332;top:258;width:7941;height:0" coordorigin="1332,258" coordsize="7941,0" path="m1332,258r7941,e" filled="f" strokeweight=".58pt">
              <v:path arrowok="t"/>
            </v:shape>
            <v:shape id="_x0000_s1174" style="position:absolute;left:9273;top:258;width:10;height:0" coordorigin="9273,258" coordsize="10,0" path="m9273,258r10,e" filled="f" strokeweight=".58pt">
              <v:path arrowok="t"/>
            </v:shape>
            <v:shape id="_x0000_s1173" style="position:absolute;left:9283;top:258;width:1627;height:0" coordorigin="9283,258" coordsize="1627,0" path="m9283,258r1627,e" filled="f" strokeweight=".58pt">
              <v:path arrowok="t"/>
            </v:shape>
            <w10:wrap anchorx="page"/>
          </v:group>
        </w:pict>
      </w:r>
      <w:r w:rsidRPr="00B36310">
        <w:rPr>
          <w:rFonts w:asciiTheme="minorHAnsi" w:hAnsiTheme="minorHAnsi" w:cstheme="minorHAnsi"/>
          <w:b/>
          <w:sz w:val="22"/>
          <w:szCs w:val="22"/>
        </w:rPr>
        <w:t>IN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TERN</w:t>
      </w:r>
      <w:r w:rsidRPr="00B36310">
        <w:rPr>
          <w:rFonts w:asciiTheme="minorHAnsi" w:hAnsiTheme="minorHAnsi" w:cstheme="minorHAnsi"/>
          <w:b/>
          <w:sz w:val="22"/>
          <w:szCs w:val="22"/>
        </w:rPr>
        <w:t>SH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z w:val="22"/>
          <w:szCs w:val="22"/>
        </w:rPr>
        <w:t xml:space="preserve">P 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EX</w:t>
      </w:r>
      <w:r w:rsidRPr="00B3631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B36310">
        <w:rPr>
          <w:rFonts w:asciiTheme="minorHAnsi" w:hAnsiTheme="minorHAnsi" w:cstheme="minorHAnsi"/>
          <w:b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NC</w:t>
      </w:r>
      <w:r w:rsidRPr="00B36310">
        <w:rPr>
          <w:rFonts w:asciiTheme="minorHAnsi" w:hAnsiTheme="minorHAnsi" w:cstheme="minorHAnsi"/>
          <w:b/>
          <w:sz w:val="22"/>
          <w:szCs w:val="22"/>
        </w:rPr>
        <w:t>E</w:t>
      </w:r>
    </w:p>
    <w:p w14:paraId="623229C6" w14:textId="77777777" w:rsidR="00324E2E" w:rsidRPr="00B36310" w:rsidRDefault="008C63D3" w:rsidP="00B36310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b/>
          <w:sz w:val="22"/>
          <w:szCs w:val="22"/>
        </w:rPr>
        <w:t>oog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b/>
          <w:sz w:val="22"/>
          <w:szCs w:val="22"/>
        </w:rPr>
        <w:t xml:space="preserve">e,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b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B36310">
        <w:rPr>
          <w:rFonts w:asciiTheme="minorHAnsi" w:hAnsiTheme="minorHAnsi" w:cstheme="minorHAnsi"/>
          <w:sz w:val="22"/>
          <w:szCs w:val="22"/>
        </w:rPr>
        <w:t xml:space="preserve">dge,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</w:p>
    <w:p w14:paraId="39796CB8" w14:textId="77777777" w:rsidR="00324E2E" w:rsidRPr="00B36310" w:rsidRDefault="008C63D3" w:rsidP="00B36310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>Ad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B36310">
        <w:rPr>
          <w:rFonts w:asciiTheme="minorHAnsi" w:hAnsiTheme="minorHAnsi" w:cstheme="minorHAnsi"/>
          <w:sz w:val="22"/>
          <w:szCs w:val="22"/>
        </w:rPr>
        <w:t>ua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liti</w:t>
      </w:r>
      <w:r w:rsidRPr="00B36310">
        <w:rPr>
          <w:rFonts w:asciiTheme="minorHAnsi" w:hAnsiTheme="minorHAnsi" w:cstheme="minorHAnsi"/>
          <w:sz w:val="22"/>
          <w:szCs w:val="22"/>
        </w:rPr>
        <w:t xml:space="preserve">es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pe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B36310">
        <w:rPr>
          <w:rFonts w:asciiTheme="minorHAnsi" w:hAnsiTheme="minorHAnsi" w:cstheme="minorHAnsi"/>
          <w:sz w:val="22"/>
          <w:szCs w:val="22"/>
        </w:rPr>
        <w:t xml:space="preserve">ons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</w:p>
    <w:p w14:paraId="024C95E1" w14:textId="77777777" w:rsidR="00324E2E" w:rsidRPr="00B36310" w:rsidRDefault="008C63D3" w:rsidP="00B36310">
      <w:pPr>
        <w:ind w:left="82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  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den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ed ads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B36310">
        <w:rPr>
          <w:rFonts w:asciiTheme="minorHAnsi" w:hAnsiTheme="minorHAnsi" w:cstheme="minorHAnsi"/>
          <w:sz w:val="22"/>
          <w:szCs w:val="22"/>
        </w:rPr>
        <w:t>hat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 xml:space="preserve">ed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oog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>'</w:t>
      </w:r>
      <w:r w:rsidRPr="00B36310">
        <w:rPr>
          <w:rFonts w:asciiTheme="minorHAnsi" w:hAnsiTheme="minorHAnsi" w:cstheme="minorHAnsi"/>
          <w:sz w:val="22"/>
          <w:szCs w:val="22"/>
        </w:rPr>
        <w:t>s po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es and 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dang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ed u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</w:p>
    <w:p w14:paraId="4F1E93B5" w14:textId="77777777" w:rsidR="00324E2E" w:rsidRPr="00B36310" w:rsidRDefault="008C63D3" w:rsidP="00B36310">
      <w:pPr>
        <w:tabs>
          <w:tab w:val="left" w:pos="1180"/>
        </w:tabs>
        <w:spacing w:before="17" w:line="240" w:lineRule="exact"/>
        <w:ind w:left="1180" w:right="-12" w:hanging="3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  <w:t>Re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ea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ch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 xml:space="preserve">d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he 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ffili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e and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sp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econo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 xml:space="preserve">and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B36310">
        <w:rPr>
          <w:rFonts w:asciiTheme="minorHAnsi" w:hAnsiTheme="minorHAnsi" w:cstheme="minorHAnsi"/>
          <w:sz w:val="22"/>
          <w:szCs w:val="22"/>
        </w:rPr>
        <w:t xml:space="preserve">nks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 xml:space="preserve">o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ow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qua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36310">
        <w:rPr>
          <w:rFonts w:asciiTheme="minorHAnsi" w:hAnsiTheme="minorHAnsi" w:cstheme="minorHAnsi"/>
          <w:sz w:val="22"/>
          <w:szCs w:val="22"/>
        </w:rPr>
        <w:t>, no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 xml:space="preserve">-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36310">
        <w:rPr>
          <w:rFonts w:asciiTheme="minorHAnsi" w:hAnsiTheme="minorHAnsi" w:cstheme="minorHAnsi"/>
          <w:sz w:val="22"/>
          <w:szCs w:val="22"/>
        </w:rPr>
        <w:t>unc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B36310">
        <w:rPr>
          <w:rFonts w:asciiTheme="minorHAnsi" w:hAnsiTheme="minorHAnsi" w:cstheme="minorHAnsi"/>
          <w:sz w:val="22"/>
          <w:szCs w:val="22"/>
        </w:rPr>
        <w:t>on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ng ad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rti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en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</w:p>
    <w:p w14:paraId="63155EB8" w14:textId="77777777" w:rsidR="00324E2E" w:rsidRPr="00B36310" w:rsidRDefault="008C63D3" w:rsidP="00B36310">
      <w:pPr>
        <w:tabs>
          <w:tab w:val="left" w:pos="1180"/>
        </w:tabs>
        <w:spacing w:before="12" w:line="240" w:lineRule="exact"/>
        <w:ind w:left="1180" w:right="250" w:hanging="3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  <w:t>Co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B36310">
        <w:rPr>
          <w:rFonts w:asciiTheme="minorHAnsi" w:hAnsiTheme="minorHAnsi" w:cstheme="minorHAnsi"/>
          <w:sz w:val="22"/>
          <w:szCs w:val="22"/>
        </w:rPr>
        <w:t>ec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 xml:space="preserve">ed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36310">
        <w:rPr>
          <w:rFonts w:asciiTheme="minorHAnsi" w:hAnsiTheme="minorHAnsi" w:cstheme="minorHAnsi"/>
          <w:sz w:val="22"/>
          <w:szCs w:val="22"/>
        </w:rPr>
        <w:t>eed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B36310">
        <w:rPr>
          <w:rFonts w:asciiTheme="minorHAnsi" w:hAnsiTheme="minorHAnsi" w:cstheme="minorHAnsi"/>
          <w:sz w:val="22"/>
          <w:szCs w:val="22"/>
        </w:rPr>
        <w:t xml:space="preserve">ack 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 xml:space="preserve">nd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nco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po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 xml:space="preserve">d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i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 xml:space="preserve">o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ou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ces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us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d g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oba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 xml:space="preserve">he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es d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 xml:space="preserve">on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 xml:space="preserve">ng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 a 30%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ed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 xml:space="preserve">e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nc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 xml:space="preserve">e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 xml:space="preserve">n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hAnsiTheme="minorHAnsi" w:cstheme="minorHAnsi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ch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</w:p>
    <w:p w14:paraId="45DFB320" w14:textId="77777777" w:rsidR="00324E2E" w:rsidRPr="00B36310" w:rsidRDefault="00324E2E" w:rsidP="00B36310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31E7BD40" w14:textId="77777777" w:rsidR="00324E2E" w:rsidRPr="00B36310" w:rsidRDefault="008C63D3" w:rsidP="00B36310">
      <w:pPr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L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z w:val="22"/>
          <w:szCs w:val="22"/>
        </w:rPr>
        <w:t>ber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b/>
          <w:sz w:val="22"/>
          <w:szCs w:val="22"/>
        </w:rPr>
        <w:t>y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Mu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b/>
          <w:sz w:val="22"/>
          <w:szCs w:val="22"/>
        </w:rPr>
        <w:t>ual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In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B36310">
        <w:rPr>
          <w:rFonts w:asciiTheme="minorHAnsi" w:hAnsiTheme="minorHAnsi" w:cstheme="minorHAnsi"/>
          <w:b/>
          <w:sz w:val="22"/>
          <w:szCs w:val="22"/>
        </w:rPr>
        <w:t>ura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z w:val="22"/>
          <w:szCs w:val="22"/>
        </w:rPr>
        <w:t>ce,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Bos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 xml:space="preserve">on, 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</w:p>
    <w:p w14:paraId="225405EF" w14:textId="77777777" w:rsidR="00324E2E" w:rsidRPr="00B36310" w:rsidRDefault="008C63D3" w:rsidP="00B36310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ar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B36310">
        <w:rPr>
          <w:rFonts w:asciiTheme="minorHAnsi" w:hAnsiTheme="minorHAnsi" w:cstheme="minorHAnsi"/>
          <w:sz w:val="22"/>
          <w:szCs w:val="22"/>
        </w:rPr>
        <w:t xml:space="preserve">ng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</w:p>
    <w:p w14:paraId="0C7478D2" w14:textId="77777777" w:rsidR="00324E2E" w:rsidRPr="00B36310" w:rsidRDefault="008C63D3" w:rsidP="00B36310">
      <w:pPr>
        <w:tabs>
          <w:tab w:val="left" w:pos="1180"/>
        </w:tabs>
        <w:spacing w:before="15" w:line="240" w:lineRule="exact"/>
        <w:ind w:left="1180" w:right="232" w:hanging="3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  <w:t>Consu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 xml:space="preserve">ed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wit</w:t>
      </w:r>
      <w:r w:rsidRPr="00B36310">
        <w:rPr>
          <w:rFonts w:asciiTheme="minorHAnsi" w:hAnsiTheme="minorHAnsi" w:cstheme="minorHAnsi"/>
          <w:sz w:val="22"/>
          <w:szCs w:val="22"/>
        </w:rPr>
        <w:t xml:space="preserve">h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nsu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ance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ency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o p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ov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de a cu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st</w:t>
      </w:r>
      <w:r w:rsidRPr="00B36310">
        <w:rPr>
          <w:rFonts w:asciiTheme="minorHAnsi" w:hAnsiTheme="minorHAnsi" w:cstheme="minorHAnsi"/>
          <w:sz w:val="22"/>
          <w:szCs w:val="22"/>
        </w:rPr>
        <w:t>om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B36310">
        <w:rPr>
          <w:rFonts w:asciiTheme="minorHAnsi" w:hAnsiTheme="minorHAnsi" w:cstheme="minorHAnsi"/>
          <w:sz w:val="22"/>
          <w:szCs w:val="22"/>
        </w:rPr>
        <w:t>al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ke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B36310">
        <w:rPr>
          <w:rFonts w:asciiTheme="minorHAnsi" w:hAnsiTheme="minorHAnsi" w:cstheme="minorHAnsi"/>
          <w:sz w:val="22"/>
          <w:szCs w:val="22"/>
        </w:rPr>
        <w:t>ng s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 xml:space="preserve">y and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nc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ed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v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36310">
        <w:rPr>
          <w:rFonts w:asciiTheme="minorHAnsi" w:hAnsiTheme="minorHAnsi" w:cstheme="minorHAnsi"/>
          <w:sz w:val="22"/>
          <w:szCs w:val="22"/>
        </w:rPr>
        <w:t>er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capab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liti</w:t>
      </w:r>
      <w:r w:rsidRPr="00B36310">
        <w:rPr>
          <w:rFonts w:asciiTheme="minorHAnsi" w:hAnsiTheme="minorHAnsi" w:cstheme="minorHAnsi"/>
          <w:sz w:val="22"/>
          <w:szCs w:val="22"/>
        </w:rPr>
        <w:t xml:space="preserve">es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65%</w:t>
      </w:r>
    </w:p>
    <w:p w14:paraId="6B4BBF57" w14:textId="77777777" w:rsidR="00324E2E" w:rsidRPr="00B36310" w:rsidRDefault="008C63D3" w:rsidP="00B36310">
      <w:pPr>
        <w:tabs>
          <w:tab w:val="left" w:pos="1180"/>
        </w:tabs>
        <w:spacing w:before="15" w:line="240" w:lineRule="exact"/>
        <w:ind w:left="1180" w:right="-36" w:hanging="360"/>
        <w:jc w:val="both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  <w:t>Co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B36310">
        <w:rPr>
          <w:rFonts w:asciiTheme="minorHAnsi" w:hAnsiTheme="minorHAnsi" w:cstheme="minorHAnsi"/>
          <w:sz w:val="22"/>
          <w:szCs w:val="22"/>
        </w:rPr>
        <w:t>abo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 xml:space="preserve">ed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wit</w:t>
      </w:r>
      <w:r w:rsidRPr="00B36310">
        <w:rPr>
          <w:rFonts w:asciiTheme="minorHAnsi" w:hAnsiTheme="minorHAnsi" w:cstheme="minorHAnsi"/>
          <w:sz w:val="22"/>
          <w:szCs w:val="22"/>
        </w:rPr>
        <w:t xml:space="preserve">h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 xml:space="preserve">ee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 xml:space="preserve">ns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o de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 xml:space="preserve">op a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ea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ch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b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e d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aba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e of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sha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ab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 xml:space="preserve">e, 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oc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al con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ent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B36310">
        <w:rPr>
          <w:rFonts w:asciiTheme="minorHAnsi" w:hAnsiTheme="minorHAnsi" w:cstheme="minorHAnsi"/>
          <w:sz w:val="22"/>
          <w:szCs w:val="22"/>
        </w:rPr>
        <w:t xml:space="preserve">or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ndep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ndent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i</w:t>
      </w:r>
      <w:r w:rsidRPr="00B36310">
        <w:rPr>
          <w:rFonts w:asciiTheme="minorHAnsi" w:hAnsiTheme="minorHAnsi" w:cstheme="minorHAnsi"/>
          <w:sz w:val="22"/>
          <w:szCs w:val="22"/>
        </w:rPr>
        <w:t>ns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 xml:space="preserve">ance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 xml:space="preserve">o use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n so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ci</w:t>
      </w:r>
      <w:r w:rsidRPr="00B36310">
        <w:rPr>
          <w:rFonts w:asciiTheme="minorHAnsi" w:hAnsiTheme="minorHAnsi" w:cstheme="minorHAnsi"/>
          <w:sz w:val="22"/>
          <w:szCs w:val="22"/>
        </w:rPr>
        <w:t>al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ne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tw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k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ng p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tf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 xml:space="preserve">s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nc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ud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 xml:space="preserve">ng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z w:val="22"/>
          <w:szCs w:val="22"/>
        </w:rPr>
        <w:t xml:space="preserve">acebook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d 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witt</w:t>
      </w:r>
      <w:r w:rsidRPr="00B36310">
        <w:rPr>
          <w:rFonts w:asciiTheme="minorHAnsi" w:hAnsiTheme="minorHAnsi" w:cstheme="minorHAnsi"/>
          <w:sz w:val="22"/>
          <w:szCs w:val="22"/>
        </w:rPr>
        <w:t>er</w:t>
      </w:r>
    </w:p>
    <w:p w14:paraId="53F86F81" w14:textId="77777777" w:rsidR="00324E2E" w:rsidRPr="00B36310" w:rsidRDefault="008C63D3" w:rsidP="00B36310">
      <w:pPr>
        <w:tabs>
          <w:tab w:val="left" w:pos="1180"/>
        </w:tabs>
        <w:spacing w:before="12" w:line="240" w:lineRule="exact"/>
        <w:ind w:left="1180" w:right="74" w:hanging="3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  <w:t>S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36310">
        <w:rPr>
          <w:rFonts w:asciiTheme="minorHAnsi" w:hAnsiTheme="minorHAnsi" w:cstheme="minorHAnsi"/>
          <w:sz w:val="22"/>
          <w:szCs w:val="22"/>
        </w:rPr>
        <w:t>boa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 xml:space="preserve">ded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36310">
        <w:rPr>
          <w:rFonts w:asciiTheme="minorHAnsi" w:hAnsiTheme="minorHAnsi" w:cstheme="minorHAnsi"/>
          <w:sz w:val="22"/>
          <w:szCs w:val="22"/>
        </w:rPr>
        <w:t>og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aph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 xml:space="preserve">cs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 conc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de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fi</w:t>
      </w:r>
      <w:r w:rsidRPr="00B36310">
        <w:rPr>
          <w:rFonts w:asciiTheme="minorHAnsi" w:hAnsiTheme="minorHAnsi" w:cstheme="minorHAnsi"/>
          <w:sz w:val="22"/>
          <w:szCs w:val="22"/>
        </w:rPr>
        <w:t>ne how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i</w:t>
      </w:r>
      <w:r w:rsidRPr="00B36310">
        <w:rPr>
          <w:rFonts w:asciiTheme="minorHAnsi" w:hAnsiTheme="minorHAnsi" w:cstheme="minorHAnsi"/>
          <w:sz w:val="22"/>
          <w:szCs w:val="22"/>
        </w:rPr>
        <w:t>ndepend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nt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agen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 xml:space="preserve">s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 xml:space="preserve">n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 xml:space="preserve">age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nsu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ance p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od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</w:p>
    <w:p w14:paraId="7CDA8E49" w14:textId="77777777" w:rsidR="00324E2E" w:rsidRPr="00B36310" w:rsidRDefault="008C63D3" w:rsidP="00B36310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br w:type="column"/>
      </w:r>
    </w:p>
    <w:p w14:paraId="67919255" w14:textId="77777777" w:rsidR="00324E2E" w:rsidRPr="00B36310" w:rsidRDefault="008C63D3" w:rsidP="00B36310">
      <w:pPr>
        <w:ind w:left="315" w:right="440"/>
        <w:jc w:val="center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June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2014</w:t>
      </w:r>
    </w:p>
    <w:p w14:paraId="56A7C4FB" w14:textId="77777777" w:rsidR="00324E2E" w:rsidRPr="00B36310" w:rsidRDefault="008C63D3" w:rsidP="00B36310">
      <w:pPr>
        <w:spacing w:line="240" w:lineRule="exact"/>
        <w:ind w:left="-33" w:right="440"/>
        <w:jc w:val="center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b/>
          <w:sz w:val="22"/>
          <w:szCs w:val="22"/>
        </w:rPr>
        <w:t>P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z w:val="22"/>
          <w:szCs w:val="22"/>
        </w:rPr>
        <w:t>: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3.45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/</w:t>
      </w:r>
      <w:r w:rsidRPr="00B36310">
        <w:rPr>
          <w:rFonts w:asciiTheme="minorHAnsi" w:hAnsiTheme="minorHAnsi" w:cstheme="minorHAnsi"/>
          <w:b/>
          <w:sz w:val="22"/>
          <w:szCs w:val="22"/>
        </w:rPr>
        <w:t>4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.</w:t>
      </w:r>
      <w:r w:rsidRPr="00B36310">
        <w:rPr>
          <w:rFonts w:asciiTheme="minorHAnsi" w:hAnsiTheme="minorHAnsi" w:cstheme="minorHAnsi"/>
          <w:b/>
          <w:sz w:val="22"/>
          <w:szCs w:val="22"/>
        </w:rPr>
        <w:t>0</w:t>
      </w:r>
    </w:p>
    <w:p w14:paraId="7D3CC5EB" w14:textId="77777777" w:rsidR="00324E2E" w:rsidRPr="00B36310" w:rsidRDefault="00324E2E" w:rsidP="00B36310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1F81C86D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F2C168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F29B62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3FC7F4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E6D52D" w14:textId="77777777" w:rsidR="00324E2E" w:rsidRPr="00B36310" w:rsidRDefault="008C63D3" w:rsidP="00B36310">
      <w:pPr>
        <w:ind w:left="139" w:right="440"/>
        <w:jc w:val="center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Spr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z w:val="22"/>
          <w:szCs w:val="22"/>
        </w:rPr>
        <w:t xml:space="preserve">ng 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2</w:t>
      </w:r>
      <w:r w:rsidRPr="00B36310">
        <w:rPr>
          <w:rFonts w:asciiTheme="minorHAnsi" w:hAnsiTheme="minorHAnsi" w:cstheme="minorHAnsi"/>
          <w:b/>
          <w:sz w:val="22"/>
          <w:szCs w:val="22"/>
        </w:rPr>
        <w:t>012</w:t>
      </w:r>
    </w:p>
    <w:p w14:paraId="748CEACC" w14:textId="77777777" w:rsidR="00324E2E" w:rsidRPr="00B36310" w:rsidRDefault="00324E2E" w:rsidP="00B36310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5D1890F0" w14:textId="77777777" w:rsidR="00324E2E" w:rsidRPr="00B36310" w:rsidRDefault="008C63D3" w:rsidP="00B36310">
      <w:pPr>
        <w:ind w:left="315" w:right="440"/>
        <w:jc w:val="center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 xml:space="preserve">June 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2</w:t>
      </w:r>
      <w:r w:rsidRPr="00B36310">
        <w:rPr>
          <w:rFonts w:asciiTheme="minorHAnsi" w:hAnsiTheme="minorHAnsi" w:cstheme="minorHAnsi"/>
          <w:b/>
          <w:sz w:val="22"/>
          <w:szCs w:val="22"/>
        </w:rPr>
        <w:t>010</w:t>
      </w:r>
    </w:p>
    <w:p w14:paraId="127D38B5" w14:textId="77777777" w:rsidR="00324E2E" w:rsidRPr="00B36310" w:rsidRDefault="008C63D3" w:rsidP="00B36310">
      <w:pPr>
        <w:spacing w:line="240" w:lineRule="exact"/>
        <w:ind w:left="-36" w:right="440"/>
        <w:jc w:val="center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b/>
          <w:sz w:val="22"/>
          <w:szCs w:val="22"/>
        </w:rPr>
        <w:t>P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z w:val="22"/>
          <w:szCs w:val="22"/>
        </w:rPr>
        <w:t>: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3.78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/</w:t>
      </w:r>
      <w:r w:rsidRPr="00B36310">
        <w:rPr>
          <w:rFonts w:asciiTheme="minorHAnsi" w:hAnsiTheme="minorHAnsi" w:cstheme="minorHAnsi"/>
          <w:b/>
          <w:sz w:val="22"/>
          <w:szCs w:val="22"/>
        </w:rPr>
        <w:t>4.0</w:t>
      </w:r>
    </w:p>
    <w:p w14:paraId="68F53258" w14:textId="77777777" w:rsidR="00324E2E" w:rsidRPr="00B36310" w:rsidRDefault="00324E2E" w:rsidP="00B36310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21995BD2" w14:textId="77777777" w:rsidR="00324E2E" w:rsidRPr="00B36310" w:rsidRDefault="008C63D3" w:rsidP="00B36310">
      <w:pPr>
        <w:ind w:left="-24" w:right="442"/>
        <w:jc w:val="center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Su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>mm</w:t>
      </w:r>
      <w:r w:rsidRPr="00B36310">
        <w:rPr>
          <w:rFonts w:asciiTheme="minorHAnsi" w:hAnsiTheme="minorHAnsi" w:cstheme="minorHAnsi"/>
          <w:b/>
          <w:sz w:val="22"/>
          <w:szCs w:val="22"/>
        </w:rPr>
        <w:t>er 2013</w:t>
      </w:r>
    </w:p>
    <w:p w14:paraId="136458D0" w14:textId="77777777" w:rsidR="00324E2E" w:rsidRPr="00B36310" w:rsidRDefault="00324E2E" w:rsidP="00B36310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0BAFEF05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7142EB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2122BD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3E7FC1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B7F9D1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F76D36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25A9DA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F1E624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16B3AA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F770A0" w14:textId="77777777" w:rsidR="00324E2E" w:rsidRPr="00B36310" w:rsidRDefault="008C63D3" w:rsidP="00B36310">
      <w:pPr>
        <w:ind w:left="106" w:right="440"/>
        <w:jc w:val="center"/>
        <w:rPr>
          <w:rFonts w:asciiTheme="minorHAns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960" w:bottom="280" w:left="980" w:header="720" w:footer="720" w:gutter="0"/>
          <w:cols w:num="2" w:space="720" w:equalWidth="0">
            <w:col w:w="8158" w:space="409"/>
            <w:col w:w="1733"/>
          </w:cols>
        </w:sectPr>
      </w:pPr>
      <w:r w:rsidRPr="00B36310">
        <w:rPr>
          <w:rFonts w:asciiTheme="minorHAnsi" w:hAnsiTheme="minorHAnsi" w:cstheme="minorHAnsi"/>
          <w:b/>
          <w:sz w:val="22"/>
          <w:szCs w:val="22"/>
        </w:rPr>
        <w:t>W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z w:val="22"/>
          <w:szCs w:val="22"/>
        </w:rPr>
        <w:t>nt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z w:val="22"/>
          <w:szCs w:val="22"/>
        </w:rPr>
        <w:t>r 2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>0</w:t>
      </w:r>
      <w:r w:rsidRPr="00B36310">
        <w:rPr>
          <w:rFonts w:asciiTheme="minorHAnsi" w:hAnsiTheme="minorHAnsi" w:cstheme="minorHAnsi"/>
          <w:b/>
          <w:sz w:val="22"/>
          <w:szCs w:val="22"/>
        </w:rPr>
        <w:t>13</w:t>
      </w:r>
    </w:p>
    <w:p w14:paraId="36A88B3C" w14:textId="77777777" w:rsidR="00324E2E" w:rsidRPr="00B36310" w:rsidRDefault="00324E2E" w:rsidP="00B36310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960" w:bottom="280" w:left="980" w:header="720" w:footer="720" w:gutter="0"/>
          <w:cols w:space="720"/>
        </w:sectPr>
      </w:pPr>
    </w:p>
    <w:p w14:paraId="7AF23FDB" w14:textId="77777777" w:rsidR="00324E2E" w:rsidRPr="00B36310" w:rsidRDefault="008C63D3" w:rsidP="00B36310">
      <w:pPr>
        <w:spacing w:before="32"/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ADD</w:t>
      </w:r>
      <w:r w:rsidRPr="00B36310">
        <w:rPr>
          <w:rFonts w:asciiTheme="minorHAnsi" w:hAnsiTheme="minorHAnsi" w:cstheme="minorHAnsi"/>
          <w:b/>
          <w:sz w:val="22"/>
          <w:szCs w:val="22"/>
        </w:rPr>
        <w:t>ITI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B36310">
        <w:rPr>
          <w:rFonts w:asciiTheme="minorHAnsi" w:hAnsiTheme="minorHAnsi" w:cstheme="minorHAnsi"/>
          <w:b/>
          <w:sz w:val="22"/>
          <w:szCs w:val="22"/>
        </w:rPr>
        <w:t>L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EX</w:t>
      </w:r>
      <w:r w:rsidRPr="00B3631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ENC</w:t>
      </w:r>
      <w:r w:rsidRPr="00B36310">
        <w:rPr>
          <w:rFonts w:asciiTheme="minorHAnsi" w:hAnsiTheme="minorHAnsi" w:cstheme="minorHAnsi"/>
          <w:b/>
          <w:sz w:val="22"/>
          <w:szCs w:val="22"/>
        </w:rPr>
        <w:t>E</w:t>
      </w:r>
    </w:p>
    <w:p w14:paraId="3A88A434" w14:textId="77777777" w:rsidR="00324E2E" w:rsidRPr="00B36310" w:rsidRDefault="008C63D3" w:rsidP="00B36310">
      <w:pPr>
        <w:spacing w:before="8"/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pict w14:anchorId="7B0F7ED2">
          <v:group id="_x0000_s1168" style="position:absolute;left:0;text-align:left;margin-left:66.35pt;margin-top:.2pt;width:479.45pt;height:.6pt;z-index:-3108;mso-position-horizontal-relative:page" coordorigin="1327,4" coordsize="9589,12">
            <v:shape id="_x0000_s1171" style="position:absolute;left:1332;top:10;width:7941;height:0" coordorigin="1332,10" coordsize="7941,0" path="m1332,10r7941,e" filled="f" strokeweight=".20464mm">
              <v:path arrowok="t"/>
            </v:shape>
            <v:shape id="_x0000_s1170" style="position:absolute;left:9273;top:10;width:10;height:0" coordorigin="9273,10" coordsize="10,0" path="m9273,10r10,e" filled="f" strokeweight=".20464mm">
              <v:path arrowok="t"/>
            </v:shape>
            <v:shape id="_x0000_s1169" style="position:absolute;left:9283;top:10;width:1627;height:0" coordorigin="9283,10" coordsize="1627,0" path="m9283,10r1627,e" filled="f" strokeweight=".20464mm">
              <v:path arrowok="t"/>
            </v:shape>
            <w10:wrap anchorx="page"/>
          </v:group>
        </w:pic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b/>
          <w:sz w:val="22"/>
          <w:szCs w:val="22"/>
        </w:rPr>
        <w:t>ye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P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u</w:t>
      </w:r>
      <w:r w:rsidRPr="00B36310">
        <w:rPr>
          <w:rFonts w:asciiTheme="minorHAnsi" w:hAnsiTheme="minorHAnsi" w:cstheme="minorHAnsi"/>
          <w:b/>
          <w:sz w:val="22"/>
          <w:szCs w:val="22"/>
        </w:rPr>
        <w:t>b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li</w:t>
      </w:r>
      <w:r w:rsidRPr="00B36310">
        <w:rPr>
          <w:rFonts w:asciiTheme="minorHAnsi" w:hAnsiTheme="minorHAnsi" w:cstheme="minorHAnsi"/>
          <w:b/>
          <w:sz w:val="22"/>
          <w:szCs w:val="22"/>
        </w:rPr>
        <w:t>c Bea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B36310">
        <w:rPr>
          <w:rFonts w:asciiTheme="minorHAnsi" w:hAnsiTheme="minorHAnsi" w:cstheme="minorHAnsi"/>
          <w:b/>
          <w:sz w:val="22"/>
          <w:szCs w:val="22"/>
        </w:rPr>
        <w:t>h,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36310">
        <w:rPr>
          <w:rFonts w:asciiTheme="minorHAnsi" w:hAnsiTheme="minorHAnsi" w:cstheme="minorHAnsi"/>
          <w:sz w:val="22"/>
          <w:szCs w:val="22"/>
        </w:rPr>
        <w:t xml:space="preserve">e,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H</w:t>
      </w:r>
    </w:p>
    <w:p w14:paraId="27102B3F" w14:textId="77777777" w:rsidR="00324E2E" w:rsidRPr="00B36310" w:rsidRDefault="008C63D3" w:rsidP="00B36310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if</w:t>
      </w:r>
      <w:r w:rsidRPr="00B36310">
        <w:rPr>
          <w:rFonts w:asciiTheme="minorHAnsi" w:hAnsiTheme="minorHAnsi" w:cstheme="minorHAnsi"/>
          <w:sz w:val="22"/>
          <w:szCs w:val="22"/>
        </w:rPr>
        <w:t xml:space="preserve">e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uard</w:t>
      </w:r>
    </w:p>
    <w:p w14:paraId="3257C6E3" w14:textId="77777777" w:rsidR="00324E2E" w:rsidRPr="00B36310" w:rsidRDefault="008C63D3" w:rsidP="00B36310">
      <w:pPr>
        <w:tabs>
          <w:tab w:val="left" w:pos="1180"/>
        </w:tabs>
        <w:spacing w:before="15" w:line="240" w:lineRule="exact"/>
        <w:ind w:left="1180" w:right="322" w:hanging="3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  <w:t>Ensu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 xml:space="preserve">ed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he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af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of 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 xml:space="preserve">s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nd sup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 xml:space="preserve">d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he bea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B36310">
        <w:rPr>
          <w:rFonts w:asciiTheme="minorHAnsi" w:hAnsiTheme="minorHAnsi" w:cstheme="minorHAnsi"/>
          <w:sz w:val="22"/>
          <w:szCs w:val="22"/>
        </w:rPr>
        <w:t>ont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B36310">
        <w:rPr>
          <w:rFonts w:asciiTheme="minorHAnsi" w:hAnsiTheme="minorHAnsi" w:cstheme="minorHAnsi"/>
          <w:sz w:val="22"/>
          <w:szCs w:val="22"/>
        </w:rPr>
        <w:t>ac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ili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B36310">
        <w:rPr>
          <w:rFonts w:asciiTheme="minorHAnsi" w:hAnsiTheme="minorHAnsi" w:cstheme="minorHAnsi"/>
          <w:sz w:val="22"/>
          <w:szCs w:val="22"/>
        </w:rPr>
        <w:t xml:space="preserve">h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ee 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her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gua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ds</w:t>
      </w:r>
    </w:p>
    <w:p w14:paraId="6C75B260" w14:textId="77777777" w:rsidR="00324E2E" w:rsidRPr="00B36310" w:rsidRDefault="008C63D3" w:rsidP="00B36310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  Co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B36310">
        <w:rPr>
          <w:rFonts w:asciiTheme="minorHAnsi" w:hAnsiTheme="minorHAnsi" w:cstheme="minorHAnsi"/>
          <w:sz w:val="22"/>
          <w:szCs w:val="22"/>
        </w:rPr>
        <w:t>un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ca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 xml:space="preserve">ed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e v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 xml:space="preserve">ns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o s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im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 xml:space="preserve">s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nd au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ho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rit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 xml:space="preserve">es as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equ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ir</w:t>
      </w:r>
      <w:r w:rsidRPr="00B36310">
        <w:rPr>
          <w:rFonts w:asciiTheme="minorHAnsi" w:hAnsiTheme="minorHAnsi" w:cstheme="minorHAnsi"/>
          <w:sz w:val="22"/>
          <w:szCs w:val="22"/>
        </w:rPr>
        <w:t>ed</w:t>
      </w:r>
    </w:p>
    <w:p w14:paraId="7A490AC0" w14:textId="77777777" w:rsidR="00324E2E" w:rsidRPr="00B36310" w:rsidRDefault="008C63D3" w:rsidP="00B36310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position w:val="-1"/>
          <w:sz w:val="22"/>
          <w:szCs w:val="22"/>
        </w:rPr>
        <w:t xml:space="preserve">     </w:t>
      </w:r>
      <w:r w:rsidRPr="00B36310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 xml:space="preserve">ded 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lif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3"/>
          <w:position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ng ca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B36310">
        <w:rPr>
          <w:rFonts w:asciiTheme="minorHAnsi" w:hAnsiTheme="minorHAnsi" w:cstheme="minorHAnsi"/>
          <w:spacing w:val="-3"/>
          <w:position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 of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genc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;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ad</w:t>
      </w:r>
      <w:r w:rsidRPr="00B36310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ste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fir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st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 xml:space="preserve">or 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j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ri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es</w:t>
      </w:r>
    </w:p>
    <w:p w14:paraId="5F2E6DF2" w14:textId="77777777" w:rsidR="00324E2E" w:rsidRPr="00B36310" w:rsidRDefault="00324E2E" w:rsidP="00B36310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133CC30B" w14:textId="77777777" w:rsidR="00324E2E" w:rsidRPr="00B36310" w:rsidRDefault="008C63D3" w:rsidP="00B36310">
      <w:pPr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Suzy Q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B36310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b/>
          <w:sz w:val="22"/>
          <w:szCs w:val="22"/>
        </w:rPr>
        <w:t>ream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Sho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B36310">
        <w:rPr>
          <w:rFonts w:asciiTheme="minorHAnsi" w:hAnsiTheme="minorHAnsi" w:cstheme="minorHAnsi"/>
          <w:b/>
          <w:sz w:val="22"/>
          <w:szCs w:val="22"/>
        </w:rPr>
        <w:t>pe,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erri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 xml:space="preserve">ack,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H</w:t>
      </w:r>
    </w:p>
    <w:p w14:paraId="1D134694" w14:textId="77777777" w:rsidR="00324E2E" w:rsidRPr="00B36310" w:rsidRDefault="008C63D3" w:rsidP="00B36310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>Scooper</w:t>
      </w:r>
    </w:p>
    <w:p w14:paraId="07875D7B" w14:textId="77777777" w:rsidR="00324E2E" w:rsidRPr="00B36310" w:rsidRDefault="008C63D3" w:rsidP="00B36310">
      <w:pPr>
        <w:ind w:left="820" w:right="-23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  Ensu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 xml:space="preserve">ed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36310">
        <w:rPr>
          <w:rFonts w:asciiTheme="minorHAnsi" w:hAnsiTheme="minorHAnsi" w:cstheme="minorHAnsi"/>
          <w:sz w:val="22"/>
          <w:szCs w:val="22"/>
        </w:rPr>
        <w:t>, c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 xml:space="preserve">ean, </w:t>
      </w:r>
      <w:r w:rsidRPr="00B36310">
        <w:rPr>
          <w:rFonts w:asciiTheme="minorHAnsi" w:hAnsiTheme="minorHAnsi" w:cstheme="minorHAnsi"/>
          <w:sz w:val="22"/>
          <w:szCs w:val="22"/>
        </w:rPr>
        <w:t xml:space="preserve">and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36310">
        <w:rPr>
          <w:rFonts w:asciiTheme="minorHAnsi" w:hAnsiTheme="minorHAnsi" w:cstheme="minorHAnsi"/>
          <w:sz w:val="22"/>
          <w:szCs w:val="22"/>
        </w:rPr>
        <w:t>e d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sp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ns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 xml:space="preserve">ng of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ce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eam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as per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de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 xml:space="preserve">s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B36310">
        <w:rPr>
          <w:rFonts w:asciiTheme="minorHAnsi" w:hAnsiTheme="minorHAnsi" w:cstheme="minorHAnsi"/>
          <w:sz w:val="22"/>
          <w:szCs w:val="22"/>
        </w:rPr>
        <w:t>om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pa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tr</w:t>
      </w:r>
      <w:r w:rsidRPr="00B36310">
        <w:rPr>
          <w:rFonts w:asciiTheme="minorHAnsi" w:hAnsiTheme="minorHAnsi" w:cstheme="minorHAnsi"/>
          <w:sz w:val="22"/>
          <w:szCs w:val="22"/>
        </w:rPr>
        <w:t>ons</w:t>
      </w:r>
    </w:p>
    <w:p w14:paraId="6F19F69F" w14:textId="77777777" w:rsidR="00324E2E" w:rsidRPr="00B36310" w:rsidRDefault="008C63D3" w:rsidP="00B36310">
      <w:pPr>
        <w:spacing w:line="240" w:lineRule="exact"/>
        <w:ind w:left="820" w:right="-52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position w:val="-1"/>
          <w:sz w:val="22"/>
          <w:szCs w:val="22"/>
        </w:rPr>
        <w:t xml:space="preserve">     C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rifi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ed co</w:t>
      </w:r>
      <w:r w:rsidRPr="00B36310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ponen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s of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 xml:space="preserve">enu 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it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o en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ti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ac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ti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B36310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of product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3"/>
          <w:position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onsu</w:t>
      </w:r>
      <w:r w:rsidRPr="00B36310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ti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on</w:t>
      </w:r>
    </w:p>
    <w:p w14:paraId="521721C7" w14:textId="77777777" w:rsidR="00324E2E" w:rsidRPr="00B36310" w:rsidRDefault="008C63D3" w:rsidP="00B36310">
      <w:pPr>
        <w:spacing w:before="18" w:line="280" w:lineRule="exact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br w:type="column"/>
      </w:r>
    </w:p>
    <w:p w14:paraId="5C77BE69" w14:textId="77777777" w:rsidR="00324E2E" w:rsidRPr="00B36310" w:rsidRDefault="008C63D3" w:rsidP="00B36310">
      <w:pPr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Su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>mm</w:t>
      </w:r>
      <w:r w:rsidRPr="00B36310">
        <w:rPr>
          <w:rFonts w:asciiTheme="minorHAnsi" w:hAnsiTheme="minorHAnsi" w:cstheme="minorHAnsi"/>
          <w:b/>
          <w:sz w:val="22"/>
          <w:szCs w:val="22"/>
        </w:rPr>
        <w:t>ers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2009</w:t>
      </w:r>
    </w:p>
    <w:p w14:paraId="78D0AA4B" w14:textId="77777777" w:rsidR="00324E2E" w:rsidRPr="00B36310" w:rsidRDefault="008C63D3" w:rsidP="00B36310">
      <w:pPr>
        <w:spacing w:before="1"/>
        <w:ind w:left="782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- 2012</w:t>
      </w:r>
    </w:p>
    <w:p w14:paraId="7821EB84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5512ED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C3DE33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3004AC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301287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439FEF" w14:textId="77777777" w:rsidR="00324E2E" w:rsidRPr="00B36310" w:rsidRDefault="00324E2E" w:rsidP="00B36310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505B53F6" w14:textId="77777777" w:rsidR="00324E2E" w:rsidRPr="00B36310" w:rsidRDefault="008C63D3" w:rsidP="00B36310">
      <w:pPr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Su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>mm</w:t>
      </w:r>
      <w:r w:rsidRPr="00B36310">
        <w:rPr>
          <w:rFonts w:asciiTheme="minorHAnsi" w:hAnsiTheme="minorHAnsi" w:cstheme="minorHAnsi"/>
          <w:b/>
          <w:sz w:val="22"/>
          <w:szCs w:val="22"/>
        </w:rPr>
        <w:t>ers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2008</w:t>
      </w:r>
    </w:p>
    <w:p w14:paraId="5AB0F0CA" w14:textId="77777777" w:rsidR="00324E2E" w:rsidRPr="00B36310" w:rsidRDefault="008C63D3" w:rsidP="00B36310">
      <w:pPr>
        <w:spacing w:line="240" w:lineRule="exact"/>
        <w:ind w:left="782"/>
        <w:rPr>
          <w:rFonts w:asciiTheme="minorHAns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960" w:bottom="280" w:left="980" w:header="720" w:footer="720" w:gutter="0"/>
          <w:cols w:num="2" w:space="720" w:equalWidth="0">
            <w:col w:w="8135" w:space="362"/>
            <w:col w:w="1803"/>
          </w:cols>
        </w:sectPr>
      </w:pPr>
      <w:r w:rsidRPr="00B36310">
        <w:rPr>
          <w:rFonts w:asciiTheme="minorHAnsi" w:hAnsiTheme="minorHAnsi" w:cstheme="minorHAnsi"/>
          <w:b/>
          <w:sz w:val="22"/>
          <w:szCs w:val="22"/>
        </w:rPr>
        <w:t>- 2010</w:t>
      </w:r>
    </w:p>
    <w:p w14:paraId="511248DA" w14:textId="77777777" w:rsidR="00324E2E" w:rsidRPr="00B36310" w:rsidRDefault="008C63D3" w:rsidP="00B36310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pict w14:anchorId="1C8130C8">
          <v:group id="_x0000_s1163" style="position:absolute;margin-left:48.05pt;margin-top:65pt;width:515.95pt;height:20.5pt;z-index:-3111;mso-position-horizontal-relative:page;mso-position-vertical-relative:page" coordorigin="961,1300" coordsize="10319,410">
            <v:shape id="_x0000_s1167" style="position:absolute;left:972;top:1310;width:10298;height:0" coordorigin="972,1310" coordsize="10298,0" path="m972,1310r10298,e" filled="f" strokeweight=".58pt">
              <v:path arrowok="t"/>
            </v:shape>
            <v:shape id="_x0000_s1166" style="position:absolute;left:972;top:1700;width:10298;height:0" coordorigin="972,1700" coordsize="10298,0" path="m972,1700r10298,e" filled="f" strokeweight=".58pt">
              <v:path arrowok="t"/>
            </v:shape>
            <v:shape id="_x0000_s1165" style="position:absolute;left:967;top:1306;width:0;height:399" coordorigin="967,1306" coordsize="0,399" path="m967,1306r,398e" filled="f" strokeweight=".58pt">
              <v:path arrowok="t"/>
            </v:shape>
            <v:shape id="_x0000_s1164" style="position:absolute;left:11275;top:1306;width:0;height:399" coordorigin="11275,1306" coordsize="0,399" path="m11275,1306r,398e" filled="f" strokeweight=".58pt">
              <v:path arrowok="t"/>
            </v:shape>
            <w10:wrap anchorx="page" anchory="page"/>
          </v:group>
        </w:pict>
      </w:r>
    </w:p>
    <w:p w14:paraId="4581BA5F" w14:textId="77777777" w:rsidR="00324E2E" w:rsidRPr="00B36310" w:rsidRDefault="008C63D3" w:rsidP="00B36310">
      <w:pPr>
        <w:spacing w:before="32"/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lastRenderedPageBreak/>
        <w:t>EXTRAC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RR</w:t>
      </w:r>
      <w:r w:rsidRPr="00B36310">
        <w:rPr>
          <w:rFonts w:asciiTheme="minorHAnsi" w:hAnsiTheme="minorHAnsi" w:cstheme="minorHAnsi"/>
          <w:b/>
          <w:sz w:val="22"/>
          <w:szCs w:val="22"/>
        </w:rPr>
        <w:t>IC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U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LA</w:t>
      </w:r>
      <w:r w:rsidRPr="00B36310">
        <w:rPr>
          <w:rFonts w:asciiTheme="minorHAnsi" w:hAnsiTheme="minorHAnsi" w:cstheme="minorHAnsi"/>
          <w:b/>
          <w:sz w:val="22"/>
          <w:szCs w:val="22"/>
        </w:rPr>
        <w:t>R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NV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LVE</w:t>
      </w:r>
      <w:r w:rsidRPr="00B36310">
        <w:rPr>
          <w:rFonts w:asciiTheme="minorHAnsi" w:hAnsiTheme="minorHAnsi" w:cstheme="minorHAnsi"/>
          <w:b/>
          <w:sz w:val="22"/>
          <w:szCs w:val="22"/>
        </w:rPr>
        <w:t>ME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z w:val="22"/>
          <w:szCs w:val="22"/>
        </w:rPr>
        <w:t>T</w:t>
      </w:r>
    </w:p>
    <w:p w14:paraId="1CD7ACED" w14:textId="77777777" w:rsidR="00324E2E" w:rsidRPr="00B36310" w:rsidRDefault="008C63D3" w:rsidP="00B36310">
      <w:pPr>
        <w:spacing w:before="8"/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pict w14:anchorId="2339311D">
          <v:group id="_x0000_s1157" style="position:absolute;left:0;text-align:left;margin-left:66.35pt;margin-top:.2pt;width:479.45pt;height:.6pt;z-index:-3107;mso-position-horizontal-relative:page" coordorigin="1327,4" coordsize="9589,12">
            <v:shape id="_x0000_s1162" style="position:absolute;left:1332;top:10;width:7941;height:0" coordorigin="1332,10" coordsize="7941,0" path="m1332,10r7941,e" filled="f" strokeweight=".58pt">
              <v:path arrowok="t"/>
            </v:shape>
            <v:shape id="_x0000_s1161" style="position:absolute;left:9273;top:10;width:10;height:0" coordorigin="9273,10" coordsize="10,0" path="m9273,10r10,e" filled="f" strokeweight=".58pt">
              <v:path arrowok="t"/>
            </v:shape>
            <v:shape id="_x0000_s1160" style="position:absolute;left:9283;top:10;width:5;height:0" coordorigin="9283,10" coordsize="5,0" path="m9283,10r5,e" filled="f" strokeweight=".58pt">
              <v:path arrowok="t"/>
            </v:shape>
            <v:shape id="_x0000_s1159" style="position:absolute;left:9288;top:10;width:10;height:0" coordorigin="9288,10" coordsize="10,0" path="m9288,10r9,e" filled="f" strokeweight=".58pt">
              <v:path arrowok="t"/>
            </v:shape>
            <v:shape id="_x0000_s1158" style="position:absolute;left:9297;top:10;width:1613;height:0" coordorigin="9297,10" coordsize="1613,0" path="m9297,10r1613,e" filled="f" strokeweight=".58pt">
              <v:path arrowok="t"/>
            </v:shape>
            <w10:wrap anchorx="page"/>
          </v:group>
        </w:pic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b/>
          <w:sz w:val="22"/>
          <w:szCs w:val="22"/>
        </w:rPr>
        <w:t>ar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36310">
        <w:rPr>
          <w:rFonts w:asciiTheme="minorHAnsi" w:hAnsiTheme="minorHAnsi" w:cstheme="minorHAnsi"/>
          <w:b/>
          <w:sz w:val="22"/>
          <w:szCs w:val="22"/>
        </w:rPr>
        <w:t>outh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B36310">
        <w:rPr>
          <w:rFonts w:asciiTheme="minorHAnsi" w:hAnsiTheme="minorHAnsi" w:cstheme="minorHAnsi"/>
          <w:b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ll</w:t>
      </w:r>
      <w:r w:rsidRPr="00B36310">
        <w:rPr>
          <w:rFonts w:asciiTheme="minorHAnsi" w:hAnsiTheme="minorHAnsi" w:cstheme="minorHAnsi"/>
          <w:b/>
          <w:sz w:val="22"/>
          <w:szCs w:val="22"/>
        </w:rPr>
        <w:t>ege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Spec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z w:val="22"/>
          <w:szCs w:val="22"/>
        </w:rPr>
        <w:t>al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Ol</w:t>
      </w:r>
      <w:r w:rsidRPr="00B36310">
        <w:rPr>
          <w:rFonts w:asciiTheme="minorHAnsi" w:hAnsiTheme="minorHAnsi" w:cstheme="minorHAnsi"/>
          <w:b/>
          <w:sz w:val="22"/>
          <w:szCs w:val="22"/>
        </w:rPr>
        <w:t>y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36310">
        <w:rPr>
          <w:rFonts w:asciiTheme="minorHAnsi" w:hAnsiTheme="minorHAnsi" w:cstheme="minorHAnsi"/>
          <w:b/>
          <w:sz w:val="22"/>
          <w:szCs w:val="22"/>
        </w:rPr>
        <w:t>p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z w:val="22"/>
          <w:szCs w:val="22"/>
        </w:rPr>
        <w:t>cs</w:t>
      </w:r>
      <w:r w:rsidRPr="00B36310">
        <w:rPr>
          <w:rFonts w:asciiTheme="minorHAnsi" w:hAnsiTheme="minorHAnsi" w:cstheme="minorHAnsi"/>
          <w:sz w:val="22"/>
          <w:szCs w:val="22"/>
        </w:rPr>
        <w:t xml:space="preserve">, </w:t>
      </w:r>
      <w:r w:rsidRPr="00B36310">
        <w:rPr>
          <w:rFonts w:asciiTheme="minorHAnsi" w:hAnsiTheme="minorHAnsi" w:cstheme="minorHAnsi"/>
          <w:sz w:val="22"/>
          <w:szCs w:val="22"/>
        </w:rPr>
        <w:t>Co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itt</w:t>
      </w:r>
      <w:r w:rsidRPr="00B36310">
        <w:rPr>
          <w:rFonts w:asciiTheme="minorHAnsi" w:hAnsiTheme="minorHAnsi" w:cstheme="minorHAnsi"/>
          <w:sz w:val="22"/>
          <w:szCs w:val="22"/>
        </w:rPr>
        <w:t xml:space="preserve">ee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ber</w:t>
      </w:r>
    </w:p>
    <w:p w14:paraId="1911AE7B" w14:textId="77777777" w:rsidR="00324E2E" w:rsidRPr="00B36310" w:rsidRDefault="008C63D3" w:rsidP="00B36310">
      <w:pPr>
        <w:spacing w:before="1"/>
        <w:ind w:left="460"/>
        <w:rPr>
          <w:rFonts w:asciiTheme="minorHAns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960" w:bottom="280" w:left="980" w:header="720" w:footer="720" w:gutter="0"/>
          <w:cols w:space="720"/>
        </w:sectPr>
      </w:pP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b/>
          <w:sz w:val="22"/>
          <w:szCs w:val="22"/>
        </w:rPr>
        <w:t>ar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36310">
        <w:rPr>
          <w:rFonts w:asciiTheme="minorHAnsi" w:hAnsiTheme="minorHAnsi" w:cstheme="minorHAnsi"/>
          <w:b/>
          <w:sz w:val="22"/>
          <w:szCs w:val="22"/>
        </w:rPr>
        <w:t>outh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Wo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36310">
        <w:rPr>
          <w:rFonts w:asciiTheme="minorHAnsi" w:hAnsiTheme="minorHAnsi" w:cstheme="minorHAnsi"/>
          <w:b/>
          <w:sz w:val="22"/>
          <w:szCs w:val="22"/>
        </w:rPr>
        <w:t xml:space="preserve">en 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B</w:t>
      </w:r>
      <w:r w:rsidRPr="00B36310">
        <w:rPr>
          <w:rFonts w:asciiTheme="minorHAnsi" w:hAnsiTheme="minorHAnsi" w:cstheme="minorHAnsi"/>
          <w:b/>
          <w:sz w:val="22"/>
          <w:szCs w:val="22"/>
        </w:rPr>
        <w:t>us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z w:val="22"/>
          <w:szCs w:val="22"/>
        </w:rPr>
        <w:t>nes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b/>
          <w:sz w:val="22"/>
          <w:szCs w:val="22"/>
        </w:rPr>
        <w:t>,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ber</w:t>
      </w:r>
    </w:p>
    <w:p w14:paraId="565F68DE" w14:textId="77777777" w:rsidR="00324E2E" w:rsidRPr="00B36310" w:rsidRDefault="00324E2E" w:rsidP="00B36310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2546F1BB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B447AF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2ED99D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5F6275" w14:textId="77777777" w:rsidR="00324E2E" w:rsidRPr="00B36310" w:rsidRDefault="008C63D3" w:rsidP="00B36310">
      <w:pPr>
        <w:spacing w:before="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NS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UL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NG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NDU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SA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3E50F740" w14:textId="77777777" w:rsidR="00324E2E" w:rsidRPr="00B36310" w:rsidRDefault="00324E2E" w:rsidP="00B36310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432A166F" w14:textId="77777777" w:rsidR="00324E2E" w:rsidRPr="00B36310" w:rsidRDefault="008C63D3" w:rsidP="00B36310">
      <w:pPr>
        <w:spacing w:before="24"/>
        <w:ind w:left="4106" w:right="4127"/>
        <w:jc w:val="center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S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ARA</w:t>
      </w:r>
      <w:r w:rsidRPr="00B36310">
        <w:rPr>
          <w:rFonts w:asciiTheme="minorHAnsi" w:hAnsiTheme="minorHAnsi" w:cstheme="minorHAnsi"/>
          <w:b/>
          <w:sz w:val="22"/>
          <w:szCs w:val="22"/>
        </w:rPr>
        <w:t>H S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z w:val="22"/>
          <w:szCs w:val="22"/>
        </w:rPr>
        <w:t>TH</w:t>
      </w:r>
    </w:p>
    <w:p w14:paraId="40AB8567" w14:textId="77777777" w:rsidR="00324E2E" w:rsidRPr="00B36310" w:rsidRDefault="008C63D3" w:rsidP="00B36310">
      <w:pPr>
        <w:spacing w:before="45"/>
        <w:ind w:left="958" w:right="978"/>
        <w:jc w:val="center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>HB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36310">
        <w:rPr>
          <w:rFonts w:asciiTheme="minorHAnsi" w:hAnsiTheme="minorHAnsi" w:cstheme="minorHAnsi"/>
          <w:sz w:val="22"/>
          <w:szCs w:val="22"/>
        </w:rPr>
        <w:t>0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Da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36310">
        <w:rPr>
          <w:rFonts w:asciiTheme="minorHAnsi" w:hAnsiTheme="minorHAnsi" w:cstheme="minorHAnsi"/>
          <w:sz w:val="22"/>
          <w:szCs w:val="22"/>
        </w:rPr>
        <w:t>th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lle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e,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Ha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,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NH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0375</w:t>
      </w:r>
      <w:r w:rsidRPr="00B36310">
        <w:rPr>
          <w:rFonts w:asciiTheme="minorHAnsi" w:hAnsiTheme="minorHAnsi" w:cstheme="minorHAnsi"/>
          <w:sz w:val="22"/>
          <w:szCs w:val="22"/>
        </w:rPr>
        <w:t>5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•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w w:val="99"/>
          <w:sz w:val="22"/>
          <w:szCs w:val="22"/>
        </w:rPr>
        <w:t>Sa</w:t>
      </w:r>
      <w:r w:rsidRPr="00B36310">
        <w:rPr>
          <w:rFonts w:asciiTheme="minorHAnsi" w:hAnsiTheme="minorHAnsi" w:cstheme="minorHAnsi"/>
          <w:spacing w:val="1"/>
          <w:w w:val="99"/>
          <w:sz w:val="22"/>
          <w:szCs w:val="22"/>
        </w:rPr>
        <w:t>r</w:t>
      </w:r>
      <w:r w:rsidRPr="00B36310">
        <w:rPr>
          <w:rFonts w:asciiTheme="minorHAnsi" w:hAnsiTheme="minorHAnsi" w:cstheme="minorHAnsi"/>
          <w:w w:val="99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w w:val="99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3"/>
          <w:w w:val="99"/>
          <w:sz w:val="22"/>
          <w:szCs w:val="22"/>
        </w:rPr>
        <w:t>.</w:t>
      </w:r>
      <w:r w:rsidRPr="00B36310">
        <w:rPr>
          <w:rFonts w:asciiTheme="minorHAnsi" w:hAnsiTheme="minorHAnsi" w:cstheme="minorHAnsi"/>
          <w:w w:val="99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B36310">
        <w:rPr>
          <w:rFonts w:asciiTheme="minorHAnsi" w:hAnsiTheme="minorHAnsi" w:cstheme="minorHAnsi"/>
          <w:spacing w:val="2"/>
          <w:w w:val="99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4"/>
          <w:w w:val="99"/>
          <w:sz w:val="22"/>
          <w:szCs w:val="22"/>
        </w:rPr>
        <w:t>m</w:t>
      </w:r>
      <w:r w:rsidRPr="00B36310">
        <w:rPr>
          <w:rFonts w:asciiTheme="minorHAnsi" w:hAnsiTheme="minorHAnsi" w:cstheme="minorHAnsi"/>
          <w:w w:val="99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2"/>
          <w:w w:val="99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w w:val="99"/>
          <w:sz w:val="22"/>
          <w:szCs w:val="22"/>
        </w:rPr>
        <w:t>h</w:t>
      </w:r>
      <w:hyperlink r:id="rId22">
        <w:r w:rsidRPr="00B36310">
          <w:rPr>
            <w:rFonts w:asciiTheme="minorHAnsi" w:hAnsiTheme="minorHAnsi" w:cstheme="minorHAnsi"/>
            <w:w w:val="99"/>
            <w:sz w:val="22"/>
            <w:szCs w:val="22"/>
          </w:rPr>
          <w:t>.</w:t>
        </w:r>
        <w:r w:rsidRPr="00B36310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15</w:t>
        </w:r>
        <w:r w:rsidRPr="00B36310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@</w:t>
        </w:r>
        <w:r w:rsidRPr="00B36310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d</w:t>
        </w:r>
        <w:r w:rsidRPr="00B36310">
          <w:rPr>
            <w:rFonts w:asciiTheme="minorHAnsi" w:hAnsiTheme="minorHAnsi" w:cstheme="minorHAnsi"/>
            <w:w w:val="99"/>
            <w:sz w:val="22"/>
            <w:szCs w:val="22"/>
          </w:rPr>
          <w:t>a</w:t>
        </w:r>
        <w:r w:rsidRPr="00B36310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r</w:t>
        </w:r>
        <w:r w:rsidRPr="00B36310">
          <w:rPr>
            <w:rFonts w:asciiTheme="minorHAnsi" w:hAnsiTheme="minorHAnsi" w:cstheme="minorHAnsi"/>
            <w:spacing w:val="2"/>
            <w:w w:val="99"/>
            <w:sz w:val="22"/>
            <w:szCs w:val="22"/>
          </w:rPr>
          <w:t>t</w:t>
        </w:r>
        <w:r w:rsidRPr="00B36310">
          <w:rPr>
            <w:rFonts w:asciiTheme="minorHAnsi" w:hAnsiTheme="minorHAnsi" w:cstheme="minorHAnsi"/>
            <w:spacing w:val="-4"/>
            <w:w w:val="99"/>
            <w:sz w:val="22"/>
            <w:szCs w:val="22"/>
          </w:rPr>
          <w:t>m</w:t>
        </w:r>
        <w:r w:rsidRPr="00B36310">
          <w:rPr>
            <w:rFonts w:asciiTheme="minorHAnsi" w:hAnsiTheme="minorHAnsi" w:cstheme="minorHAnsi"/>
            <w:spacing w:val="3"/>
            <w:w w:val="99"/>
            <w:sz w:val="22"/>
            <w:szCs w:val="22"/>
          </w:rPr>
          <w:t>o</w:t>
        </w:r>
        <w:r w:rsidRPr="00B36310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u</w:t>
        </w:r>
        <w:r w:rsidRPr="00B36310">
          <w:rPr>
            <w:rFonts w:asciiTheme="minorHAnsi" w:hAnsiTheme="minorHAnsi" w:cstheme="minorHAnsi"/>
            <w:w w:val="99"/>
            <w:sz w:val="22"/>
            <w:szCs w:val="22"/>
          </w:rPr>
          <w:t>t</w:t>
        </w:r>
        <w:r w:rsidRPr="00B36310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h</w:t>
        </w:r>
        <w:r w:rsidRPr="00B36310">
          <w:rPr>
            <w:rFonts w:asciiTheme="minorHAnsi" w:hAnsiTheme="minorHAnsi" w:cstheme="minorHAnsi"/>
            <w:w w:val="99"/>
            <w:sz w:val="22"/>
            <w:szCs w:val="22"/>
          </w:rPr>
          <w:t>.e</w:t>
        </w:r>
        <w:r w:rsidRPr="00B36310">
          <w:rPr>
            <w:rFonts w:asciiTheme="minorHAnsi" w:hAnsiTheme="minorHAnsi" w:cstheme="minorHAnsi"/>
            <w:spacing w:val="4"/>
            <w:w w:val="99"/>
            <w:sz w:val="22"/>
            <w:szCs w:val="22"/>
          </w:rPr>
          <w:t>d</w:t>
        </w:r>
        <w:r w:rsidRPr="00B36310">
          <w:rPr>
            <w:rFonts w:asciiTheme="minorHAnsi" w:hAnsiTheme="minorHAnsi" w:cstheme="minorHAnsi"/>
            <w:w w:val="99"/>
            <w:sz w:val="22"/>
            <w:szCs w:val="22"/>
          </w:rPr>
          <w:t>u</w:t>
        </w:r>
      </w:hyperlink>
      <w:r w:rsidRPr="00B36310">
        <w:rPr>
          <w:rFonts w:asciiTheme="minorHAnsi" w:hAnsiTheme="minorHAnsi" w:cstheme="minorHAnsi"/>
          <w:spacing w:val="2"/>
          <w:w w:val="9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•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w w:val="99"/>
          <w:sz w:val="22"/>
          <w:szCs w:val="22"/>
        </w:rPr>
        <w:t>32</w:t>
      </w:r>
      <w:r w:rsidRPr="00B36310">
        <w:rPr>
          <w:rFonts w:asciiTheme="minorHAnsi" w:hAnsiTheme="minorHAnsi" w:cstheme="minorHAnsi"/>
          <w:spacing w:val="8"/>
          <w:w w:val="99"/>
          <w:sz w:val="22"/>
          <w:szCs w:val="22"/>
        </w:rPr>
        <w:t>1</w:t>
      </w:r>
      <w:r w:rsidRPr="00B36310">
        <w:rPr>
          <w:rFonts w:asciiTheme="minorHAnsi" w:hAnsiTheme="minorHAnsi" w:cstheme="minorHAnsi"/>
          <w:spacing w:val="-2"/>
          <w:w w:val="99"/>
          <w:sz w:val="22"/>
          <w:szCs w:val="22"/>
        </w:rPr>
        <w:t>-</w:t>
      </w:r>
      <w:r w:rsidRPr="00B36310">
        <w:rPr>
          <w:rFonts w:asciiTheme="minorHAnsi" w:hAnsiTheme="minorHAnsi" w:cstheme="minorHAnsi"/>
          <w:spacing w:val="1"/>
          <w:w w:val="99"/>
          <w:sz w:val="22"/>
          <w:szCs w:val="22"/>
        </w:rPr>
        <w:t>654</w:t>
      </w:r>
      <w:r w:rsidRPr="00B36310">
        <w:rPr>
          <w:rFonts w:asciiTheme="minorHAnsi" w:hAnsiTheme="minorHAnsi" w:cstheme="minorHAnsi"/>
          <w:spacing w:val="-2"/>
          <w:w w:val="99"/>
          <w:sz w:val="22"/>
          <w:szCs w:val="22"/>
        </w:rPr>
        <w:t>-</w:t>
      </w:r>
      <w:r w:rsidRPr="00B36310">
        <w:rPr>
          <w:rFonts w:asciiTheme="minorHAnsi" w:hAnsiTheme="minorHAnsi" w:cstheme="minorHAnsi"/>
          <w:spacing w:val="1"/>
          <w:w w:val="99"/>
          <w:sz w:val="22"/>
          <w:szCs w:val="22"/>
        </w:rPr>
        <w:t>987</w:t>
      </w:r>
      <w:r w:rsidRPr="00B36310">
        <w:rPr>
          <w:rFonts w:asciiTheme="minorHAnsi" w:hAnsiTheme="minorHAnsi" w:cstheme="minorHAnsi"/>
          <w:w w:val="99"/>
          <w:sz w:val="22"/>
          <w:szCs w:val="22"/>
        </w:rPr>
        <w:t>6</w:t>
      </w:r>
    </w:p>
    <w:p w14:paraId="0F299B89" w14:textId="77777777" w:rsidR="00324E2E" w:rsidRPr="00B36310" w:rsidRDefault="008C63D3" w:rsidP="00B36310">
      <w:pPr>
        <w:spacing w:before="34" w:line="220" w:lineRule="exact"/>
        <w:ind w:left="3937" w:right="3956"/>
        <w:jc w:val="center"/>
        <w:rPr>
          <w:rFonts w:asciiTheme="minorHAnsi" w:hAnsiTheme="minorHAnsi" w:cstheme="minorHAnsi"/>
          <w:sz w:val="22"/>
          <w:szCs w:val="22"/>
        </w:rPr>
        <w:sectPr w:rsidR="00324E2E" w:rsidRPr="00B36310">
          <w:pgSz w:w="12240" w:h="15840"/>
          <w:pgMar w:top="540" w:right="960" w:bottom="280" w:left="980" w:header="331" w:footer="0" w:gutter="0"/>
          <w:cols w:space="720"/>
        </w:sectPr>
      </w:pPr>
      <w:r w:rsidRPr="00B36310">
        <w:rPr>
          <w:rFonts w:asciiTheme="minorHAnsi" w:hAnsiTheme="minorHAnsi" w:cstheme="minorHAnsi"/>
          <w:spacing w:val="-2"/>
          <w:w w:val="99"/>
          <w:position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2"/>
          <w:w w:val="99"/>
          <w:position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w w:val="99"/>
          <w:position w:val="-1"/>
          <w:sz w:val="22"/>
          <w:szCs w:val="22"/>
        </w:rPr>
        <w:t>nk</w:t>
      </w:r>
      <w:r w:rsidRPr="00B36310">
        <w:rPr>
          <w:rFonts w:asciiTheme="minorHAnsi" w:hAnsiTheme="minorHAnsi" w:cstheme="minorHAnsi"/>
          <w:w w:val="99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w w:val="99"/>
          <w:position w:val="-1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2"/>
          <w:w w:val="99"/>
          <w:position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w w:val="99"/>
          <w:position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w w:val="99"/>
          <w:position w:val="-1"/>
          <w:sz w:val="22"/>
          <w:szCs w:val="22"/>
        </w:rPr>
        <w:t>.c</w:t>
      </w:r>
      <w:r w:rsidRPr="00B36310">
        <w:rPr>
          <w:rFonts w:asciiTheme="minorHAnsi" w:hAnsiTheme="minorHAnsi" w:cstheme="minorHAnsi"/>
          <w:spacing w:val="4"/>
          <w:w w:val="99"/>
          <w:position w:val="-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4"/>
          <w:w w:val="99"/>
          <w:position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3"/>
          <w:w w:val="99"/>
          <w:position w:val="-1"/>
          <w:sz w:val="22"/>
          <w:szCs w:val="22"/>
        </w:rPr>
        <w:t>/</w:t>
      </w:r>
      <w:r w:rsidRPr="00B36310">
        <w:rPr>
          <w:rFonts w:asciiTheme="minorHAnsi" w:hAnsiTheme="minorHAnsi" w:cstheme="minorHAnsi"/>
          <w:w w:val="99"/>
          <w:position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w w:val="99"/>
          <w:position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2"/>
          <w:w w:val="99"/>
          <w:position w:val="-1"/>
          <w:sz w:val="22"/>
          <w:szCs w:val="22"/>
        </w:rPr>
        <w:t>/</w:t>
      </w:r>
      <w:r w:rsidRPr="00B36310">
        <w:rPr>
          <w:rFonts w:asciiTheme="minorHAnsi" w:hAnsiTheme="minorHAnsi" w:cstheme="minorHAnsi"/>
          <w:spacing w:val="-1"/>
          <w:w w:val="99"/>
          <w:position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w w:val="99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w w:val="99"/>
          <w:position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w w:val="99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w w:val="99"/>
          <w:position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3"/>
          <w:w w:val="99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2"/>
          <w:w w:val="99"/>
          <w:position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1"/>
          <w:w w:val="99"/>
          <w:position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w w:val="99"/>
          <w:position w:val="-1"/>
          <w:sz w:val="22"/>
          <w:szCs w:val="22"/>
        </w:rPr>
        <w:t>ith</w:t>
      </w:r>
    </w:p>
    <w:p w14:paraId="4A408573" w14:textId="77777777" w:rsidR="00324E2E" w:rsidRPr="00B36310" w:rsidRDefault="008C63D3" w:rsidP="00B36310">
      <w:pPr>
        <w:spacing w:before="41"/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B36310">
        <w:rPr>
          <w:rFonts w:asciiTheme="minorHAnsi" w:hAnsiTheme="minorHAnsi" w:cstheme="minorHAnsi"/>
          <w:b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sz w:val="22"/>
          <w:szCs w:val="22"/>
        </w:rPr>
        <w:t>N</w:t>
      </w:r>
    </w:p>
    <w:p w14:paraId="284C6CD6" w14:textId="77777777" w:rsidR="00324E2E" w:rsidRPr="00B36310" w:rsidRDefault="008C63D3" w:rsidP="00B36310">
      <w:pPr>
        <w:spacing w:before="5"/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D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z w:val="22"/>
          <w:szCs w:val="22"/>
        </w:rPr>
        <w:t>r</w:t>
      </w:r>
      <w:r w:rsidRPr="00B36310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B36310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sz w:val="22"/>
          <w:szCs w:val="22"/>
        </w:rPr>
        <w:t>uth</w:t>
      </w:r>
      <w:r w:rsidRPr="00B36310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C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sz w:val="22"/>
          <w:szCs w:val="22"/>
        </w:rPr>
        <w:t>lle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36310">
        <w:rPr>
          <w:rFonts w:asciiTheme="minorHAnsi" w:hAnsiTheme="minorHAnsi" w:cstheme="minorHAnsi"/>
          <w:b/>
          <w:sz w:val="22"/>
          <w:szCs w:val="22"/>
        </w:rPr>
        <w:t>e,</w:t>
      </w:r>
      <w:r w:rsidRPr="00B36310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Ha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,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NH</w:t>
      </w:r>
    </w:p>
    <w:p w14:paraId="16F82257" w14:textId="77777777" w:rsidR="00324E2E" w:rsidRPr="00B36310" w:rsidRDefault="008C63D3" w:rsidP="00B36310">
      <w:pPr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>B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el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:</w:t>
      </w:r>
      <w:r w:rsidRPr="00B36310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oub</w:t>
      </w:r>
      <w:r w:rsidRPr="00B36310">
        <w:rPr>
          <w:rFonts w:asciiTheme="minorHAnsi" w:hAnsiTheme="minorHAnsi" w:cstheme="minorHAnsi"/>
          <w:sz w:val="22"/>
          <w:szCs w:val="22"/>
        </w:rPr>
        <w:t>le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j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ng</w:t>
      </w:r>
      <w:r w:rsidRPr="00B36310">
        <w:rPr>
          <w:rFonts w:asciiTheme="minorHAnsi" w:hAnsiTheme="minorHAnsi" w:cstheme="minorHAnsi"/>
          <w:sz w:val="22"/>
          <w:szCs w:val="22"/>
        </w:rPr>
        <w:t>li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&amp;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em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tics</w:t>
      </w:r>
    </w:p>
    <w:p w14:paraId="484A19DA" w14:textId="77777777" w:rsidR="00324E2E" w:rsidRPr="00B36310" w:rsidRDefault="00324E2E" w:rsidP="00B36310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5DCEAD84" w14:textId="77777777" w:rsidR="00324E2E" w:rsidRPr="00B36310" w:rsidRDefault="008C63D3" w:rsidP="00B36310">
      <w:pPr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F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sz w:val="22"/>
          <w:szCs w:val="22"/>
        </w:rPr>
        <w:t>rt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b/>
          <w:sz w:val="22"/>
          <w:szCs w:val="22"/>
        </w:rPr>
        <w:t>ee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B36310">
        <w:rPr>
          <w:rFonts w:asciiTheme="minorHAnsi" w:hAnsiTheme="minorHAnsi" w:cstheme="minorHAnsi"/>
          <w:b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36310">
        <w:rPr>
          <w:rFonts w:asciiTheme="minorHAnsi" w:hAnsiTheme="minorHAnsi" w:cstheme="minorHAnsi"/>
          <w:b/>
          <w:sz w:val="22"/>
          <w:szCs w:val="22"/>
        </w:rPr>
        <w:t>h</w:t>
      </w:r>
      <w:r w:rsidRPr="00B36310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Sch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oo</w:t>
      </w:r>
      <w:r w:rsidRPr="00B36310">
        <w:rPr>
          <w:rFonts w:asciiTheme="minorHAnsi" w:hAnsiTheme="minorHAnsi" w:cstheme="minorHAnsi"/>
          <w:b/>
          <w:sz w:val="22"/>
          <w:szCs w:val="22"/>
        </w:rPr>
        <w:t>l,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,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</w:p>
    <w:p w14:paraId="5CE37B51" w14:textId="77777777" w:rsidR="00324E2E" w:rsidRPr="00B36310" w:rsidRDefault="008C63D3" w:rsidP="00B36310">
      <w:pPr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in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is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,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rn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h</w:t>
      </w:r>
    </w:p>
    <w:p w14:paraId="1DFEAE84" w14:textId="77777777" w:rsidR="00324E2E" w:rsidRPr="00B36310" w:rsidRDefault="008C63D3" w:rsidP="00B36310">
      <w:pPr>
        <w:ind w:left="100" w:right="-54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>Activities: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B36310">
        <w:rPr>
          <w:rFonts w:asciiTheme="minorHAnsi" w:hAnsiTheme="minorHAnsi" w:cstheme="minorHAnsi"/>
          <w:sz w:val="22"/>
          <w:szCs w:val="22"/>
        </w:rPr>
        <w:t>em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36310">
        <w:rPr>
          <w:rFonts w:asciiTheme="minorHAnsi" w:hAnsiTheme="minorHAnsi" w:cstheme="minorHAnsi"/>
          <w:sz w:val="22"/>
          <w:szCs w:val="22"/>
        </w:rPr>
        <w:t>ly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Vice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eside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t,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Lee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–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it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, V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rs</w:t>
      </w:r>
      <w:r w:rsidRPr="00B36310">
        <w:rPr>
          <w:rFonts w:asciiTheme="minorHAnsi" w:hAnsiTheme="minorHAnsi" w:cstheme="minorHAnsi"/>
          <w:sz w:val="22"/>
          <w:szCs w:val="22"/>
        </w:rPr>
        <w:t>ity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So</w:t>
      </w:r>
      <w:r w:rsidRPr="00B36310">
        <w:rPr>
          <w:rFonts w:asciiTheme="minorHAnsi" w:hAnsiTheme="minorHAnsi" w:cstheme="minorHAnsi"/>
          <w:sz w:val="22"/>
          <w:szCs w:val="22"/>
        </w:rPr>
        <w:t>ft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ll</w:t>
      </w:r>
    </w:p>
    <w:p w14:paraId="4E79BA7F" w14:textId="77777777" w:rsidR="00324E2E" w:rsidRPr="00B36310" w:rsidRDefault="008C63D3" w:rsidP="00B36310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(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te</w:t>
      </w:r>
      <w:r w:rsidRPr="00B36310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ha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on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201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0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B36310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2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0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11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)</w:t>
      </w:r>
    </w:p>
    <w:p w14:paraId="2EF46AFC" w14:textId="77777777" w:rsidR="00324E2E" w:rsidRPr="00B36310" w:rsidRDefault="008C63D3" w:rsidP="00B36310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br w:type="column"/>
      </w:r>
    </w:p>
    <w:p w14:paraId="71B91F02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E78B48" w14:textId="77777777" w:rsidR="00324E2E" w:rsidRPr="00B36310" w:rsidRDefault="008C63D3" w:rsidP="00B36310">
      <w:pPr>
        <w:ind w:left="334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B36310">
        <w:rPr>
          <w:rFonts w:asciiTheme="minorHAnsi" w:hAnsiTheme="minorHAnsi" w:cstheme="minorHAnsi"/>
          <w:b/>
          <w:sz w:val="22"/>
          <w:szCs w:val="22"/>
        </w:rPr>
        <w:t>u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201</w:t>
      </w:r>
      <w:r w:rsidRPr="00B36310">
        <w:rPr>
          <w:rFonts w:asciiTheme="minorHAnsi" w:hAnsiTheme="minorHAnsi" w:cstheme="minorHAnsi"/>
          <w:b/>
          <w:sz w:val="22"/>
          <w:szCs w:val="22"/>
        </w:rPr>
        <w:t>5</w:t>
      </w:r>
    </w:p>
    <w:p w14:paraId="7ED73739" w14:textId="77777777" w:rsidR="00324E2E" w:rsidRPr="00B36310" w:rsidRDefault="008C63D3" w:rsidP="00B36310">
      <w:pPr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b/>
          <w:sz w:val="22"/>
          <w:szCs w:val="22"/>
        </w:rPr>
        <w:t>PA:</w:t>
      </w:r>
      <w:r w:rsidRPr="00B36310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3</w:t>
      </w:r>
      <w:r w:rsidRPr="00B36310">
        <w:rPr>
          <w:rFonts w:asciiTheme="minorHAnsi" w:hAnsiTheme="minorHAnsi" w:cstheme="minorHAnsi"/>
          <w:b/>
          <w:sz w:val="22"/>
          <w:szCs w:val="22"/>
        </w:rPr>
        <w:t>.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43</w:t>
      </w:r>
      <w:r w:rsidRPr="00B36310">
        <w:rPr>
          <w:rFonts w:asciiTheme="minorHAnsi" w:hAnsiTheme="minorHAnsi" w:cstheme="minorHAnsi"/>
          <w:b/>
          <w:sz w:val="22"/>
          <w:szCs w:val="22"/>
        </w:rPr>
        <w:t>/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4</w:t>
      </w:r>
      <w:r w:rsidRPr="00B36310">
        <w:rPr>
          <w:rFonts w:asciiTheme="minorHAnsi" w:hAnsiTheme="minorHAnsi" w:cstheme="minorHAnsi"/>
          <w:b/>
          <w:sz w:val="22"/>
          <w:szCs w:val="22"/>
        </w:rPr>
        <w:t>.0</w:t>
      </w:r>
    </w:p>
    <w:p w14:paraId="216E7F65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19F892" w14:textId="77777777" w:rsidR="00324E2E" w:rsidRPr="00B36310" w:rsidRDefault="00324E2E" w:rsidP="00B36310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2A61B954" w14:textId="77777777" w:rsidR="00324E2E" w:rsidRPr="00B36310" w:rsidRDefault="008C63D3" w:rsidP="00B36310">
      <w:pPr>
        <w:ind w:left="334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B36310">
        <w:rPr>
          <w:rFonts w:asciiTheme="minorHAnsi" w:hAnsiTheme="minorHAnsi" w:cstheme="minorHAnsi"/>
          <w:b/>
          <w:sz w:val="22"/>
          <w:szCs w:val="22"/>
        </w:rPr>
        <w:t>u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201</w:t>
      </w:r>
      <w:r w:rsidRPr="00B36310">
        <w:rPr>
          <w:rFonts w:asciiTheme="minorHAnsi" w:hAnsiTheme="minorHAnsi" w:cstheme="minorHAnsi"/>
          <w:b/>
          <w:sz w:val="22"/>
          <w:szCs w:val="22"/>
        </w:rPr>
        <w:t>1</w:t>
      </w:r>
    </w:p>
    <w:p w14:paraId="020F9F84" w14:textId="77777777" w:rsidR="00324E2E" w:rsidRPr="00B36310" w:rsidRDefault="008C63D3" w:rsidP="00B36310">
      <w:pPr>
        <w:ind w:left="67"/>
        <w:rPr>
          <w:rFonts w:asciiTheme="minorHAns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960" w:bottom="280" w:left="980" w:header="720" w:footer="720" w:gutter="0"/>
          <w:cols w:num="2" w:space="720" w:equalWidth="0">
            <w:col w:w="7493" w:space="773"/>
            <w:col w:w="2034"/>
          </w:cols>
        </w:sectPr>
      </w:pP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b/>
          <w:sz w:val="22"/>
          <w:szCs w:val="22"/>
        </w:rPr>
        <w:t>PA</w:t>
      </w:r>
      <w:r w:rsidRPr="00B36310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3</w:t>
      </w:r>
      <w:r w:rsidRPr="00B36310">
        <w:rPr>
          <w:rFonts w:asciiTheme="minorHAnsi" w:hAnsiTheme="minorHAnsi" w:cstheme="minorHAnsi"/>
          <w:b/>
          <w:sz w:val="22"/>
          <w:szCs w:val="22"/>
        </w:rPr>
        <w:t>.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75</w:t>
      </w:r>
      <w:r w:rsidRPr="00B36310">
        <w:rPr>
          <w:rFonts w:asciiTheme="minorHAnsi" w:hAnsiTheme="minorHAnsi" w:cstheme="minorHAnsi"/>
          <w:b/>
          <w:sz w:val="22"/>
          <w:szCs w:val="22"/>
        </w:rPr>
        <w:t>/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4</w:t>
      </w:r>
      <w:r w:rsidRPr="00B36310">
        <w:rPr>
          <w:rFonts w:asciiTheme="minorHAnsi" w:hAnsiTheme="minorHAnsi" w:cstheme="minorHAnsi"/>
          <w:b/>
          <w:sz w:val="22"/>
          <w:szCs w:val="22"/>
        </w:rPr>
        <w:t>.0</w:t>
      </w:r>
    </w:p>
    <w:p w14:paraId="2C672FD2" w14:textId="77777777" w:rsidR="00324E2E" w:rsidRPr="00B36310" w:rsidRDefault="00324E2E" w:rsidP="00B36310">
      <w:pPr>
        <w:spacing w:before="1" w:line="220" w:lineRule="exact"/>
        <w:rPr>
          <w:rFonts w:asciiTheme="minorHAns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960" w:bottom="280" w:left="980" w:header="720" w:footer="720" w:gutter="0"/>
          <w:cols w:space="720"/>
        </w:sectPr>
      </w:pPr>
    </w:p>
    <w:p w14:paraId="0DA24CDB" w14:textId="77777777" w:rsidR="00324E2E" w:rsidRPr="00B36310" w:rsidRDefault="008C63D3" w:rsidP="00B36310">
      <w:pPr>
        <w:spacing w:before="32" w:line="242" w:lineRule="auto"/>
        <w:ind w:left="100" w:right="4644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RELEVAN</w:t>
      </w:r>
      <w:r w:rsidRPr="00B36310">
        <w:rPr>
          <w:rFonts w:asciiTheme="minorHAnsi" w:hAnsiTheme="minorHAnsi" w:cstheme="minorHAnsi"/>
          <w:b/>
          <w:sz w:val="22"/>
          <w:szCs w:val="22"/>
        </w:rPr>
        <w:t xml:space="preserve">T 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X</w:t>
      </w:r>
      <w:r w:rsidRPr="00B3631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B36310">
        <w:rPr>
          <w:rFonts w:asciiTheme="minorHAnsi" w:hAnsiTheme="minorHAnsi" w:cstheme="minorHAnsi"/>
          <w:b/>
          <w:sz w:val="22"/>
          <w:szCs w:val="22"/>
        </w:rPr>
        <w:t>IE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NC</w:t>
      </w:r>
      <w:r w:rsidRPr="00B36310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B36310">
        <w:rPr>
          <w:rFonts w:asciiTheme="minorHAnsi" w:hAnsiTheme="minorHAnsi" w:cstheme="minorHAnsi"/>
          <w:b/>
          <w:sz w:val="22"/>
          <w:szCs w:val="22"/>
        </w:rPr>
        <w:t>run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B36310">
        <w:rPr>
          <w:rFonts w:asciiTheme="minorHAnsi" w:hAnsiTheme="minorHAnsi" w:cstheme="minorHAnsi"/>
          <w:b/>
          <w:sz w:val="22"/>
          <w:szCs w:val="22"/>
        </w:rPr>
        <w:t>ick</w:t>
      </w:r>
      <w:r w:rsidRPr="00B36310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b/>
          <w:sz w:val="22"/>
          <w:szCs w:val="22"/>
        </w:rPr>
        <w:t>r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sz w:val="22"/>
          <w:szCs w:val="22"/>
        </w:rPr>
        <w:t>u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B36310">
        <w:rPr>
          <w:rFonts w:asciiTheme="minorHAnsi" w:hAnsiTheme="minorHAnsi" w:cstheme="minorHAnsi"/>
          <w:b/>
          <w:sz w:val="22"/>
          <w:szCs w:val="22"/>
        </w:rPr>
        <w:t>,</w:t>
      </w:r>
      <w:r w:rsidRPr="00B36310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w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36310">
        <w:rPr>
          <w:rFonts w:asciiTheme="minorHAnsi" w:hAnsiTheme="minorHAnsi" w:cstheme="minorHAnsi"/>
          <w:sz w:val="22"/>
          <w:szCs w:val="22"/>
        </w:rPr>
        <w:t>,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 xml:space="preserve">NY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Su</w:t>
      </w:r>
      <w:r w:rsidRPr="00B36310">
        <w:rPr>
          <w:rFonts w:asciiTheme="minorHAnsi" w:hAnsiTheme="minorHAnsi" w:cstheme="minorHAnsi"/>
          <w:sz w:val="22"/>
          <w:szCs w:val="22"/>
        </w:rPr>
        <w:t>mm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ci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te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lting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B36310">
        <w:rPr>
          <w:rFonts w:asciiTheme="minorHAnsi" w:hAnsiTheme="minorHAnsi" w:cstheme="minorHAnsi"/>
          <w:sz w:val="22"/>
          <w:szCs w:val="22"/>
        </w:rPr>
        <w:t>tern</w:t>
      </w:r>
    </w:p>
    <w:p w14:paraId="266B3591" w14:textId="77777777" w:rsidR="00324E2E" w:rsidRPr="00B36310" w:rsidRDefault="008C63D3" w:rsidP="00B36310">
      <w:pPr>
        <w:tabs>
          <w:tab w:val="left" w:pos="820"/>
        </w:tabs>
        <w:spacing w:before="15" w:line="220" w:lineRule="exact"/>
        <w:ind w:left="820" w:right="709" w:hanging="3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tici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hAnsiTheme="minorHAnsi" w:cstheme="minorHAnsi"/>
          <w:sz w:val="22"/>
          <w:szCs w:val="22"/>
        </w:rPr>
        <w:t>ated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cli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te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an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B36310">
        <w:rPr>
          <w:rFonts w:asciiTheme="minorHAnsi" w:hAnsiTheme="minorHAnsi" w:cstheme="minorHAnsi"/>
          <w:sz w:val="22"/>
          <w:szCs w:val="22"/>
        </w:rPr>
        <w:t>ed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ati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al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 xml:space="preserve">ia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hAnsiTheme="minorHAnsi" w:cstheme="minorHAnsi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ti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</w:p>
    <w:p w14:paraId="79F2C481" w14:textId="77777777" w:rsidR="00324E2E" w:rsidRPr="00B36310" w:rsidRDefault="008C63D3" w:rsidP="00B36310">
      <w:pPr>
        <w:tabs>
          <w:tab w:val="left" w:pos="820"/>
        </w:tabs>
        <w:spacing w:before="12" w:line="220" w:lineRule="exact"/>
        <w:ind w:left="820" w:right="297" w:hanging="3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ed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 xml:space="preserve">a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lt</w:t>
      </w:r>
      <w:r w:rsidRPr="00B36310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ill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B36310">
        <w:rPr>
          <w:rFonts w:asciiTheme="minorHAnsi" w:hAnsiTheme="minorHAnsi" w:cstheme="minorHAnsi"/>
          <w:sz w:val="22"/>
          <w:szCs w:val="22"/>
        </w:rPr>
        <w:t>llar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36310">
        <w:rPr>
          <w:rFonts w:asciiTheme="minorHAnsi" w:hAnsiTheme="minorHAnsi" w:cstheme="minorHAnsi"/>
          <w:sz w:val="22"/>
          <w:szCs w:val="22"/>
        </w:rPr>
        <w:t>lic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ate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ip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 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ati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ed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ci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ic</w:t>
      </w:r>
      <w:r w:rsidRPr="00B3631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ast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ct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itati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 xml:space="preserve">e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z w:val="22"/>
          <w:szCs w:val="22"/>
        </w:rPr>
        <w:t>ai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</w:p>
    <w:p w14:paraId="716977FB" w14:textId="77777777" w:rsidR="00324E2E" w:rsidRPr="00B36310" w:rsidRDefault="008C63D3" w:rsidP="00B36310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 </w:t>
      </w:r>
      <w:r w:rsidRPr="00B3631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Desi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ed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m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B36310">
        <w:rPr>
          <w:rFonts w:asciiTheme="minorHAnsi" w:hAnsiTheme="minorHAnsi" w:cstheme="minorHAnsi"/>
          <w:sz w:val="22"/>
          <w:szCs w:val="22"/>
        </w:rPr>
        <w:t>ese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ti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te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,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cli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36310">
        <w:rPr>
          <w:rFonts w:asciiTheme="minorHAnsi" w:hAnsiTheme="minorHAnsi" w:cstheme="minorHAnsi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el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m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</w:p>
    <w:p w14:paraId="762CC068" w14:textId="77777777" w:rsidR="00324E2E" w:rsidRPr="00B36310" w:rsidRDefault="00324E2E" w:rsidP="00B36310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2DDE4919" w14:textId="77777777" w:rsidR="00324E2E" w:rsidRPr="00B36310" w:rsidRDefault="008C63D3" w:rsidP="00B36310">
      <w:pPr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App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b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z w:val="22"/>
          <w:szCs w:val="22"/>
        </w:rPr>
        <w:t>d</w:t>
      </w:r>
      <w:r w:rsidRPr="00B36310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36310">
        <w:rPr>
          <w:rFonts w:asciiTheme="minorHAnsi" w:hAnsiTheme="minorHAnsi" w:cstheme="minorHAnsi"/>
          <w:b/>
          <w:sz w:val="22"/>
          <w:szCs w:val="22"/>
        </w:rPr>
        <w:t>r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z w:val="22"/>
          <w:szCs w:val="22"/>
        </w:rPr>
        <w:t>dicti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B36310">
        <w:rPr>
          <w:rFonts w:asciiTheme="minorHAnsi" w:hAnsiTheme="minorHAnsi" w:cstheme="minorHAnsi"/>
          <w:b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b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B36310">
        <w:rPr>
          <w:rFonts w:asciiTheme="minorHAnsi" w:hAnsiTheme="minorHAnsi" w:cstheme="minorHAnsi"/>
          <w:b/>
          <w:sz w:val="22"/>
          <w:szCs w:val="22"/>
        </w:rPr>
        <w:t>h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sz w:val="22"/>
          <w:szCs w:val="22"/>
        </w:rPr>
        <w:t>l</w:t>
      </w:r>
      <w:r w:rsidRPr="00B36310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36310">
        <w:rPr>
          <w:rFonts w:asciiTheme="minorHAnsi" w:hAnsiTheme="minorHAnsi" w:cstheme="minorHAnsi"/>
          <w:b/>
          <w:sz w:val="22"/>
          <w:szCs w:val="22"/>
        </w:rPr>
        <w:t>ies,</w:t>
      </w:r>
      <w:r w:rsidRPr="00B36310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36310">
        <w:rPr>
          <w:rFonts w:asciiTheme="minorHAnsi" w:hAnsiTheme="minorHAnsi" w:cstheme="minorHAnsi"/>
          <w:sz w:val="22"/>
          <w:szCs w:val="22"/>
        </w:rPr>
        <w:t>as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,</w:t>
      </w:r>
      <w:r w:rsidRPr="00B3631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DC</w:t>
      </w:r>
    </w:p>
    <w:p w14:paraId="43A70C8A" w14:textId="77777777" w:rsidR="00324E2E" w:rsidRPr="00B36310" w:rsidRDefault="008C63D3" w:rsidP="00B36310">
      <w:pPr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>B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ess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lt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B36310">
        <w:rPr>
          <w:rFonts w:asciiTheme="minorHAnsi" w:hAnsiTheme="minorHAnsi" w:cstheme="minorHAnsi"/>
          <w:sz w:val="22"/>
          <w:szCs w:val="22"/>
        </w:rPr>
        <w:t>tern</w:t>
      </w:r>
    </w:p>
    <w:p w14:paraId="7A98D668" w14:textId="77777777" w:rsidR="00324E2E" w:rsidRPr="00B36310" w:rsidRDefault="008C63D3" w:rsidP="00B36310">
      <w:pPr>
        <w:tabs>
          <w:tab w:val="left" w:pos="820"/>
        </w:tabs>
        <w:ind w:left="820" w:right="51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ab/>
        <w:t>Se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ed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as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cli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te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 xml:space="preserve">a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36310">
        <w:rPr>
          <w:rFonts w:asciiTheme="minorHAnsi" w:hAnsiTheme="minorHAnsi" w:cstheme="minorHAnsi"/>
          <w:sz w:val="22"/>
          <w:szCs w:val="22"/>
        </w:rPr>
        <w:t>al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es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 xml:space="preserve">d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ati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al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36310">
        <w:rPr>
          <w:rFonts w:asciiTheme="minorHAnsi" w:hAnsiTheme="minorHAnsi" w:cstheme="minorHAnsi"/>
          <w:sz w:val="22"/>
          <w:szCs w:val="22"/>
        </w:rPr>
        <w:t>et</w:t>
      </w:r>
      <w:r w:rsidRPr="00B3631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ain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to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hAnsiTheme="minorHAnsi" w:cstheme="minorHAnsi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w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B36310">
        <w:rPr>
          <w:rFonts w:asciiTheme="minorHAnsi" w:hAnsiTheme="minorHAnsi" w:cstheme="minorHAnsi"/>
          <w:sz w:val="22"/>
          <w:szCs w:val="22"/>
        </w:rPr>
        <w:t>ici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/a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tr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d tra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ti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is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m</w:t>
      </w:r>
    </w:p>
    <w:p w14:paraId="54665089" w14:textId="77777777" w:rsidR="00324E2E" w:rsidRPr="00B36310" w:rsidRDefault="008C63D3" w:rsidP="00B36310">
      <w:pPr>
        <w:tabs>
          <w:tab w:val="left" w:pos="820"/>
        </w:tabs>
        <w:spacing w:before="19" w:line="220" w:lineRule="exact"/>
        <w:ind w:left="820" w:right="-34" w:hanging="3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ab/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al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ted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B36310">
        <w:rPr>
          <w:rFonts w:asciiTheme="minorHAnsi" w:hAnsiTheme="minorHAnsi" w:cstheme="minorHAnsi"/>
          <w:sz w:val="22"/>
          <w:szCs w:val="22"/>
        </w:rPr>
        <w:t>eled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w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iti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ti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cial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tr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ti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le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 xml:space="preserve">el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ata</w:t>
      </w:r>
    </w:p>
    <w:p w14:paraId="742C823D" w14:textId="77777777" w:rsidR="00324E2E" w:rsidRPr="00B36310" w:rsidRDefault="008C63D3" w:rsidP="00B36310">
      <w:pPr>
        <w:tabs>
          <w:tab w:val="left" w:pos="820"/>
        </w:tabs>
        <w:spacing w:before="15" w:line="220" w:lineRule="exact"/>
        <w:ind w:left="820" w:right="285" w:hanging="3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ed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B36310">
        <w:rPr>
          <w:rFonts w:asciiTheme="minorHAnsi" w:hAnsiTheme="minorHAnsi" w:cstheme="minorHAnsi"/>
          <w:sz w:val="22"/>
          <w:szCs w:val="22"/>
        </w:rPr>
        <w:t>ese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tati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cli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ta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in</w:t>
      </w:r>
      <w:r w:rsidRPr="00B36310">
        <w:rPr>
          <w:rFonts w:asciiTheme="minorHAnsi" w:hAnsiTheme="minorHAnsi" w:cstheme="minorHAnsi"/>
          <w:sz w:val="22"/>
          <w:szCs w:val="22"/>
        </w:rPr>
        <w:t>ed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cl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ork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elati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th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ie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 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te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</w:p>
    <w:p w14:paraId="6A8D62A2" w14:textId="77777777" w:rsidR="00324E2E" w:rsidRPr="00B36310" w:rsidRDefault="008C63D3" w:rsidP="00B36310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br w:type="column"/>
      </w:r>
    </w:p>
    <w:p w14:paraId="4D0DC016" w14:textId="77777777" w:rsidR="00324E2E" w:rsidRPr="00B36310" w:rsidRDefault="008C63D3" w:rsidP="00B36310">
      <w:pPr>
        <w:ind w:left="-35" w:right="804"/>
        <w:jc w:val="center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B36310">
        <w:rPr>
          <w:rFonts w:asciiTheme="minorHAnsi" w:hAnsiTheme="minorHAnsi" w:cstheme="minorHAnsi"/>
          <w:b/>
          <w:sz w:val="22"/>
          <w:szCs w:val="22"/>
        </w:rPr>
        <w:t>u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–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w w:val="99"/>
          <w:sz w:val="22"/>
          <w:szCs w:val="22"/>
        </w:rPr>
        <w:t>Au</w:t>
      </w:r>
      <w:r w:rsidRPr="00B36310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g</w:t>
      </w:r>
      <w:r w:rsidRPr="00B36310">
        <w:rPr>
          <w:rFonts w:asciiTheme="minorHAnsi" w:hAnsiTheme="minorHAnsi" w:cstheme="minorHAnsi"/>
          <w:b/>
          <w:w w:val="99"/>
          <w:sz w:val="22"/>
          <w:szCs w:val="22"/>
        </w:rPr>
        <w:t>u</w:t>
      </w:r>
      <w:r w:rsidRPr="00B36310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s</w:t>
      </w:r>
      <w:r w:rsidRPr="00B36310">
        <w:rPr>
          <w:rFonts w:asciiTheme="minorHAnsi" w:hAnsiTheme="minorHAnsi" w:cstheme="minorHAnsi"/>
          <w:b/>
          <w:w w:val="99"/>
          <w:sz w:val="22"/>
          <w:szCs w:val="22"/>
        </w:rPr>
        <w:t>t</w:t>
      </w:r>
    </w:p>
    <w:p w14:paraId="238EE0AA" w14:textId="77777777" w:rsidR="00324E2E" w:rsidRPr="00B36310" w:rsidRDefault="008C63D3" w:rsidP="00B36310">
      <w:pPr>
        <w:ind w:left="786" w:right="801"/>
        <w:jc w:val="center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2013</w:t>
      </w:r>
    </w:p>
    <w:p w14:paraId="3B4D96FA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A5B7A8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8382C5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3C9821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A51EA8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95BF77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DF070F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1E8CAF" w14:textId="77777777" w:rsidR="00324E2E" w:rsidRPr="00B36310" w:rsidRDefault="00324E2E" w:rsidP="00B36310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p w14:paraId="6B08054A" w14:textId="77777777" w:rsidR="00324E2E" w:rsidRPr="00B36310" w:rsidRDefault="008C63D3" w:rsidP="00B36310">
      <w:pPr>
        <w:ind w:left="358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Ja</w:t>
      </w:r>
      <w:r w:rsidRPr="00B36310">
        <w:rPr>
          <w:rFonts w:asciiTheme="minorHAnsi" w:hAnsiTheme="minorHAnsi" w:cstheme="minorHAnsi"/>
          <w:b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z w:val="22"/>
          <w:szCs w:val="22"/>
        </w:rPr>
        <w:t>ry</w:t>
      </w:r>
      <w:r w:rsidRPr="00B36310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–</w:t>
      </w:r>
    </w:p>
    <w:p w14:paraId="2DBFE17E" w14:textId="77777777" w:rsidR="00324E2E" w:rsidRPr="00B36310" w:rsidRDefault="008C63D3" w:rsidP="00B36310">
      <w:pPr>
        <w:ind w:left="109" w:right="803"/>
        <w:jc w:val="center"/>
        <w:rPr>
          <w:rFonts w:asciiTheme="minorHAns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960" w:bottom="280" w:left="980" w:header="720" w:footer="720" w:gutter="0"/>
          <w:cols w:num="2" w:space="720" w:equalWidth="0">
            <w:col w:w="7717" w:space="524"/>
            <w:col w:w="2059"/>
          </w:cols>
        </w:sectPr>
      </w:pP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Ma</w:t>
      </w:r>
      <w:r w:rsidRPr="00B36310">
        <w:rPr>
          <w:rFonts w:asciiTheme="minorHAnsi" w:hAnsiTheme="minorHAnsi" w:cstheme="minorHAnsi"/>
          <w:b/>
          <w:sz w:val="22"/>
          <w:szCs w:val="22"/>
        </w:rPr>
        <w:t>r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B36310">
        <w:rPr>
          <w:rFonts w:asciiTheme="minorHAnsi" w:hAnsiTheme="minorHAnsi" w:cstheme="minorHAnsi"/>
          <w:b/>
          <w:sz w:val="22"/>
          <w:szCs w:val="22"/>
        </w:rPr>
        <w:t>h</w:t>
      </w:r>
      <w:r w:rsidRPr="00B36310">
        <w:rPr>
          <w:rFonts w:asciiTheme="minorHAnsi" w:hAnsiTheme="minorHAnsi" w:cstheme="minorHAnsi"/>
          <w:b/>
          <w:spacing w:val="4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2</w:t>
      </w:r>
      <w:r w:rsidRPr="00B36310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0</w:t>
      </w:r>
      <w:r w:rsidRPr="00B36310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1</w:t>
      </w:r>
      <w:r w:rsidRPr="00B36310">
        <w:rPr>
          <w:rFonts w:asciiTheme="minorHAnsi" w:hAnsiTheme="minorHAnsi" w:cstheme="minorHAnsi"/>
          <w:b/>
          <w:w w:val="99"/>
          <w:sz w:val="22"/>
          <w:szCs w:val="22"/>
        </w:rPr>
        <w:t>3</w:t>
      </w:r>
    </w:p>
    <w:p w14:paraId="353A711F" w14:textId="77777777" w:rsidR="00324E2E" w:rsidRPr="00B36310" w:rsidRDefault="00324E2E" w:rsidP="00B36310">
      <w:pPr>
        <w:spacing w:before="1" w:line="200" w:lineRule="exact"/>
        <w:rPr>
          <w:rFonts w:asciiTheme="minorHAns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960" w:bottom="280" w:left="980" w:header="720" w:footer="720" w:gutter="0"/>
          <w:cols w:space="720"/>
        </w:sectPr>
      </w:pPr>
    </w:p>
    <w:p w14:paraId="1E127DA4" w14:textId="77777777" w:rsidR="00324E2E" w:rsidRPr="00B36310" w:rsidRDefault="008C63D3" w:rsidP="00B36310">
      <w:pPr>
        <w:spacing w:before="32"/>
        <w:ind w:left="100" w:right="3674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LEADER</w:t>
      </w:r>
      <w:r w:rsidRPr="00B36310">
        <w:rPr>
          <w:rFonts w:asciiTheme="minorHAnsi" w:hAnsiTheme="minorHAnsi" w:cstheme="minorHAnsi"/>
          <w:b/>
          <w:sz w:val="22"/>
          <w:szCs w:val="22"/>
        </w:rPr>
        <w:t>SH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z w:val="22"/>
          <w:szCs w:val="22"/>
        </w:rPr>
        <w:t>P</w:t>
      </w:r>
      <w:r w:rsidRPr="00B3631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>X</w:t>
      </w:r>
      <w:r w:rsidRPr="00B3631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ENC</w:t>
      </w:r>
      <w:r w:rsidRPr="00B36310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B36310">
        <w:rPr>
          <w:rFonts w:asciiTheme="minorHAnsi" w:hAnsiTheme="minorHAnsi" w:cstheme="minorHAnsi"/>
          <w:b/>
          <w:w w:val="99"/>
          <w:sz w:val="22"/>
          <w:szCs w:val="22"/>
        </w:rPr>
        <w:t>D</w:t>
      </w:r>
      <w:r w:rsidRPr="00B36310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w w:val="99"/>
          <w:sz w:val="22"/>
          <w:szCs w:val="22"/>
        </w:rPr>
        <w:t>r</w:t>
      </w:r>
      <w:r w:rsidRPr="00B36310">
        <w:rPr>
          <w:rFonts w:asciiTheme="minorHAnsi" w:hAnsiTheme="minorHAnsi" w:cstheme="minorHAnsi"/>
          <w:b/>
          <w:spacing w:val="3"/>
          <w:w w:val="99"/>
          <w:sz w:val="22"/>
          <w:szCs w:val="22"/>
        </w:rPr>
        <w:t>t</w:t>
      </w:r>
      <w:r w:rsidRPr="00B36310">
        <w:rPr>
          <w:rFonts w:asciiTheme="minorHAnsi" w:hAnsiTheme="minorHAnsi" w:cstheme="minorHAnsi"/>
          <w:b/>
          <w:spacing w:val="-5"/>
          <w:w w:val="99"/>
          <w:sz w:val="22"/>
          <w:szCs w:val="22"/>
        </w:rPr>
        <w:t>m</w:t>
      </w:r>
      <w:r w:rsidRPr="00B36310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w w:val="99"/>
          <w:sz w:val="22"/>
          <w:szCs w:val="22"/>
        </w:rPr>
        <w:t>uth</w:t>
      </w:r>
      <w:r w:rsidRPr="00B36310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b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36310">
        <w:rPr>
          <w:rFonts w:asciiTheme="minorHAnsi" w:hAnsiTheme="minorHAnsi" w:cstheme="minorHAnsi"/>
          <w:b/>
          <w:sz w:val="22"/>
          <w:szCs w:val="22"/>
        </w:rPr>
        <w:t>ht</w:t>
      </w:r>
      <w:r w:rsidRPr="00B36310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Wei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36310">
        <w:rPr>
          <w:rFonts w:asciiTheme="minorHAnsi" w:hAnsiTheme="minorHAnsi" w:cstheme="minorHAnsi"/>
          <w:b/>
          <w:sz w:val="22"/>
          <w:szCs w:val="22"/>
        </w:rPr>
        <w:t>ht</w:t>
      </w:r>
      <w:r w:rsidRPr="00B36310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C</w:t>
      </w:r>
      <w:r w:rsidRPr="00B3631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B36310">
        <w:rPr>
          <w:rFonts w:asciiTheme="minorHAnsi" w:hAnsiTheme="minorHAnsi" w:cstheme="minorHAnsi"/>
          <w:b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B36310">
        <w:rPr>
          <w:rFonts w:asciiTheme="minorHAnsi" w:hAnsiTheme="minorHAnsi" w:cstheme="minorHAnsi"/>
          <w:b/>
          <w:sz w:val="22"/>
          <w:szCs w:val="22"/>
        </w:rPr>
        <w:t>,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Ha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,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 xml:space="preserve">NH </w:t>
      </w:r>
      <w:r w:rsidRPr="00B36310">
        <w:rPr>
          <w:rFonts w:asciiTheme="minorHAnsi" w:hAnsiTheme="minorHAnsi" w:cstheme="minorHAnsi"/>
          <w:sz w:val="22"/>
          <w:szCs w:val="22"/>
        </w:rPr>
        <w:t>V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rs</w:t>
      </w:r>
      <w:r w:rsidRPr="00B36310">
        <w:rPr>
          <w:rFonts w:asciiTheme="minorHAnsi" w:hAnsiTheme="minorHAnsi" w:cstheme="minorHAnsi"/>
          <w:sz w:val="22"/>
          <w:szCs w:val="22"/>
        </w:rPr>
        <w:t>ity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rs</w:t>
      </w:r>
      <w:r w:rsidRPr="00B36310">
        <w:rPr>
          <w:rFonts w:asciiTheme="minorHAnsi" w:hAnsiTheme="minorHAnsi" w:cstheme="minorHAnsi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</w:p>
    <w:p w14:paraId="466ACC14" w14:textId="77777777" w:rsidR="00324E2E" w:rsidRPr="00B36310" w:rsidRDefault="008C63D3" w:rsidP="00B36310">
      <w:pPr>
        <w:tabs>
          <w:tab w:val="left" w:pos="820"/>
        </w:tabs>
        <w:spacing w:before="16" w:line="220" w:lineRule="exact"/>
        <w:ind w:left="820" w:right="200" w:hanging="3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ain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hAnsiTheme="minorHAnsi" w:cstheme="minorHAnsi"/>
          <w:sz w:val="22"/>
          <w:szCs w:val="22"/>
        </w:rPr>
        <w:t>ete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36310">
        <w:rPr>
          <w:rFonts w:asciiTheme="minorHAnsi" w:hAnsiTheme="minorHAnsi" w:cstheme="minorHAnsi"/>
          <w:sz w:val="22"/>
          <w:szCs w:val="22"/>
        </w:rPr>
        <w:t>5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h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k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ter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36310">
        <w:rPr>
          <w:rFonts w:asciiTheme="minorHAnsi" w:hAnsiTheme="minorHAnsi" w:cstheme="minorHAnsi"/>
          <w:sz w:val="22"/>
          <w:szCs w:val="22"/>
        </w:rPr>
        <w:t>ili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d trai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te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B36310">
        <w:rPr>
          <w:rFonts w:asciiTheme="minorHAnsi" w:hAnsiTheme="minorHAnsi" w:cstheme="minorHAnsi"/>
          <w:sz w:val="22"/>
          <w:szCs w:val="22"/>
        </w:rPr>
        <w:t>k</w:t>
      </w:r>
    </w:p>
    <w:p w14:paraId="0A23EA65" w14:textId="77777777" w:rsidR="00324E2E" w:rsidRPr="00B36310" w:rsidRDefault="008C63D3" w:rsidP="00B36310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 </w:t>
      </w:r>
      <w:r w:rsidRPr="00B3631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ei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ed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ov</w:t>
      </w:r>
      <w:r w:rsidRPr="00B36310">
        <w:rPr>
          <w:rFonts w:asciiTheme="minorHAnsi" w:hAnsiTheme="minorHAnsi" w:cstheme="minorHAnsi"/>
          <w:sz w:val="22"/>
          <w:szCs w:val="22"/>
        </w:rPr>
        <w:t>ice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ad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hAnsiTheme="minorHAnsi" w:cstheme="minorHAnsi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B36310">
        <w:rPr>
          <w:rFonts w:asciiTheme="minorHAnsi" w:hAnsiTheme="minorHAnsi" w:cstheme="minorHAnsi"/>
          <w:sz w:val="22"/>
          <w:szCs w:val="22"/>
        </w:rPr>
        <w:t>er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r</w:t>
      </w:r>
    </w:p>
    <w:p w14:paraId="1EE3D0FA" w14:textId="77777777" w:rsidR="00324E2E" w:rsidRPr="00B36310" w:rsidRDefault="00324E2E" w:rsidP="00B36310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24D4C7B6" w14:textId="77777777" w:rsidR="00324E2E" w:rsidRPr="00B36310" w:rsidRDefault="008C63D3" w:rsidP="00B36310">
      <w:pPr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DREAM</w:t>
      </w:r>
      <w:r w:rsidRPr="00B36310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B36310">
        <w:rPr>
          <w:rFonts w:asciiTheme="minorHAnsi" w:hAnsiTheme="minorHAnsi" w:cstheme="minorHAnsi"/>
          <w:b/>
          <w:sz w:val="22"/>
          <w:szCs w:val="22"/>
        </w:rPr>
        <w:t>en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to</w:t>
      </w:r>
      <w:r w:rsidRPr="00B36310">
        <w:rPr>
          <w:rFonts w:asciiTheme="minorHAnsi" w:hAnsiTheme="minorHAnsi" w:cstheme="minorHAnsi"/>
          <w:b/>
          <w:sz w:val="22"/>
          <w:szCs w:val="22"/>
        </w:rPr>
        <w:t>ring</w:t>
      </w:r>
      <w:r w:rsidRPr="00B36310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Pr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36310">
        <w:rPr>
          <w:rFonts w:asciiTheme="minorHAnsi" w:hAnsiTheme="minorHAnsi" w:cstheme="minorHAnsi"/>
          <w:b/>
          <w:sz w:val="22"/>
          <w:szCs w:val="22"/>
        </w:rPr>
        <w:t>r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36310">
        <w:rPr>
          <w:rFonts w:asciiTheme="minorHAnsi" w:hAnsiTheme="minorHAnsi" w:cstheme="minorHAnsi"/>
          <w:b/>
          <w:sz w:val="22"/>
          <w:szCs w:val="22"/>
        </w:rPr>
        <w:t>,</w:t>
      </w:r>
      <w:r w:rsidRPr="00B36310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,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NH</w:t>
      </w:r>
    </w:p>
    <w:p w14:paraId="11FE5023" w14:textId="77777777" w:rsidR="00324E2E" w:rsidRPr="00B36310" w:rsidRDefault="008C63D3" w:rsidP="00B36310">
      <w:pPr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og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mmi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ha</w:t>
      </w:r>
      <w:r w:rsidRPr="00B36310">
        <w:rPr>
          <w:rFonts w:asciiTheme="minorHAnsi" w:hAnsiTheme="minorHAnsi" w:cstheme="minorHAnsi"/>
          <w:sz w:val="22"/>
          <w:szCs w:val="22"/>
        </w:rPr>
        <w:t>ir</w:t>
      </w:r>
    </w:p>
    <w:p w14:paraId="6454F8F9" w14:textId="77777777" w:rsidR="00324E2E" w:rsidRPr="00B36310" w:rsidRDefault="008C63D3" w:rsidP="00B36310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 </w:t>
      </w:r>
      <w:r w:rsidRPr="00B3631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36310">
        <w:rPr>
          <w:rFonts w:asciiTheme="minorHAnsi" w:hAnsiTheme="minorHAnsi" w:cstheme="minorHAnsi"/>
          <w:sz w:val="22"/>
          <w:szCs w:val="22"/>
        </w:rPr>
        <w:t>lan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oord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ate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tri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ti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tra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B36310">
        <w:rPr>
          <w:rFonts w:asciiTheme="minorHAnsi" w:hAnsiTheme="minorHAnsi" w:cstheme="minorHAnsi"/>
          <w:sz w:val="22"/>
          <w:szCs w:val="22"/>
        </w:rPr>
        <w:t>tati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v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tee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ek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</w:p>
    <w:p w14:paraId="2AE05362" w14:textId="77777777" w:rsidR="00324E2E" w:rsidRPr="00B36310" w:rsidRDefault="008C63D3" w:rsidP="00B36310">
      <w:pPr>
        <w:tabs>
          <w:tab w:val="left" w:pos="820"/>
        </w:tabs>
        <w:spacing w:before="18" w:line="220" w:lineRule="exact"/>
        <w:ind w:left="820" w:right="-34" w:hanging="3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ab/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 xml:space="preserve">a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lo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36310">
        <w:rPr>
          <w:rFonts w:asciiTheme="minorHAnsi" w:hAnsiTheme="minorHAnsi" w:cstheme="minorHAnsi"/>
          <w:sz w:val="22"/>
          <w:szCs w:val="22"/>
        </w:rPr>
        <w:t>2 –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ld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3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–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 xml:space="preserve">5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k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to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ic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ppor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 xml:space="preserve">d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al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ta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36310">
        <w:rPr>
          <w:rFonts w:asciiTheme="minorHAnsi" w:hAnsiTheme="minorHAnsi" w:cstheme="minorHAnsi"/>
          <w:sz w:val="22"/>
          <w:szCs w:val="22"/>
        </w:rPr>
        <w:t>ili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</w:p>
    <w:p w14:paraId="7AEB91CB" w14:textId="77777777" w:rsidR="00324E2E" w:rsidRPr="00B36310" w:rsidRDefault="008C63D3" w:rsidP="00B36310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br w:type="column"/>
      </w:r>
    </w:p>
    <w:p w14:paraId="3A45059E" w14:textId="77777777" w:rsidR="00324E2E" w:rsidRPr="00B36310" w:rsidRDefault="008C63D3" w:rsidP="00B36310">
      <w:pPr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Sept</w:t>
      </w:r>
      <w:r w:rsidRPr="00B36310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36310">
        <w:rPr>
          <w:rFonts w:asciiTheme="minorHAnsi" w:hAnsiTheme="minorHAnsi" w:cstheme="minorHAnsi"/>
          <w:b/>
          <w:sz w:val="22"/>
          <w:szCs w:val="22"/>
        </w:rPr>
        <w:t>ber</w:t>
      </w:r>
      <w:r w:rsidRPr="00B36310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201</w:t>
      </w:r>
      <w:r w:rsidRPr="00B36310">
        <w:rPr>
          <w:rFonts w:asciiTheme="minorHAnsi" w:hAnsiTheme="minorHAnsi" w:cstheme="minorHAnsi"/>
          <w:b/>
          <w:sz w:val="22"/>
          <w:szCs w:val="22"/>
        </w:rPr>
        <w:t>1</w:t>
      </w:r>
    </w:p>
    <w:p w14:paraId="04F55565" w14:textId="77777777" w:rsidR="00324E2E" w:rsidRPr="00B36310" w:rsidRDefault="008C63D3" w:rsidP="00B36310">
      <w:pPr>
        <w:ind w:left="578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–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Pr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b/>
          <w:sz w:val="22"/>
          <w:szCs w:val="22"/>
        </w:rPr>
        <w:t>ent</w:t>
      </w:r>
    </w:p>
    <w:p w14:paraId="52D9B2BF" w14:textId="77777777" w:rsidR="00324E2E" w:rsidRPr="00B36310" w:rsidRDefault="00324E2E" w:rsidP="00B36310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04AB25ED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DAB516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61EB7A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938308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16B056" w14:textId="77777777" w:rsidR="00324E2E" w:rsidRPr="00B36310" w:rsidRDefault="008C63D3" w:rsidP="00B36310">
      <w:pPr>
        <w:ind w:left="730" w:right="804" w:hanging="636"/>
        <w:rPr>
          <w:rFonts w:asciiTheme="minorHAns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960" w:bottom="280" w:left="980" w:header="720" w:footer="720" w:gutter="0"/>
          <w:cols w:num="2" w:space="720" w:equalWidth="0">
            <w:col w:w="7648" w:space="441"/>
            <w:col w:w="2211"/>
          </w:cols>
        </w:sectPr>
      </w:pP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Ja</w:t>
      </w:r>
      <w:r w:rsidRPr="00B36310">
        <w:rPr>
          <w:rFonts w:asciiTheme="minorHAnsi" w:hAnsiTheme="minorHAnsi" w:cstheme="minorHAnsi"/>
          <w:b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z w:val="22"/>
          <w:szCs w:val="22"/>
        </w:rPr>
        <w:t>ry</w:t>
      </w:r>
      <w:r w:rsidRPr="00B36310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2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0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1</w:t>
      </w:r>
      <w:r w:rsidRPr="00B36310">
        <w:rPr>
          <w:rFonts w:asciiTheme="minorHAnsi" w:hAnsiTheme="minorHAnsi" w:cstheme="minorHAnsi"/>
          <w:b/>
          <w:sz w:val="22"/>
          <w:szCs w:val="22"/>
        </w:rPr>
        <w:t>2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- Pr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b/>
          <w:sz w:val="22"/>
          <w:szCs w:val="22"/>
        </w:rPr>
        <w:t>ent</w:t>
      </w:r>
    </w:p>
    <w:p w14:paraId="37779255" w14:textId="77777777" w:rsidR="00324E2E" w:rsidRPr="00B36310" w:rsidRDefault="008C63D3" w:rsidP="00B36310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pict w14:anchorId="641DF1CF">
          <v:group id="_x0000_s1151" style="position:absolute;margin-left:48.3pt;margin-top:648.55pt;width:479.45pt;height:.6pt;z-index:-3102;mso-position-horizontal-relative:page;mso-position-vertical-relative:page" coordorigin="966,12971" coordsize="9589,12">
            <v:shape id="_x0000_s1156" style="position:absolute;left:972;top:12976;width:7941;height:0" coordorigin="972,12976" coordsize="7941,0" path="m972,12976r7941,e" filled="f" strokeweight=".20464mm">
              <v:path arrowok="t"/>
            </v:shape>
            <v:shape id="_x0000_s1155" style="position:absolute;left:8913;top:12976;width:10;height:0" coordorigin="8913,12976" coordsize="10,0" path="m8913,12976r9,e" filled="f" strokeweight=".20464mm">
              <v:path arrowok="t"/>
            </v:shape>
            <v:shape id="_x0000_s1154" style="position:absolute;left:8922;top:12976;width:5;height:0" coordorigin="8922,12976" coordsize="5,0" path="m8922,12976r5,e" filled="f" strokeweight=".20464mm">
              <v:path arrowok="t"/>
            </v:shape>
            <v:shape id="_x0000_s1153" style="position:absolute;left:8927;top:12976;width:10;height:0" coordorigin="8927,12976" coordsize="10,0" path="m8927,12976r10,e" filled="f" strokeweight=".20464mm">
              <v:path arrowok="t"/>
            </v:shape>
            <v:shape id="_x0000_s1152" style="position:absolute;left:8937;top:12976;width:1613;height:0" coordorigin="8937,12976" coordsize="1613,0" path="m8937,12976r1613,e" filled="f" strokeweight=".20464mm">
              <v:path arrowok="t"/>
            </v:shape>
            <w10:wrap anchorx="page" anchory="page"/>
          </v:group>
        </w:pict>
      </w:r>
      <w:r w:rsidRPr="00B36310">
        <w:rPr>
          <w:rFonts w:asciiTheme="minorHAnsi" w:hAnsiTheme="minorHAnsi" w:cstheme="minorHAnsi"/>
          <w:sz w:val="22"/>
          <w:szCs w:val="22"/>
        </w:rPr>
        <w:pict w14:anchorId="6BD28EF4">
          <v:group id="_x0000_s1147" style="position:absolute;margin-left:48.3pt;margin-top:494.55pt;width:479.45pt;height:.6pt;z-index:-3103;mso-position-horizontal-relative:page;mso-position-vertical-relative:page" coordorigin="966,9891" coordsize="9589,12">
            <v:shape id="_x0000_s1150" style="position:absolute;left:972;top:9897;width:7941;height:0" coordorigin="972,9897" coordsize="7941,0" path="m972,9897r7941,e" filled="f" strokeweight=".58pt">
              <v:path arrowok="t"/>
            </v:shape>
            <v:shape id="_x0000_s1149" style="position:absolute;left:8913;top:9897;width:10;height:0" coordorigin="8913,9897" coordsize="10,0" path="m8913,9897r9,e" filled="f" strokeweight=".58pt">
              <v:path arrowok="t"/>
            </v:shape>
            <v:shape id="_x0000_s1148" style="position:absolute;left:8922;top:9897;width:1628;height:0" coordorigin="8922,9897" coordsize="1628,0" path="m8922,9897r1628,e" filled="f" strokeweight=".58pt">
              <v:path arrowok="t"/>
            </v:shape>
            <w10:wrap anchorx="page" anchory="page"/>
          </v:group>
        </w:pict>
      </w:r>
      <w:r w:rsidRPr="00B36310">
        <w:rPr>
          <w:rFonts w:asciiTheme="minorHAnsi" w:hAnsiTheme="minorHAnsi" w:cstheme="minorHAnsi"/>
          <w:sz w:val="22"/>
          <w:szCs w:val="22"/>
        </w:rPr>
        <w:pict w14:anchorId="07C3110B">
          <v:group id="_x0000_s1143" style="position:absolute;margin-left:48.3pt;margin-top:258.6pt;width:479.45pt;height:.6pt;z-index:-3104;mso-position-horizontal-relative:page;mso-position-vertical-relative:page" coordorigin="966,5172" coordsize="9589,12">
            <v:shape id="_x0000_s1146" style="position:absolute;left:972;top:5178;width:7941;height:0" coordorigin="972,5178" coordsize="7941,0" path="m972,5178r7941,e" filled="f" strokeweight=".58pt">
              <v:path arrowok="t"/>
            </v:shape>
            <v:shape id="_x0000_s1145" style="position:absolute;left:8913;top:5178;width:10;height:0" coordorigin="8913,5178" coordsize="10,0" path="m8913,5178r9,e" filled="f" strokeweight=".58pt">
              <v:path arrowok="t"/>
            </v:shape>
            <v:shape id="_x0000_s1144" style="position:absolute;left:8922;top:5178;width:1628;height:0" coordorigin="8922,5178" coordsize="1628,0" path="m8922,5178r1628,e" filled="f" strokeweight=".58pt">
              <v:path arrowok="t"/>
            </v:shape>
            <w10:wrap anchorx="page" anchory="page"/>
          </v:group>
        </w:pict>
      </w:r>
      <w:r w:rsidRPr="00B36310">
        <w:rPr>
          <w:rFonts w:asciiTheme="minorHAnsi" w:hAnsiTheme="minorHAnsi" w:cstheme="minorHAnsi"/>
          <w:sz w:val="22"/>
          <w:szCs w:val="22"/>
        </w:rPr>
        <w:pict w14:anchorId="617183C6">
          <v:group id="_x0000_s1139" style="position:absolute;margin-left:48.3pt;margin-top:152.75pt;width:479.45pt;height:.6pt;z-index:-3105;mso-position-horizontal-relative:page;mso-position-vertical-relative:page" coordorigin="966,3055" coordsize="9589,12">
            <v:shape id="_x0000_s1142" style="position:absolute;left:972;top:3060;width:7941;height:0" coordorigin="972,3060" coordsize="7941,0" path="m972,3060r7941,e" filled="f" strokeweight=".58pt">
              <v:path arrowok="t"/>
            </v:shape>
            <v:shape id="_x0000_s1141" style="position:absolute;left:8913;top:3060;width:10;height:0" coordorigin="8913,3060" coordsize="10,0" path="m8913,3060r9,e" filled="f" strokeweight=".58pt">
              <v:path arrowok="t"/>
            </v:shape>
            <v:shape id="_x0000_s1140" style="position:absolute;left:8922;top:3060;width:1628;height:0" coordorigin="8922,3060" coordsize="1628,0" path="m8922,3060r1628,e" filled="f" strokeweight=".58pt">
              <v:path arrowok="t"/>
            </v:shape>
            <w10:wrap anchorx="page" anchory="page"/>
          </v:group>
        </w:pict>
      </w:r>
      <w:r w:rsidRPr="00B36310">
        <w:rPr>
          <w:rFonts w:asciiTheme="minorHAnsi" w:hAnsiTheme="minorHAnsi" w:cstheme="minorHAnsi"/>
          <w:sz w:val="22"/>
          <w:szCs w:val="22"/>
        </w:rPr>
        <w:pict w14:anchorId="5AD92649">
          <v:group id="_x0000_s1134" style="position:absolute;margin-left:48.05pt;margin-top:65pt;width:515.95pt;height:20.5pt;z-index:-3106;mso-position-horizontal-relative:page;mso-position-vertical-relative:page" coordorigin="961,1300" coordsize="10319,410">
            <v:shape id="_x0000_s1138" style="position:absolute;left:972;top:1310;width:10298;height:0" coordorigin="972,1310" coordsize="10298,0" path="m972,1310r10298,e" filled="f" strokeweight=".58pt">
              <v:path arrowok="t"/>
            </v:shape>
            <v:shape id="_x0000_s1137" style="position:absolute;left:972;top:1700;width:10298;height:0" coordorigin="972,1700" coordsize="10298,0" path="m972,1700r10298,e" filled="f" strokeweight=".58pt">
              <v:path arrowok="t"/>
            </v:shape>
            <v:shape id="_x0000_s1136" style="position:absolute;left:967;top:1306;width:0;height:399" coordorigin="967,1306" coordsize="0,399" path="m967,1306r,398e" filled="f" strokeweight=".58pt">
              <v:path arrowok="t"/>
            </v:shape>
            <v:shape id="_x0000_s1135" style="position:absolute;left:11275;top:1306;width:0;height:399" coordorigin="11275,1306" coordsize="0,399" path="m11275,1306r,398e" filled="f" strokeweight=".58pt">
              <v:path arrowok="t"/>
            </v:shape>
            <w10:wrap anchorx="page" anchory="page"/>
          </v:group>
        </w:pict>
      </w:r>
    </w:p>
    <w:p w14:paraId="01359E79" w14:textId="77777777" w:rsidR="00324E2E" w:rsidRPr="00B36310" w:rsidRDefault="008C63D3" w:rsidP="00B36310">
      <w:pPr>
        <w:spacing w:before="32"/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SK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LL</w:t>
      </w:r>
      <w:r w:rsidRPr="00B36310">
        <w:rPr>
          <w:rFonts w:asciiTheme="minorHAnsi" w:hAnsiTheme="minorHAnsi" w:cstheme="minorHAnsi"/>
          <w:b/>
          <w:sz w:val="22"/>
          <w:szCs w:val="22"/>
        </w:rPr>
        <w:t>S &amp;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IN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TERE</w:t>
      </w:r>
      <w:r w:rsidRPr="00B36310">
        <w:rPr>
          <w:rFonts w:asciiTheme="minorHAnsi" w:hAnsiTheme="minorHAnsi" w:cstheme="minorHAnsi"/>
          <w:b/>
          <w:sz w:val="22"/>
          <w:szCs w:val="22"/>
        </w:rPr>
        <w:t>S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b/>
          <w:sz w:val="22"/>
          <w:szCs w:val="22"/>
        </w:rPr>
        <w:t>S</w:t>
      </w:r>
    </w:p>
    <w:p w14:paraId="010D4866" w14:textId="77777777" w:rsidR="00324E2E" w:rsidRPr="00B36310" w:rsidRDefault="008C63D3" w:rsidP="00B36310">
      <w:pPr>
        <w:spacing w:before="5"/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pacing w:val="3"/>
          <w:sz w:val="22"/>
          <w:szCs w:val="22"/>
        </w:rPr>
        <w:lastRenderedPageBreak/>
        <w:t>T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hn</w:t>
      </w:r>
      <w:r w:rsidRPr="00B36310">
        <w:rPr>
          <w:rFonts w:asciiTheme="minorHAnsi" w:hAnsiTheme="minorHAnsi" w:cstheme="minorHAnsi"/>
          <w:sz w:val="22"/>
          <w:szCs w:val="22"/>
        </w:rPr>
        <w:t>ical/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te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:</w:t>
      </w:r>
      <w:r w:rsidRPr="00B36310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cie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36310">
        <w:rPr>
          <w:rFonts w:asciiTheme="minorHAnsi" w:hAnsiTheme="minorHAnsi" w:cstheme="minorHAnsi"/>
          <w:sz w:val="22"/>
          <w:szCs w:val="22"/>
        </w:rPr>
        <w:t>,</w:t>
      </w:r>
      <w:r w:rsidRPr="00B3631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36310">
        <w:rPr>
          <w:rFonts w:asciiTheme="minorHAnsi" w:hAnsiTheme="minorHAnsi" w:cstheme="minorHAnsi"/>
          <w:sz w:val="22"/>
          <w:szCs w:val="22"/>
        </w:rPr>
        <w:t>le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Mic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z w:val="22"/>
          <w:szCs w:val="22"/>
        </w:rPr>
        <w:t>ice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ite</w:t>
      </w:r>
    </w:p>
    <w:p w14:paraId="759F2C9F" w14:textId="77777777" w:rsidR="00324E2E" w:rsidRPr="00B36310" w:rsidRDefault="008C63D3" w:rsidP="00B36310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960" w:bottom="280" w:left="980" w:header="720" w:footer="720" w:gutter="0"/>
          <w:cols w:space="720"/>
        </w:sectPr>
      </w:pP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B36310">
        <w:rPr>
          <w:rFonts w:asciiTheme="minorHAnsi" w:hAnsiTheme="minorHAnsi" w:cstheme="minorHAnsi"/>
          <w:sz w:val="22"/>
          <w:szCs w:val="22"/>
        </w:rPr>
        <w:t>est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: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36310">
        <w:rPr>
          <w:rFonts w:asciiTheme="minorHAnsi" w:hAnsiTheme="minorHAnsi" w:cstheme="minorHAnsi"/>
          <w:sz w:val="22"/>
          <w:szCs w:val="22"/>
        </w:rPr>
        <w:t>ase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36310">
        <w:rPr>
          <w:rFonts w:asciiTheme="minorHAnsi" w:hAnsiTheme="minorHAnsi" w:cstheme="minorHAnsi"/>
          <w:sz w:val="22"/>
          <w:szCs w:val="22"/>
        </w:rPr>
        <w:t>all,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,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B36310">
        <w:rPr>
          <w:rFonts w:asciiTheme="minorHAnsi" w:hAnsiTheme="minorHAnsi" w:cstheme="minorHAnsi"/>
          <w:sz w:val="22"/>
          <w:szCs w:val="22"/>
        </w:rPr>
        <w:t>,</w:t>
      </w:r>
      <w:r w:rsidRPr="00B3631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Ru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Fi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ies</w:t>
      </w:r>
    </w:p>
    <w:p w14:paraId="767FC49B" w14:textId="77777777" w:rsidR="00324E2E" w:rsidRPr="00B36310" w:rsidRDefault="00324E2E" w:rsidP="00B36310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1EA6751B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E75DF4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0C4EFB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3EB80B" w14:textId="77777777" w:rsidR="00324E2E" w:rsidRPr="00B36310" w:rsidRDefault="008C63D3" w:rsidP="00B36310">
      <w:pPr>
        <w:spacing w:before="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z w:val="22"/>
          <w:szCs w:val="22"/>
        </w:rPr>
        <w:t>EDUC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AT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NDU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SA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41275510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F72334" w14:textId="77777777" w:rsidR="00324E2E" w:rsidRPr="00B36310" w:rsidRDefault="00324E2E" w:rsidP="00B36310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  <w:sectPr w:rsidR="00324E2E" w:rsidRPr="00B36310">
          <w:pgSz w:w="12240" w:h="15840"/>
          <w:pgMar w:top="540" w:right="960" w:bottom="280" w:left="980" w:header="331" w:footer="0" w:gutter="0"/>
          <w:cols w:space="720"/>
        </w:sectPr>
      </w:pPr>
    </w:p>
    <w:p w14:paraId="500E33F1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EB8B47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4AFDC2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F5C296" w14:textId="77777777" w:rsidR="00324E2E" w:rsidRPr="00B36310" w:rsidRDefault="00324E2E" w:rsidP="00B36310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6036B66D" w14:textId="77777777" w:rsidR="00324E2E" w:rsidRPr="00B36310" w:rsidRDefault="008C63D3" w:rsidP="00B36310">
      <w:pPr>
        <w:spacing w:line="240" w:lineRule="exact"/>
        <w:ind w:left="100" w:right="-53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EDUCAT</w:t>
      </w:r>
      <w:r w:rsidRPr="00B36310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position w:val="-1"/>
          <w:sz w:val="22"/>
          <w:szCs w:val="22"/>
        </w:rPr>
        <w:t>N</w:t>
      </w:r>
    </w:p>
    <w:p w14:paraId="2E016DCF" w14:textId="77777777" w:rsidR="00324E2E" w:rsidRPr="00B36310" w:rsidRDefault="008C63D3" w:rsidP="00B36310">
      <w:pPr>
        <w:spacing w:line="340" w:lineRule="exact"/>
        <w:ind w:left="2386" w:right="402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br w:type="column"/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AST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AN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HOU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07DE5B7F" w14:textId="77777777" w:rsidR="00324E2E" w:rsidRPr="00B36310" w:rsidRDefault="008C63D3" w:rsidP="00B36310">
      <w:pPr>
        <w:ind w:left="-18" w:right="1628"/>
        <w:jc w:val="center"/>
        <w:rPr>
          <w:rFonts w:asciiTheme="minorHAnsi" w:eastAsia="Calibr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960" w:bottom="280" w:left="980" w:header="720" w:footer="720" w:gutter="0"/>
          <w:cols w:num="2" w:space="720" w:equalWidth="0">
            <w:col w:w="1445" w:space="179"/>
            <w:col w:w="8676"/>
          </w:cols>
        </w:sectPr>
      </w:pP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234,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36310">
        <w:rPr>
          <w:rFonts w:asciiTheme="minorHAnsi" w:eastAsia="Calibri" w:hAnsiTheme="minorHAnsi" w:cstheme="minorHAnsi"/>
          <w:sz w:val="22"/>
          <w:szCs w:val="22"/>
        </w:rPr>
        <w:t>r,</w:t>
      </w:r>
      <w:r w:rsidRPr="00B3631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037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5</w:t>
      </w:r>
      <w:r w:rsidRPr="00B36310">
        <w:rPr>
          <w:rFonts w:asciiTheme="minorHAnsi" w:eastAsia="Calibri" w:hAnsiTheme="minorHAnsi" w:cstheme="minorHAnsi"/>
          <w:sz w:val="22"/>
          <w:szCs w:val="22"/>
        </w:rPr>
        <w:t>5</w:t>
      </w:r>
      <w:r w:rsidRPr="00B3631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•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w w:val="99"/>
          <w:sz w:val="22"/>
          <w:szCs w:val="22"/>
        </w:rPr>
        <w:t>Seb</w:t>
      </w:r>
      <w:r w:rsidRPr="00B36310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w w:val="99"/>
          <w:sz w:val="22"/>
          <w:szCs w:val="22"/>
        </w:rPr>
        <w:t>ti</w:t>
      </w:r>
      <w:r w:rsidRPr="00B36310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an</w:t>
      </w:r>
      <w:r w:rsidRPr="00B36310">
        <w:rPr>
          <w:rFonts w:asciiTheme="minorHAnsi" w:eastAsia="Calibri" w:hAnsiTheme="minorHAnsi" w:cstheme="minorHAnsi"/>
          <w:w w:val="99"/>
          <w:sz w:val="22"/>
          <w:szCs w:val="22"/>
        </w:rPr>
        <w:t>.A.</w:t>
      </w:r>
      <w:r w:rsidRPr="00B36310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w w:val="99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us</w:t>
      </w:r>
      <w:r w:rsidRPr="00B36310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</w:t>
      </w:r>
      <w:hyperlink r:id="rId23">
        <w:r w:rsidRPr="00B36310">
          <w:rPr>
            <w:rFonts w:asciiTheme="minorHAnsi" w:eastAsia="Calibri" w:hAnsiTheme="minorHAnsi" w:cstheme="minorHAnsi"/>
            <w:w w:val="99"/>
            <w:sz w:val="22"/>
            <w:szCs w:val="22"/>
          </w:rPr>
          <w:t>.1</w:t>
        </w:r>
        <w:r w:rsidRPr="00B36310">
          <w:rPr>
            <w:rFonts w:asciiTheme="minorHAnsi" w:eastAsia="Calibri" w:hAnsiTheme="minorHAnsi" w:cstheme="minorHAnsi"/>
            <w:spacing w:val="2"/>
            <w:w w:val="99"/>
            <w:sz w:val="22"/>
            <w:szCs w:val="22"/>
          </w:rPr>
          <w:t>6</w:t>
        </w:r>
        <w:r w:rsidRPr="00B36310">
          <w:rPr>
            <w:rFonts w:asciiTheme="minorHAnsi" w:eastAsia="Calibri" w:hAnsiTheme="minorHAnsi" w:cstheme="minorHAnsi"/>
            <w:w w:val="99"/>
            <w:sz w:val="22"/>
            <w:szCs w:val="22"/>
          </w:rPr>
          <w:t>@Dar</w:t>
        </w:r>
        <w:r w:rsidRPr="00B36310">
          <w:rPr>
            <w:rFonts w:asciiTheme="minorHAnsi" w:eastAsia="Calibri" w:hAnsiTheme="minorHAnsi" w:cstheme="minorHAnsi"/>
            <w:spacing w:val="3"/>
            <w:w w:val="99"/>
            <w:sz w:val="22"/>
            <w:szCs w:val="22"/>
          </w:rPr>
          <w:t>t</w:t>
        </w:r>
        <w:r w:rsidRPr="00B36310">
          <w:rPr>
            <w:rFonts w:asciiTheme="minorHAnsi" w:eastAsia="Calibri" w:hAnsiTheme="minorHAnsi" w:cstheme="minorHAnsi"/>
            <w:spacing w:val="-1"/>
            <w:w w:val="99"/>
            <w:sz w:val="22"/>
            <w:szCs w:val="22"/>
          </w:rPr>
          <w:t>m</w:t>
        </w:r>
        <w:r w:rsidRPr="00B36310">
          <w:rPr>
            <w:rFonts w:asciiTheme="minorHAnsi" w:eastAsia="Calibri" w:hAnsiTheme="minorHAnsi" w:cstheme="minorHAnsi"/>
            <w:w w:val="99"/>
            <w:sz w:val="22"/>
            <w:szCs w:val="22"/>
          </w:rPr>
          <w:t>o</w:t>
        </w:r>
        <w:r w:rsidRPr="00B36310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u</w:t>
        </w:r>
        <w:r w:rsidRPr="00B36310">
          <w:rPr>
            <w:rFonts w:asciiTheme="minorHAnsi" w:eastAsia="Calibri" w:hAnsiTheme="minorHAnsi" w:cstheme="minorHAnsi"/>
            <w:w w:val="99"/>
            <w:sz w:val="22"/>
            <w:szCs w:val="22"/>
          </w:rPr>
          <w:t>t</w:t>
        </w:r>
        <w:r w:rsidRPr="00B36310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h</w:t>
        </w:r>
        <w:r w:rsidRPr="00B36310">
          <w:rPr>
            <w:rFonts w:asciiTheme="minorHAnsi" w:eastAsia="Calibri" w:hAnsiTheme="minorHAnsi" w:cstheme="minorHAnsi"/>
            <w:w w:val="99"/>
            <w:sz w:val="22"/>
            <w:szCs w:val="22"/>
          </w:rPr>
          <w:t>.</w:t>
        </w:r>
        <w:r w:rsidRPr="00B36310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E</w:t>
        </w:r>
        <w:r w:rsidRPr="00B36310">
          <w:rPr>
            <w:rFonts w:asciiTheme="minorHAnsi" w:eastAsia="Calibri" w:hAnsiTheme="minorHAnsi" w:cstheme="minorHAnsi"/>
            <w:w w:val="99"/>
            <w:sz w:val="22"/>
            <w:szCs w:val="22"/>
          </w:rPr>
          <w:t>DU</w:t>
        </w:r>
      </w:hyperlink>
      <w:r w:rsidRPr="00B36310">
        <w:rPr>
          <w:rFonts w:asciiTheme="minorHAnsi" w:eastAsia="Calibri" w:hAnsiTheme="minorHAnsi" w:cstheme="minorHAnsi"/>
          <w:w w:val="99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•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w w:val="99"/>
          <w:sz w:val="22"/>
          <w:szCs w:val="22"/>
        </w:rPr>
        <w:t>21</w:t>
      </w:r>
      <w:r w:rsidRPr="00B36310">
        <w:rPr>
          <w:rFonts w:asciiTheme="minorHAnsi" w:eastAsia="Calibri" w:hAnsiTheme="minorHAnsi" w:cstheme="minorHAnsi"/>
          <w:spacing w:val="7"/>
          <w:w w:val="99"/>
          <w:sz w:val="22"/>
          <w:szCs w:val="22"/>
        </w:rPr>
        <w:t>3</w:t>
      </w:r>
      <w:r w:rsidRPr="00B36310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-</w:t>
      </w:r>
      <w:r w:rsidRPr="00B36310">
        <w:rPr>
          <w:rFonts w:asciiTheme="minorHAnsi" w:eastAsia="Calibri" w:hAnsiTheme="minorHAnsi" w:cstheme="minorHAnsi"/>
          <w:w w:val="99"/>
          <w:sz w:val="22"/>
          <w:szCs w:val="22"/>
        </w:rPr>
        <w:t>5</w:t>
      </w:r>
      <w:r w:rsidRPr="00B36310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5</w:t>
      </w:r>
      <w:r w:rsidRPr="00B36310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5</w:t>
      </w:r>
      <w:r w:rsidRPr="00B36310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-</w:t>
      </w:r>
      <w:r w:rsidRPr="00B36310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w w:val="99"/>
          <w:sz w:val="22"/>
          <w:szCs w:val="22"/>
        </w:rPr>
        <w:t>212</w:t>
      </w:r>
      <w:hyperlink r:id="rId24">
        <w:r w:rsidRPr="00B36310">
          <w:rPr>
            <w:rFonts w:asciiTheme="minorHAnsi" w:eastAsia="Calibri" w:hAnsiTheme="minorHAnsi" w:cstheme="minorHAnsi"/>
            <w:w w:val="99"/>
            <w:sz w:val="22"/>
            <w:szCs w:val="22"/>
          </w:rPr>
          <w:t xml:space="preserve"> </w:t>
        </w:r>
        <w:r w:rsidRPr="00B36310">
          <w:rPr>
            <w:rFonts w:asciiTheme="minorHAnsi" w:eastAsia="Calibri" w:hAnsiTheme="minorHAnsi" w:cstheme="minorHAnsi"/>
            <w:spacing w:val="-1"/>
            <w:w w:val="99"/>
            <w:sz w:val="22"/>
            <w:szCs w:val="22"/>
          </w:rPr>
          <w:t>w</w:t>
        </w:r>
        <w:r w:rsidRPr="00B36310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w</w:t>
        </w:r>
        <w:r w:rsidRPr="00B36310">
          <w:rPr>
            <w:rFonts w:asciiTheme="minorHAnsi" w:eastAsia="Calibri" w:hAnsiTheme="minorHAnsi" w:cstheme="minorHAnsi"/>
            <w:spacing w:val="-1"/>
            <w:w w:val="99"/>
            <w:sz w:val="22"/>
            <w:szCs w:val="22"/>
          </w:rPr>
          <w:t>w</w:t>
        </w:r>
        <w:r w:rsidRPr="00B36310">
          <w:rPr>
            <w:rFonts w:asciiTheme="minorHAnsi" w:eastAsia="Calibri" w:hAnsiTheme="minorHAnsi" w:cstheme="minorHAnsi"/>
            <w:w w:val="99"/>
            <w:sz w:val="22"/>
            <w:szCs w:val="22"/>
          </w:rPr>
          <w:t>.li</w:t>
        </w:r>
        <w:r w:rsidRPr="00B36310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n</w:t>
        </w:r>
        <w:r w:rsidRPr="00B36310">
          <w:rPr>
            <w:rFonts w:asciiTheme="minorHAnsi" w:eastAsia="Calibri" w:hAnsiTheme="minorHAnsi" w:cstheme="minorHAnsi"/>
            <w:w w:val="99"/>
            <w:sz w:val="22"/>
            <w:szCs w:val="22"/>
          </w:rPr>
          <w:t>ke</w:t>
        </w:r>
        <w:r w:rsidRPr="00B36310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d</w:t>
        </w:r>
        <w:r w:rsidRPr="00B36310">
          <w:rPr>
            <w:rFonts w:asciiTheme="minorHAnsi" w:eastAsia="Calibri" w:hAnsiTheme="minorHAnsi" w:cstheme="minorHAnsi"/>
            <w:w w:val="99"/>
            <w:sz w:val="22"/>
            <w:szCs w:val="22"/>
          </w:rPr>
          <w:t>i</w:t>
        </w:r>
        <w:r w:rsidRPr="00B36310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n</w:t>
        </w:r>
        <w:r w:rsidRPr="00B36310">
          <w:rPr>
            <w:rFonts w:asciiTheme="minorHAnsi" w:eastAsia="Calibri" w:hAnsiTheme="minorHAnsi" w:cstheme="minorHAnsi"/>
            <w:w w:val="99"/>
            <w:sz w:val="22"/>
            <w:szCs w:val="22"/>
          </w:rPr>
          <w:t>/i</w:t>
        </w:r>
        <w:r w:rsidRPr="00B36310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n</w:t>
        </w:r>
        <w:r w:rsidRPr="00B36310">
          <w:rPr>
            <w:rFonts w:asciiTheme="minorHAnsi" w:eastAsia="Calibri" w:hAnsiTheme="minorHAnsi" w:cstheme="minorHAnsi"/>
            <w:spacing w:val="2"/>
            <w:w w:val="99"/>
            <w:sz w:val="22"/>
            <w:szCs w:val="22"/>
          </w:rPr>
          <w:t>/</w:t>
        </w:r>
        <w:r w:rsidRPr="00B36310">
          <w:rPr>
            <w:rFonts w:asciiTheme="minorHAnsi" w:eastAsia="Calibri" w:hAnsiTheme="minorHAnsi" w:cstheme="minorHAnsi"/>
            <w:spacing w:val="-1"/>
            <w:w w:val="99"/>
            <w:sz w:val="22"/>
            <w:szCs w:val="22"/>
          </w:rPr>
          <w:t>se</w:t>
        </w:r>
        <w:r w:rsidRPr="00B36310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b</w:t>
        </w:r>
        <w:r w:rsidRPr="00B36310">
          <w:rPr>
            <w:rFonts w:asciiTheme="minorHAnsi" w:eastAsia="Calibri" w:hAnsiTheme="minorHAnsi" w:cstheme="minorHAnsi"/>
            <w:spacing w:val="3"/>
            <w:w w:val="99"/>
            <w:sz w:val="22"/>
            <w:szCs w:val="22"/>
          </w:rPr>
          <w:t>a</w:t>
        </w:r>
        <w:r w:rsidRPr="00B36310">
          <w:rPr>
            <w:rFonts w:asciiTheme="minorHAnsi" w:eastAsia="Calibri" w:hAnsiTheme="minorHAnsi" w:cstheme="minorHAnsi"/>
            <w:spacing w:val="-1"/>
            <w:w w:val="99"/>
            <w:sz w:val="22"/>
            <w:szCs w:val="22"/>
          </w:rPr>
          <w:t>s</w:t>
        </w:r>
        <w:r w:rsidRPr="00B36310">
          <w:rPr>
            <w:rFonts w:asciiTheme="minorHAnsi" w:eastAsia="Calibri" w:hAnsiTheme="minorHAnsi" w:cstheme="minorHAnsi"/>
            <w:w w:val="99"/>
            <w:sz w:val="22"/>
            <w:szCs w:val="22"/>
          </w:rPr>
          <w:t>ti</w:t>
        </w:r>
        <w:r w:rsidRPr="00B36310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anh</w:t>
        </w:r>
        <w:r w:rsidRPr="00B36310">
          <w:rPr>
            <w:rFonts w:asciiTheme="minorHAnsi" w:eastAsia="Calibri" w:hAnsiTheme="minorHAnsi" w:cstheme="minorHAnsi"/>
            <w:w w:val="99"/>
            <w:sz w:val="22"/>
            <w:szCs w:val="22"/>
          </w:rPr>
          <w:t>o</w:t>
        </w:r>
        <w:r w:rsidRPr="00B36310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u</w:t>
        </w:r>
        <w:r w:rsidRPr="00B36310">
          <w:rPr>
            <w:rFonts w:asciiTheme="minorHAnsi" w:eastAsia="Calibri" w:hAnsiTheme="minorHAnsi" w:cstheme="minorHAnsi"/>
            <w:spacing w:val="-1"/>
            <w:w w:val="99"/>
            <w:sz w:val="22"/>
            <w:szCs w:val="22"/>
          </w:rPr>
          <w:t>s</w:t>
        </w:r>
        <w:r w:rsidRPr="00B36310">
          <w:rPr>
            <w:rFonts w:asciiTheme="minorHAnsi" w:eastAsia="Calibri" w:hAnsiTheme="minorHAnsi" w:cstheme="minorHAnsi"/>
            <w:w w:val="99"/>
            <w:sz w:val="22"/>
            <w:szCs w:val="22"/>
          </w:rPr>
          <w:t>e</w:t>
        </w:r>
      </w:hyperlink>
    </w:p>
    <w:p w14:paraId="7868BA93" w14:textId="77777777" w:rsidR="00324E2E" w:rsidRPr="00B36310" w:rsidRDefault="008C63D3" w:rsidP="00B36310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D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z w:val="22"/>
          <w:szCs w:val="22"/>
        </w:rPr>
        <w:t>r</w:t>
      </w:r>
      <w:r w:rsidRPr="00B36310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B36310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sz w:val="22"/>
          <w:szCs w:val="22"/>
        </w:rPr>
        <w:t>uth</w:t>
      </w:r>
      <w:r w:rsidRPr="00B36310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C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sz w:val="22"/>
          <w:szCs w:val="22"/>
        </w:rPr>
        <w:t>lle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36310">
        <w:rPr>
          <w:rFonts w:asciiTheme="minorHAnsi" w:hAnsiTheme="minorHAnsi" w:cstheme="minorHAnsi"/>
          <w:b/>
          <w:sz w:val="22"/>
          <w:szCs w:val="22"/>
        </w:rPr>
        <w:t>e,</w:t>
      </w:r>
      <w:r w:rsidRPr="00B36310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Ha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,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NH</w:t>
      </w:r>
    </w:p>
    <w:p w14:paraId="64CA9661" w14:textId="77777777" w:rsidR="00324E2E" w:rsidRPr="00B36310" w:rsidRDefault="008C63D3" w:rsidP="00B36310">
      <w:pPr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>B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el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:</w:t>
      </w:r>
      <w:r w:rsidRPr="00B3631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j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in Hi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y,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Mi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no</w:t>
      </w:r>
      <w:r w:rsidRPr="00B36310">
        <w:rPr>
          <w:rFonts w:asciiTheme="minorHAnsi" w:hAnsiTheme="minorHAnsi" w:cstheme="minorHAnsi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in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ng</w:t>
      </w:r>
      <w:r w:rsidRPr="00B36310">
        <w:rPr>
          <w:rFonts w:asciiTheme="minorHAnsi" w:hAnsiTheme="minorHAnsi" w:cstheme="minorHAnsi"/>
          <w:sz w:val="22"/>
          <w:szCs w:val="22"/>
        </w:rPr>
        <w:t>li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.</w:t>
      </w:r>
    </w:p>
    <w:p w14:paraId="4AF8068B" w14:textId="77777777" w:rsidR="00324E2E" w:rsidRPr="00B36310" w:rsidRDefault="008C63D3" w:rsidP="00B36310">
      <w:pPr>
        <w:ind w:left="100" w:right="-54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ele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:</w:t>
      </w:r>
      <w:r w:rsidRPr="00B36310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36310">
        <w:rPr>
          <w:rFonts w:asciiTheme="minorHAnsi" w:hAnsiTheme="minorHAnsi" w:cstheme="minorHAnsi"/>
          <w:sz w:val="22"/>
          <w:szCs w:val="22"/>
        </w:rPr>
        <w:t>S.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Hi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176</w:t>
      </w:r>
      <w:r w:rsidRPr="00B36310">
        <w:rPr>
          <w:rFonts w:asciiTheme="minorHAnsi" w:hAnsiTheme="minorHAnsi" w:cstheme="minorHAnsi"/>
          <w:spacing w:val="5"/>
          <w:sz w:val="22"/>
          <w:szCs w:val="22"/>
        </w:rPr>
        <w:t>0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1900</w:t>
      </w:r>
      <w:r w:rsidRPr="00B36310">
        <w:rPr>
          <w:rFonts w:asciiTheme="minorHAnsi" w:hAnsiTheme="minorHAnsi" w:cstheme="minorHAnsi"/>
          <w:sz w:val="22"/>
          <w:szCs w:val="22"/>
        </w:rPr>
        <w:t>;</w:t>
      </w:r>
      <w:r w:rsidRPr="00B3631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liza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36310">
        <w:rPr>
          <w:rFonts w:asciiTheme="minorHAnsi" w:hAnsiTheme="minorHAnsi" w:cstheme="minorHAnsi"/>
          <w:sz w:val="22"/>
          <w:szCs w:val="22"/>
        </w:rPr>
        <w:t>et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an</w:t>
      </w:r>
      <w:r w:rsidRPr="00B3631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Li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at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e;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et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B36310">
        <w:rPr>
          <w:rFonts w:asciiTheme="minorHAnsi" w:hAnsiTheme="minorHAnsi" w:cstheme="minorHAnsi"/>
          <w:sz w:val="22"/>
          <w:szCs w:val="22"/>
        </w:rPr>
        <w:t>;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B36310">
        <w:rPr>
          <w:rFonts w:asciiTheme="minorHAnsi" w:hAnsiTheme="minorHAnsi" w:cstheme="minorHAnsi"/>
          <w:sz w:val="22"/>
          <w:szCs w:val="22"/>
        </w:rPr>
        <w:t>es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</w:p>
    <w:p w14:paraId="281FCD47" w14:textId="77777777" w:rsidR="00324E2E" w:rsidRPr="00B36310" w:rsidRDefault="008C63D3" w:rsidP="00B36310">
      <w:pPr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ilizati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190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ese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t.</w:t>
      </w:r>
    </w:p>
    <w:p w14:paraId="6712DAE8" w14:textId="77777777" w:rsidR="00324E2E" w:rsidRPr="00B36310" w:rsidRDefault="00324E2E" w:rsidP="00B36310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5964E65F" w14:textId="77777777" w:rsidR="00324E2E" w:rsidRPr="00B36310" w:rsidRDefault="008C63D3" w:rsidP="00B36310">
      <w:pPr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Study</w:t>
      </w:r>
      <w:r w:rsidRPr="00B36310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Abr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oa</w:t>
      </w:r>
      <w:r w:rsidRPr="00B36310">
        <w:rPr>
          <w:rFonts w:asciiTheme="minorHAnsi" w:hAnsiTheme="minorHAnsi" w:cstheme="minorHAnsi"/>
          <w:b/>
          <w:sz w:val="22"/>
          <w:szCs w:val="22"/>
        </w:rPr>
        <w:t>d</w:t>
      </w:r>
      <w:r w:rsidRPr="00B36310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36310">
        <w:rPr>
          <w:rFonts w:asciiTheme="minorHAnsi" w:hAnsiTheme="minorHAnsi" w:cstheme="minorHAnsi"/>
          <w:b/>
          <w:sz w:val="22"/>
          <w:szCs w:val="22"/>
        </w:rPr>
        <w:t>r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og</w:t>
      </w:r>
      <w:r w:rsidRPr="00B36310">
        <w:rPr>
          <w:rFonts w:asciiTheme="minorHAnsi" w:hAnsiTheme="minorHAnsi" w:cstheme="minorHAnsi"/>
          <w:b/>
          <w:sz w:val="22"/>
          <w:szCs w:val="22"/>
        </w:rPr>
        <w:t>r</w:t>
      </w:r>
      <w:r w:rsidRPr="00B36310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,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Da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lle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,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e,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ta</w:t>
      </w:r>
      <w:r w:rsidRPr="00B36310">
        <w:rPr>
          <w:rFonts w:asciiTheme="minorHAnsi" w:hAnsiTheme="minorHAnsi" w:cstheme="minorHAnsi"/>
          <w:spacing w:val="8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</w:p>
    <w:p w14:paraId="0EE6C087" w14:textId="77777777" w:rsidR="00324E2E" w:rsidRPr="00B36310" w:rsidRDefault="00324E2E" w:rsidP="00B36310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4574B1BE" w14:textId="77777777" w:rsidR="00324E2E" w:rsidRPr="00B36310" w:rsidRDefault="008C63D3" w:rsidP="00B36310">
      <w:pPr>
        <w:ind w:left="100" w:right="3721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B36310">
        <w:rPr>
          <w:rFonts w:asciiTheme="minorHAnsi" w:hAnsiTheme="minorHAnsi" w:cstheme="minorHAnsi"/>
          <w:b/>
          <w:sz w:val="22"/>
          <w:szCs w:val="22"/>
        </w:rPr>
        <w:t>uen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sz w:val="22"/>
          <w:szCs w:val="22"/>
        </w:rPr>
        <w:t>s</w:t>
      </w:r>
      <w:r w:rsidRPr="00B36310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Air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z w:val="22"/>
          <w:szCs w:val="22"/>
        </w:rPr>
        <w:t>s</w:t>
      </w:r>
      <w:r w:rsidRPr="00B36310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B36310">
        <w:rPr>
          <w:rFonts w:asciiTheme="minorHAnsi" w:hAnsiTheme="minorHAnsi" w:cstheme="minorHAnsi"/>
          <w:b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36310">
        <w:rPr>
          <w:rFonts w:asciiTheme="minorHAnsi" w:hAnsiTheme="minorHAnsi" w:cstheme="minorHAnsi"/>
          <w:b/>
          <w:sz w:val="22"/>
          <w:szCs w:val="22"/>
        </w:rPr>
        <w:t>h</w:t>
      </w:r>
      <w:r w:rsidRPr="00B36310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Sch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oo</w:t>
      </w:r>
      <w:r w:rsidRPr="00B36310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,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les,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 xml:space="preserve">A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36310">
        <w:rPr>
          <w:rFonts w:asciiTheme="minorHAnsi" w:hAnsiTheme="minorHAnsi" w:cstheme="minorHAnsi"/>
          <w:sz w:val="22"/>
          <w:szCs w:val="22"/>
        </w:rPr>
        <w:t>ed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36310">
        <w:rPr>
          <w:rFonts w:asciiTheme="minorHAnsi" w:hAnsiTheme="minorHAnsi" w:cstheme="minorHAnsi"/>
          <w:sz w:val="22"/>
          <w:szCs w:val="22"/>
        </w:rPr>
        <w:t>/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36</w:t>
      </w:r>
      <w:r w:rsidRPr="00B36310">
        <w:rPr>
          <w:rFonts w:asciiTheme="minorHAnsi" w:hAnsiTheme="minorHAnsi" w:cstheme="minorHAnsi"/>
          <w:sz w:val="22"/>
          <w:szCs w:val="22"/>
        </w:rPr>
        <w:t>0</w:t>
      </w:r>
    </w:p>
    <w:p w14:paraId="28D3906E" w14:textId="77777777" w:rsidR="00324E2E" w:rsidRPr="00B36310" w:rsidRDefault="008C63D3" w:rsidP="00B36310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eside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tial</w:t>
      </w:r>
      <w:r w:rsidRPr="00B36310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or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B36310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5"/>
          <w:position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-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lete</w:t>
      </w:r>
      <w:r w:rsidRPr="00B36310">
        <w:rPr>
          <w:rFonts w:asciiTheme="minorHAnsi" w:hAnsiTheme="minorHAnsi" w:cstheme="minorHAnsi"/>
          <w:spacing w:val="-12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x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ll</w:t>
      </w:r>
      <w:r w:rsidRPr="00B36310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ce</w:t>
      </w:r>
      <w:r w:rsidRPr="00B36310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d</w:t>
      </w:r>
    </w:p>
    <w:p w14:paraId="57588D99" w14:textId="77777777" w:rsidR="00324E2E" w:rsidRPr="00B36310" w:rsidRDefault="008C63D3" w:rsidP="00B36310">
      <w:pPr>
        <w:spacing w:before="12"/>
        <w:ind w:left="478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br w:type="column"/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B36310">
        <w:rPr>
          <w:rFonts w:asciiTheme="minorHAnsi" w:hAnsiTheme="minorHAnsi" w:cstheme="minorHAnsi"/>
          <w:b/>
          <w:sz w:val="22"/>
          <w:szCs w:val="22"/>
        </w:rPr>
        <w:t>u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201</w:t>
      </w:r>
      <w:r w:rsidRPr="00B36310">
        <w:rPr>
          <w:rFonts w:asciiTheme="minorHAnsi" w:hAnsiTheme="minorHAnsi" w:cstheme="minorHAnsi"/>
          <w:b/>
          <w:sz w:val="22"/>
          <w:szCs w:val="22"/>
        </w:rPr>
        <w:t>6</w:t>
      </w:r>
    </w:p>
    <w:p w14:paraId="7B3D04EA" w14:textId="77777777" w:rsidR="00324E2E" w:rsidRPr="00B36310" w:rsidRDefault="008C63D3" w:rsidP="00B36310">
      <w:pPr>
        <w:ind w:left="109" w:right="804"/>
        <w:jc w:val="center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b/>
          <w:sz w:val="22"/>
          <w:szCs w:val="22"/>
        </w:rPr>
        <w:t>PA:</w:t>
      </w:r>
      <w:r w:rsidRPr="00B36310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3</w:t>
      </w:r>
      <w:r w:rsidRPr="00B36310">
        <w:rPr>
          <w:rFonts w:asciiTheme="minorHAnsi" w:hAnsiTheme="minorHAnsi" w:cstheme="minorHAnsi"/>
          <w:b/>
          <w:w w:val="99"/>
          <w:sz w:val="22"/>
          <w:szCs w:val="22"/>
        </w:rPr>
        <w:t>.</w:t>
      </w:r>
      <w:r w:rsidRPr="00B36310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78</w:t>
      </w:r>
      <w:r w:rsidRPr="00B36310">
        <w:rPr>
          <w:rFonts w:asciiTheme="minorHAnsi" w:hAnsiTheme="minorHAnsi" w:cstheme="minorHAnsi"/>
          <w:b/>
          <w:w w:val="99"/>
          <w:sz w:val="22"/>
          <w:szCs w:val="22"/>
        </w:rPr>
        <w:t>/</w:t>
      </w:r>
      <w:r w:rsidRPr="00B36310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4</w:t>
      </w:r>
      <w:r w:rsidRPr="00B36310">
        <w:rPr>
          <w:rFonts w:asciiTheme="minorHAnsi" w:hAnsiTheme="minorHAnsi" w:cstheme="minorHAnsi"/>
          <w:b/>
          <w:w w:val="99"/>
          <w:sz w:val="22"/>
          <w:szCs w:val="22"/>
        </w:rPr>
        <w:t>.0</w:t>
      </w:r>
    </w:p>
    <w:p w14:paraId="6EF27925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1E6F42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9F29B2" w14:textId="77777777" w:rsidR="00324E2E" w:rsidRPr="00B36310" w:rsidRDefault="00324E2E" w:rsidP="00B36310">
      <w:pPr>
        <w:spacing w:before="9" w:line="280" w:lineRule="exact"/>
        <w:rPr>
          <w:rFonts w:asciiTheme="minorHAnsi" w:hAnsiTheme="minorHAnsi" w:cstheme="minorHAnsi"/>
          <w:sz w:val="22"/>
          <w:szCs w:val="22"/>
        </w:rPr>
      </w:pPr>
    </w:p>
    <w:p w14:paraId="160F48AA" w14:textId="77777777" w:rsidR="00324E2E" w:rsidRPr="00B36310" w:rsidRDefault="008C63D3" w:rsidP="00B36310">
      <w:pPr>
        <w:ind w:left="-35" w:right="803"/>
        <w:jc w:val="center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Ja</w:t>
      </w:r>
      <w:r w:rsidRPr="00B36310">
        <w:rPr>
          <w:rFonts w:asciiTheme="minorHAnsi" w:hAnsiTheme="minorHAnsi" w:cstheme="minorHAnsi"/>
          <w:b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–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Ma</w:t>
      </w:r>
      <w:r w:rsidRPr="00B36310">
        <w:rPr>
          <w:rFonts w:asciiTheme="minorHAnsi" w:hAnsiTheme="minorHAnsi" w:cstheme="minorHAnsi"/>
          <w:b/>
          <w:sz w:val="22"/>
          <w:szCs w:val="22"/>
        </w:rPr>
        <w:t>r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2</w:t>
      </w:r>
      <w:r w:rsidRPr="00B36310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0</w:t>
      </w:r>
      <w:r w:rsidRPr="00B36310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1</w:t>
      </w:r>
      <w:r w:rsidRPr="00B36310">
        <w:rPr>
          <w:rFonts w:asciiTheme="minorHAnsi" w:hAnsiTheme="minorHAnsi" w:cstheme="minorHAnsi"/>
          <w:b/>
          <w:w w:val="99"/>
          <w:sz w:val="22"/>
          <w:szCs w:val="22"/>
        </w:rPr>
        <w:t>4</w:t>
      </w:r>
    </w:p>
    <w:p w14:paraId="636361AB" w14:textId="77777777" w:rsidR="00324E2E" w:rsidRPr="00B36310" w:rsidRDefault="00324E2E" w:rsidP="00B36310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76A6DAFF" w14:textId="77777777" w:rsidR="00324E2E" w:rsidRPr="00B36310" w:rsidRDefault="008C63D3" w:rsidP="00B36310">
      <w:pPr>
        <w:ind w:left="478"/>
        <w:rPr>
          <w:rFonts w:asciiTheme="minorHAns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960" w:bottom="280" w:left="980" w:header="720" w:footer="720" w:gutter="0"/>
          <w:cols w:num="2" w:space="720" w:equalWidth="0">
            <w:col w:w="7553" w:space="570"/>
            <w:col w:w="2177"/>
          </w:cols>
        </w:sectPr>
      </w:pP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B36310">
        <w:rPr>
          <w:rFonts w:asciiTheme="minorHAnsi" w:hAnsiTheme="minorHAnsi" w:cstheme="minorHAnsi"/>
          <w:b/>
          <w:sz w:val="22"/>
          <w:szCs w:val="22"/>
        </w:rPr>
        <w:t>u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201</w:t>
      </w:r>
      <w:r w:rsidRPr="00B36310">
        <w:rPr>
          <w:rFonts w:asciiTheme="minorHAnsi" w:hAnsiTheme="minorHAnsi" w:cstheme="minorHAnsi"/>
          <w:b/>
          <w:sz w:val="22"/>
          <w:szCs w:val="22"/>
        </w:rPr>
        <w:t>2</w:t>
      </w:r>
    </w:p>
    <w:p w14:paraId="7A2C6ED4" w14:textId="77777777" w:rsidR="00324E2E" w:rsidRPr="00B36310" w:rsidRDefault="00324E2E" w:rsidP="00B36310">
      <w:pPr>
        <w:spacing w:before="6" w:line="200" w:lineRule="exact"/>
        <w:rPr>
          <w:rFonts w:asciiTheme="minorHAns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960" w:bottom="280" w:left="980" w:header="720" w:footer="720" w:gutter="0"/>
          <w:cols w:space="720"/>
        </w:sectPr>
      </w:pPr>
    </w:p>
    <w:p w14:paraId="15A4C782" w14:textId="77777777" w:rsidR="00324E2E" w:rsidRPr="00B36310" w:rsidRDefault="008C63D3" w:rsidP="00B36310">
      <w:pPr>
        <w:spacing w:before="32" w:line="242" w:lineRule="auto"/>
        <w:ind w:left="100" w:right="3333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TEAC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B36310">
        <w:rPr>
          <w:rFonts w:asciiTheme="minorHAnsi" w:hAnsiTheme="minorHAnsi" w:cstheme="minorHAnsi"/>
          <w:b/>
          <w:sz w:val="22"/>
          <w:szCs w:val="22"/>
        </w:rPr>
        <w:t>IN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RELATE</w:t>
      </w:r>
      <w:r w:rsidRPr="00B36310">
        <w:rPr>
          <w:rFonts w:asciiTheme="minorHAnsi" w:hAnsiTheme="minorHAnsi" w:cstheme="minorHAnsi"/>
          <w:b/>
          <w:sz w:val="22"/>
          <w:szCs w:val="22"/>
        </w:rPr>
        <w:t>D</w:t>
      </w:r>
      <w:r w:rsidRPr="00B3631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EX</w:t>
      </w:r>
      <w:r w:rsidRPr="00B3631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 xml:space="preserve">ENCE 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b/>
          <w:sz w:val="22"/>
          <w:szCs w:val="22"/>
        </w:rPr>
        <w:t>he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Hav</w:t>
      </w:r>
      <w:r w:rsidRPr="00B36310">
        <w:rPr>
          <w:rFonts w:asciiTheme="minorHAnsi" w:hAnsiTheme="minorHAnsi" w:cstheme="minorHAnsi"/>
          <w:b/>
          <w:sz w:val="22"/>
          <w:szCs w:val="22"/>
        </w:rPr>
        <w:t>en,</w:t>
      </w:r>
      <w:r w:rsidRPr="00B36310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ite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er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ti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,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 xml:space="preserve">VT </w:t>
      </w:r>
      <w:r w:rsidRPr="00B36310">
        <w:rPr>
          <w:rFonts w:asciiTheme="minorHAnsi" w:hAnsiTheme="minorHAnsi" w:cstheme="minorHAnsi"/>
          <w:sz w:val="22"/>
          <w:szCs w:val="22"/>
        </w:rPr>
        <w:t>V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36310">
        <w:rPr>
          <w:rFonts w:asciiTheme="minorHAnsi" w:hAnsiTheme="minorHAnsi" w:cstheme="minorHAnsi"/>
          <w:sz w:val="22"/>
          <w:szCs w:val="22"/>
        </w:rPr>
        <w:t>teer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r</w:t>
      </w:r>
    </w:p>
    <w:p w14:paraId="6D868FE1" w14:textId="77777777" w:rsidR="00324E2E" w:rsidRPr="00B36310" w:rsidRDefault="008C63D3" w:rsidP="00B36310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 </w:t>
      </w:r>
      <w:r w:rsidRPr="00B3631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As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ed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6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–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13</w:t>
      </w:r>
      <w:r w:rsidRPr="00B36310">
        <w:rPr>
          <w:rFonts w:asciiTheme="minorHAnsi" w:hAnsiTheme="minorHAnsi" w:cstheme="minorHAnsi"/>
          <w:sz w:val="22"/>
          <w:szCs w:val="22"/>
        </w:rPr>
        <w:t>)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in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ele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elter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B36310">
        <w:rPr>
          <w:rFonts w:asciiTheme="minorHAnsi" w:hAnsiTheme="minorHAnsi" w:cstheme="minorHAnsi"/>
          <w:sz w:val="22"/>
          <w:szCs w:val="22"/>
        </w:rPr>
        <w:t>k</w:t>
      </w:r>
    </w:p>
    <w:p w14:paraId="5E4A99C8" w14:textId="77777777" w:rsidR="00324E2E" w:rsidRPr="00B36310" w:rsidRDefault="008C63D3" w:rsidP="00B36310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 </w:t>
      </w:r>
      <w:r w:rsidRPr="00B3631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hAnsiTheme="minorHAnsi" w:cstheme="minorHAnsi"/>
          <w:sz w:val="22"/>
          <w:szCs w:val="22"/>
        </w:rPr>
        <w:t>lain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ep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to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ts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if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ord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to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lea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36310">
        <w:rPr>
          <w:rFonts w:asciiTheme="minorHAnsi" w:hAnsiTheme="minorHAnsi" w:cstheme="minorHAnsi"/>
          <w:sz w:val="22"/>
          <w:szCs w:val="22"/>
        </w:rPr>
        <w:t>le</w:t>
      </w:r>
    </w:p>
    <w:p w14:paraId="6EFA6EFC" w14:textId="77777777" w:rsidR="00324E2E" w:rsidRPr="00B36310" w:rsidRDefault="008C63D3" w:rsidP="00B36310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B36310">
        <w:rPr>
          <w:rFonts w:asciiTheme="minorHAnsi" w:hAnsiTheme="minorHAnsi" w:cstheme="minorHAnsi"/>
          <w:spacing w:val="17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As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pr</w:t>
      </w:r>
      <w:r w:rsidRPr="00B36310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ns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11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su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B36310">
        <w:rPr>
          <w:rFonts w:asciiTheme="minorHAnsi" w:hAnsiTheme="minorHAnsi" w:cstheme="minorHAnsi"/>
          <w:spacing w:val="2"/>
          <w:position w:val="-1"/>
          <w:sz w:val="22"/>
          <w:szCs w:val="22"/>
        </w:rPr>
        <w:t>j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B36310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ord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B36310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to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ete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pro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ess</w:t>
      </w:r>
    </w:p>
    <w:p w14:paraId="1880B7E1" w14:textId="77777777" w:rsidR="00324E2E" w:rsidRPr="00B36310" w:rsidRDefault="008C63D3" w:rsidP="00B36310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B36310">
        <w:rPr>
          <w:rFonts w:asciiTheme="minorHAnsi" w:hAnsiTheme="minorHAnsi" w:cstheme="minorHAnsi"/>
          <w:spacing w:val="17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B36310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ts</w:t>
      </w:r>
      <w:r w:rsidRPr="00B36310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ord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B36310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to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ai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tain</w:t>
      </w:r>
      <w:r w:rsidRPr="00B36310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 xml:space="preserve">a 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prod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ct</w:t>
      </w:r>
      <w:r w:rsidRPr="00B36310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ir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on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t</w:t>
      </w:r>
    </w:p>
    <w:p w14:paraId="1D1AEFCF" w14:textId="77777777" w:rsidR="00324E2E" w:rsidRPr="00B36310" w:rsidRDefault="00324E2E" w:rsidP="00B36310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2D6E8D1A" w14:textId="77777777" w:rsidR="00324E2E" w:rsidRPr="00B36310" w:rsidRDefault="008C63D3" w:rsidP="00B36310">
      <w:pPr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Bo</w:t>
      </w:r>
      <w:r w:rsidRPr="00B36310">
        <w:rPr>
          <w:rFonts w:asciiTheme="minorHAnsi" w:hAnsiTheme="minorHAnsi" w:cstheme="minorHAnsi"/>
          <w:b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36310">
        <w:rPr>
          <w:rFonts w:asciiTheme="minorHAnsi" w:hAnsiTheme="minorHAnsi" w:cstheme="minorHAnsi"/>
          <w:b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Y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sz w:val="22"/>
          <w:szCs w:val="22"/>
        </w:rPr>
        <w:t>uth</w:t>
      </w:r>
      <w:r w:rsidRPr="00B36310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S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>mm</w:t>
      </w:r>
      <w:r w:rsidRPr="00B36310">
        <w:rPr>
          <w:rFonts w:asciiTheme="minorHAnsi" w:hAnsiTheme="minorHAnsi" w:cstheme="minorHAnsi"/>
          <w:b/>
          <w:sz w:val="22"/>
          <w:szCs w:val="22"/>
        </w:rPr>
        <w:t>er</w:t>
      </w:r>
      <w:r w:rsidRPr="00B36310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C</w:t>
      </w:r>
      <w:r w:rsidRPr="00B36310">
        <w:rPr>
          <w:rFonts w:asciiTheme="minorHAnsi" w:hAnsiTheme="minorHAnsi" w:cstheme="minorHAnsi"/>
          <w:b/>
          <w:spacing w:val="6"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z w:val="22"/>
          <w:szCs w:val="22"/>
        </w:rPr>
        <w:t>m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B36310">
        <w:rPr>
          <w:rFonts w:asciiTheme="minorHAnsi" w:hAnsiTheme="minorHAnsi" w:cstheme="minorHAnsi"/>
          <w:b/>
          <w:sz w:val="22"/>
          <w:szCs w:val="22"/>
        </w:rPr>
        <w:t>,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V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ta,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</w:p>
    <w:p w14:paraId="0527DB11" w14:textId="77777777" w:rsidR="00324E2E" w:rsidRPr="00B36310" w:rsidRDefault="008C63D3" w:rsidP="00B36310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mp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oun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el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r</w:t>
      </w:r>
    </w:p>
    <w:p w14:paraId="650BCCA0" w14:textId="77777777" w:rsidR="00324E2E" w:rsidRPr="00B36310" w:rsidRDefault="008C63D3" w:rsidP="00B36310">
      <w:pPr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 </w:t>
      </w:r>
      <w:r w:rsidRPr="00B3631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te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litate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ai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ti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36310">
        <w:rPr>
          <w:rFonts w:asciiTheme="minorHAnsi" w:hAnsiTheme="minorHAnsi" w:cstheme="minorHAnsi"/>
          <w:sz w:val="22"/>
          <w:szCs w:val="22"/>
        </w:rPr>
        <w:t>0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ed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3</w:t>
      </w:r>
      <w:r w:rsidRPr="00B363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–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10</w:t>
      </w:r>
    </w:p>
    <w:p w14:paraId="10B611D6" w14:textId="77777777" w:rsidR="00324E2E" w:rsidRPr="00B36310" w:rsidRDefault="008C63D3" w:rsidP="00B36310">
      <w:pPr>
        <w:ind w:left="460" w:right="-5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 </w:t>
      </w:r>
      <w:r w:rsidRPr="00B3631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hAnsiTheme="minorHAnsi" w:cstheme="minorHAnsi"/>
          <w:sz w:val="22"/>
          <w:szCs w:val="22"/>
        </w:rPr>
        <w:t>lain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ru</w:t>
      </w:r>
      <w:r w:rsidRPr="00B36310">
        <w:rPr>
          <w:rFonts w:asciiTheme="minorHAnsi" w:hAnsiTheme="minorHAnsi" w:cstheme="minorHAnsi"/>
          <w:sz w:val="22"/>
          <w:szCs w:val="22"/>
        </w:rPr>
        <w:t>les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yn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ics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ti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iti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;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all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</w:p>
    <w:p w14:paraId="33D6EDF3" w14:textId="77777777" w:rsidR="00324E2E" w:rsidRPr="00B36310" w:rsidRDefault="008C63D3" w:rsidP="00B36310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B36310">
        <w:rPr>
          <w:rFonts w:asciiTheme="minorHAnsi" w:hAnsiTheme="minorHAnsi" w:cstheme="minorHAnsi"/>
          <w:spacing w:val="17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ta</w:t>
      </w:r>
      <w:r w:rsidRPr="00B36310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ppropr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iate</w:t>
      </w:r>
      <w:r w:rsidRPr="00B36310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to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su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2"/>
          <w:position w:val="-1"/>
          <w:sz w:val="22"/>
          <w:szCs w:val="22"/>
        </w:rPr>
        <w:t>j</w:t>
      </w:r>
      <w:r w:rsidRPr="00B36310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ym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y</w:t>
      </w:r>
    </w:p>
    <w:p w14:paraId="57734763" w14:textId="77777777" w:rsidR="00324E2E" w:rsidRPr="00B36310" w:rsidRDefault="008C63D3" w:rsidP="00B36310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br w:type="column"/>
      </w:r>
    </w:p>
    <w:p w14:paraId="7C867F12" w14:textId="77777777" w:rsidR="00324E2E" w:rsidRPr="00B36310" w:rsidRDefault="008C63D3" w:rsidP="00B36310">
      <w:pPr>
        <w:ind w:left="425" w:right="802" w:hanging="235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Ja</w:t>
      </w:r>
      <w:r w:rsidRPr="00B36310">
        <w:rPr>
          <w:rFonts w:asciiTheme="minorHAnsi" w:hAnsiTheme="minorHAnsi" w:cstheme="minorHAnsi"/>
          <w:b/>
          <w:sz w:val="22"/>
          <w:szCs w:val="22"/>
        </w:rPr>
        <w:t>n.</w:t>
      </w:r>
      <w:r w:rsidRPr="00B36310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2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0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1</w:t>
      </w:r>
      <w:r w:rsidRPr="00B36310">
        <w:rPr>
          <w:rFonts w:asciiTheme="minorHAnsi" w:hAnsiTheme="minorHAnsi" w:cstheme="minorHAnsi"/>
          <w:b/>
          <w:spacing w:val="2"/>
          <w:sz w:val="22"/>
          <w:szCs w:val="22"/>
        </w:rPr>
        <w:t>3</w:t>
      </w:r>
      <w:r w:rsidRPr="00B36310">
        <w:rPr>
          <w:rFonts w:asciiTheme="minorHAnsi" w:hAnsiTheme="minorHAnsi" w:cstheme="minorHAnsi"/>
          <w:b/>
          <w:sz w:val="22"/>
          <w:szCs w:val="22"/>
        </w:rPr>
        <w:t>- Pr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b/>
          <w:sz w:val="22"/>
          <w:szCs w:val="22"/>
        </w:rPr>
        <w:t>ent</w:t>
      </w:r>
    </w:p>
    <w:p w14:paraId="4EC5DB23" w14:textId="77777777" w:rsidR="00324E2E" w:rsidRPr="00B36310" w:rsidRDefault="00324E2E" w:rsidP="00B36310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1774A276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894D0D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5DD0CD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2023A9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04E667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07FFB7" w14:textId="77777777" w:rsidR="00324E2E" w:rsidRPr="00B36310" w:rsidRDefault="008C63D3" w:rsidP="00B36310">
      <w:pPr>
        <w:ind w:left="5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B36310">
        <w:rPr>
          <w:rFonts w:asciiTheme="minorHAnsi" w:hAnsiTheme="minorHAnsi" w:cstheme="minorHAnsi"/>
          <w:b/>
          <w:sz w:val="22"/>
          <w:szCs w:val="22"/>
        </w:rPr>
        <w:t>u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–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Au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36310">
        <w:rPr>
          <w:rFonts w:asciiTheme="minorHAnsi" w:hAnsiTheme="minorHAnsi" w:cstheme="minorHAnsi"/>
          <w:b/>
          <w:sz w:val="22"/>
          <w:szCs w:val="22"/>
        </w:rPr>
        <w:t>.</w:t>
      </w:r>
    </w:p>
    <w:p w14:paraId="44EA0AE3" w14:textId="77777777" w:rsidR="00324E2E" w:rsidRPr="00B36310" w:rsidRDefault="008C63D3" w:rsidP="00B36310">
      <w:pPr>
        <w:spacing w:line="220" w:lineRule="exact"/>
        <w:rPr>
          <w:rFonts w:asciiTheme="minorHAns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960" w:bottom="280" w:left="980" w:header="720" w:footer="720" w:gutter="0"/>
          <w:cols w:num="2" w:space="720" w:equalWidth="0">
            <w:col w:w="7300" w:space="1094"/>
            <w:col w:w="1906"/>
          </w:cols>
        </w:sectPr>
      </w:pP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201</w:t>
      </w:r>
      <w:r w:rsidRPr="00B36310">
        <w:rPr>
          <w:rFonts w:asciiTheme="minorHAnsi" w:hAnsiTheme="minorHAnsi" w:cstheme="minorHAnsi"/>
          <w:b/>
          <w:sz w:val="22"/>
          <w:szCs w:val="22"/>
        </w:rPr>
        <w:t>1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&amp;</w:t>
      </w:r>
      <w:r w:rsidRPr="00B36310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20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1</w:t>
      </w:r>
      <w:r w:rsidRPr="00B36310">
        <w:rPr>
          <w:rFonts w:asciiTheme="minorHAnsi" w:hAnsiTheme="minorHAnsi" w:cstheme="minorHAnsi"/>
          <w:b/>
          <w:sz w:val="22"/>
          <w:szCs w:val="22"/>
        </w:rPr>
        <w:t>2</w:t>
      </w:r>
    </w:p>
    <w:p w14:paraId="61B08685" w14:textId="77777777" w:rsidR="00324E2E" w:rsidRPr="00B36310" w:rsidRDefault="00324E2E" w:rsidP="00B36310">
      <w:pPr>
        <w:spacing w:before="6" w:line="200" w:lineRule="exact"/>
        <w:rPr>
          <w:rFonts w:asciiTheme="minorHAns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960" w:bottom="280" w:left="980" w:header="720" w:footer="720" w:gutter="0"/>
          <w:cols w:space="720"/>
        </w:sectPr>
      </w:pPr>
    </w:p>
    <w:p w14:paraId="4C259746" w14:textId="77777777" w:rsidR="00324E2E" w:rsidRPr="00B36310" w:rsidRDefault="008C63D3" w:rsidP="00B36310">
      <w:pPr>
        <w:spacing w:before="32"/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ADD</w:t>
      </w:r>
      <w:r w:rsidRPr="00B36310">
        <w:rPr>
          <w:rFonts w:asciiTheme="minorHAnsi" w:hAnsiTheme="minorHAnsi" w:cstheme="minorHAnsi"/>
          <w:b/>
          <w:sz w:val="22"/>
          <w:szCs w:val="22"/>
        </w:rPr>
        <w:t>ITI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B36310">
        <w:rPr>
          <w:rFonts w:asciiTheme="minorHAnsi" w:hAnsiTheme="minorHAnsi" w:cstheme="minorHAnsi"/>
          <w:b/>
          <w:sz w:val="22"/>
          <w:szCs w:val="22"/>
        </w:rPr>
        <w:t>L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EX</w:t>
      </w:r>
      <w:r w:rsidRPr="00B3631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ENC</w:t>
      </w:r>
      <w:r w:rsidRPr="00B36310">
        <w:rPr>
          <w:rFonts w:asciiTheme="minorHAnsi" w:hAnsiTheme="minorHAnsi" w:cstheme="minorHAnsi"/>
          <w:b/>
          <w:sz w:val="22"/>
          <w:szCs w:val="22"/>
        </w:rPr>
        <w:t>E</w:t>
      </w:r>
    </w:p>
    <w:p w14:paraId="5929350A" w14:textId="77777777" w:rsidR="00324E2E" w:rsidRPr="00B36310" w:rsidRDefault="008C63D3" w:rsidP="00B36310">
      <w:pPr>
        <w:spacing w:before="5"/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b/>
          <w:sz w:val="22"/>
          <w:szCs w:val="22"/>
        </w:rPr>
        <w:t>he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D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z w:val="22"/>
          <w:szCs w:val="22"/>
        </w:rPr>
        <w:t>r</w:t>
      </w:r>
      <w:r w:rsidRPr="00B36310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B36310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B36310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sz w:val="22"/>
          <w:szCs w:val="22"/>
        </w:rPr>
        <w:t>uth,</w:t>
      </w:r>
      <w:r w:rsidRPr="00B36310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Da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lle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e,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,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NH</w:t>
      </w:r>
    </w:p>
    <w:p w14:paraId="1CE4ADF5" w14:textId="77777777" w:rsidR="00324E2E" w:rsidRPr="00B36310" w:rsidRDefault="008C63D3" w:rsidP="00B36310">
      <w:pPr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pacing w:val="1"/>
          <w:sz w:val="22"/>
          <w:szCs w:val="22"/>
        </w:rPr>
        <w:t>Spo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ts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it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r</w:t>
      </w:r>
    </w:p>
    <w:p w14:paraId="0BF24402" w14:textId="77777777" w:rsidR="00324E2E" w:rsidRPr="00B36310" w:rsidRDefault="008C63D3" w:rsidP="00B36310">
      <w:pPr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 </w:t>
      </w:r>
      <w:r w:rsidRPr="00B3631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Wr</w:t>
      </w:r>
      <w:r w:rsidRPr="00B36310">
        <w:rPr>
          <w:rFonts w:asciiTheme="minorHAnsi" w:hAnsiTheme="minorHAnsi" w:cstheme="minorHAnsi"/>
          <w:sz w:val="22"/>
          <w:szCs w:val="22"/>
        </w:rPr>
        <w:t>ite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ticles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to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ta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ad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Da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letic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ts</w:t>
      </w:r>
    </w:p>
    <w:p w14:paraId="6827B673" w14:textId="77777777" w:rsidR="00324E2E" w:rsidRPr="00B36310" w:rsidRDefault="008C63D3" w:rsidP="00B36310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B36310">
        <w:rPr>
          <w:rFonts w:asciiTheme="minorHAnsi" w:hAnsiTheme="minorHAnsi" w:cstheme="minorHAnsi"/>
          <w:spacing w:val="17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ar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ch</w:t>
      </w:r>
      <w:r w:rsidRPr="00B36310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4"/>
          <w:position w:val="-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d c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rr</w:t>
      </w:r>
      <w:r w:rsidRPr="00B36310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por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to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3"/>
          <w:position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ad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sh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ip</w:t>
      </w:r>
    </w:p>
    <w:p w14:paraId="568F3CAE" w14:textId="77777777" w:rsidR="00324E2E" w:rsidRPr="00B36310" w:rsidRDefault="008C63D3" w:rsidP="00B36310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 </w:t>
      </w:r>
      <w:r w:rsidRPr="00B3631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36310">
        <w:rPr>
          <w:rFonts w:asciiTheme="minorHAnsi" w:hAnsiTheme="minorHAnsi" w:cstheme="minorHAnsi"/>
          <w:sz w:val="22"/>
          <w:szCs w:val="22"/>
        </w:rPr>
        <w:t>itch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to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ad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B36310">
        <w:rPr>
          <w:rFonts w:asciiTheme="minorHAnsi" w:hAnsiTheme="minorHAnsi" w:cstheme="minorHAnsi"/>
          <w:sz w:val="22"/>
          <w:szCs w:val="22"/>
        </w:rPr>
        <w:t>ip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mn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</w:p>
    <w:p w14:paraId="5017D66C" w14:textId="77777777" w:rsidR="00324E2E" w:rsidRPr="00B36310" w:rsidRDefault="00324E2E" w:rsidP="00B36310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3D89C6B3" w14:textId="77777777" w:rsidR="00324E2E" w:rsidRPr="00B36310" w:rsidRDefault="008C63D3" w:rsidP="00B36310">
      <w:pPr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C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sz w:val="22"/>
          <w:szCs w:val="22"/>
        </w:rPr>
        <w:t>llis</w:t>
      </w:r>
      <w:r w:rsidRPr="00B36310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Stud</w:t>
      </w:r>
      <w:r w:rsidRPr="00B3631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z w:val="22"/>
          <w:szCs w:val="22"/>
        </w:rPr>
        <w:t>nt</w:t>
      </w:r>
      <w:r w:rsidRPr="00B36310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Cen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b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b/>
          <w:sz w:val="22"/>
          <w:szCs w:val="22"/>
        </w:rPr>
        <w:t>,</w:t>
      </w:r>
      <w:r w:rsidRPr="00B36310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Da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th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lle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e,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,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NH</w:t>
      </w:r>
    </w:p>
    <w:p w14:paraId="69989638" w14:textId="77777777" w:rsidR="00324E2E" w:rsidRPr="00B36310" w:rsidRDefault="008C63D3" w:rsidP="00B36310">
      <w:pPr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>Ev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anag</w:t>
      </w:r>
      <w:r w:rsidRPr="00B36310">
        <w:rPr>
          <w:rFonts w:asciiTheme="minorHAnsi" w:hAnsiTheme="minorHAnsi" w:cstheme="minorHAnsi"/>
          <w:sz w:val="22"/>
          <w:szCs w:val="22"/>
        </w:rPr>
        <w:t>er</w:t>
      </w:r>
    </w:p>
    <w:p w14:paraId="1DC7D057" w14:textId="77777777" w:rsidR="00324E2E" w:rsidRPr="00B36310" w:rsidRDefault="008C63D3" w:rsidP="00B36310">
      <w:pPr>
        <w:tabs>
          <w:tab w:val="left" w:pos="820"/>
        </w:tabs>
        <w:spacing w:before="19" w:line="220" w:lineRule="exact"/>
        <w:ind w:left="820" w:right="-34" w:hanging="3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ab/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etai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ts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lu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hAnsiTheme="minorHAnsi" w:cstheme="minorHAnsi"/>
          <w:sz w:val="22"/>
          <w:szCs w:val="22"/>
        </w:rPr>
        <w:t>,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,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etails,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d tea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rdo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</w:p>
    <w:p w14:paraId="159065F6" w14:textId="77777777" w:rsidR="00324E2E" w:rsidRPr="00B36310" w:rsidRDefault="008C63D3" w:rsidP="00B36310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 </w:t>
      </w:r>
      <w:r w:rsidRPr="00B3631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ia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izati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is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ter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er</w:t>
      </w:r>
    </w:p>
    <w:p w14:paraId="5FA4455D" w14:textId="77777777" w:rsidR="00324E2E" w:rsidRPr="00B36310" w:rsidRDefault="008C63D3" w:rsidP="00B36310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B36310">
        <w:rPr>
          <w:rFonts w:asciiTheme="minorHAnsi" w:hAnsiTheme="minorHAnsi" w:cstheme="minorHAnsi"/>
          <w:spacing w:val="17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cord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to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all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llis</w:t>
      </w:r>
      <w:r w:rsidRPr="00B36310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ter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gu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lati</w:t>
      </w:r>
      <w:r w:rsidRPr="00B36310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3C05E710" w14:textId="77777777" w:rsidR="00324E2E" w:rsidRPr="00B36310" w:rsidRDefault="008C63D3" w:rsidP="00B36310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br w:type="column"/>
      </w:r>
    </w:p>
    <w:p w14:paraId="497E2854" w14:textId="77777777" w:rsidR="00324E2E" w:rsidRPr="00B36310" w:rsidRDefault="008C63D3" w:rsidP="00B36310">
      <w:pPr>
        <w:ind w:left="-37" w:right="802"/>
        <w:jc w:val="center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Ja</w:t>
      </w:r>
      <w:r w:rsidRPr="00B36310">
        <w:rPr>
          <w:rFonts w:asciiTheme="minorHAnsi" w:hAnsiTheme="minorHAnsi" w:cstheme="minorHAnsi"/>
          <w:b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z w:val="22"/>
          <w:szCs w:val="22"/>
        </w:rPr>
        <w:t>ry</w:t>
      </w:r>
      <w:r w:rsidRPr="00B36310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2</w:t>
      </w:r>
      <w:r w:rsidRPr="00B36310">
        <w:rPr>
          <w:rFonts w:asciiTheme="minorHAnsi" w:hAnsiTheme="minorHAnsi" w:cstheme="minorHAnsi"/>
          <w:b/>
          <w:sz w:val="22"/>
          <w:szCs w:val="22"/>
        </w:rPr>
        <w:t>0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1</w:t>
      </w:r>
      <w:r w:rsidRPr="00B36310">
        <w:rPr>
          <w:rFonts w:asciiTheme="minorHAnsi" w:hAnsiTheme="minorHAnsi" w:cstheme="minorHAnsi"/>
          <w:b/>
          <w:sz w:val="22"/>
          <w:szCs w:val="22"/>
        </w:rPr>
        <w:t>3</w:t>
      </w:r>
      <w:r w:rsidRPr="00B36310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w w:val="99"/>
          <w:sz w:val="22"/>
          <w:szCs w:val="22"/>
        </w:rPr>
        <w:t>–</w:t>
      </w:r>
    </w:p>
    <w:p w14:paraId="07DDFE5A" w14:textId="77777777" w:rsidR="00324E2E" w:rsidRPr="00B36310" w:rsidRDefault="008C63D3" w:rsidP="00B36310">
      <w:pPr>
        <w:ind w:left="67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Pr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b/>
          <w:sz w:val="22"/>
          <w:szCs w:val="22"/>
        </w:rPr>
        <w:t>ent</w:t>
      </w:r>
    </w:p>
    <w:p w14:paraId="6A738262" w14:textId="77777777" w:rsidR="00324E2E" w:rsidRPr="00B36310" w:rsidRDefault="00324E2E" w:rsidP="00B36310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6C5DD293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643D99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9BFB83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0C9DC4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0D457D" w14:textId="77777777" w:rsidR="00324E2E" w:rsidRPr="00B36310" w:rsidRDefault="008C63D3" w:rsidP="00B36310">
      <w:pPr>
        <w:ind w:left="95" w:right="802"/>
        <w:jc w:val="center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Ma</w:t>
      </w:r>
      <w:r w:rsidRPr="00B36310">
        <w:rPr>
          <w:rFonts w:asciiTheme="minorHAnsi" w:hAnsiTheme="minorHAnsi" w:cstheme="minorHAnsi"/>
          <w:b/>
          <w:sz w:val="22"/>
          <w:szCs w:val="22"/>
        </w:rPr>
        <w:t>r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B36310">
        <w:rPr>
          <w:rFonts w:asciiTheme="minorHAnsi" w:hAnsiTheme="minorHAnsi" w:cstheme="minorHAnsi"/>
          <w:b/>
          <w:sz w:val="22"/>
          <w:szCs w:val="22"/>
        </w:rPr>
        <w:t>h</w:t>
      </w:r>
      <w:r w:rsidRPr="00B36310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2</w:t>
      </w:r>
      <w:r w:rsidRPr="00B36310">
        <w:rPr>
          <w:rFonts w:asciiTheme="minorHAnsi" w:hAnsiTheme="minorHAnsi" w:cstheme="minorHAnsi"/>
          <w:b/>
          <w:spacing w:val="2"/>
          <w:sz w:val="22"/>
          <w:szCs w:val="22"/>
        </w:rPr>
        <w:t>0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1</w:t>
      </w:r>
      <w:r w:rsidRPr="00B36310">
        <w:rPr>
          <w:rFonts w:asciiTheme="minorHAnsi" w:hAnsiTheme="minorHAnsi" w:cstheme="minorHAnsi"/>
          <w:b/>
          <w:sz w:val="22"/>
          <w:szCs w:val="22"/>
        </w:rPr>
        <w:t>2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w w:val="99"/>
          <w:sz w:val="22"/>
          <w:szCs w:val="22"/>
        </w:rPr>
        <w:t>–</w:t>
      </w:r>
    </w:p>
    <w:p w14:paraId="342FABB8" w14:textId="77777777" w:rsidR="00324E2E" w:rsidRPr="00B36310" w:rsidRDefault="008C63D3" w:rsidP="00B36310">
      <w:pPr>
        <w:ind w:left="439"/>
        <w:rPr>
          <w:rFonts w:asciiTheme="minorHAns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960" w:bottom="280" w:left="980" w:header="720" w:footer="720" w:gutter="0"/>
          <w:cols w:num="2" w:space="720" w:equalWidth="0">
            <w:col w:w="7335" w:space="815"/>
            <w:col w:w="2150"/>
          </w:cols>
        </w:sectPr>
      </w:pPr>
      <w:r w:rsidRPr="00B36310">
        <w:rPr>
          <w:rFonts w:asciiTheme="minorHAnsi" w:hAnsiTheme="minorHAnsi" w:cstheme="minorHAnsi"/>
          <w:b/>
          <w:sz w:val="22"/>
          <w:szCs w:val="22"/>
        </w:rPr>
        <w:t>De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B36310">
        <w:rPr>
          <w:rFonts w:asciiTheme="minorHAnsi" w:hAnsiTheme="minorHAnsi" w:cstheme="minorHAnsi"/>
          <w:b/>
          <w:sz w:val="22"/>
          <w:szCs w:val="22"/>
        </w:rPr>
        <w:t>.</w:t>
      </w:r>
      <w:r w:rsidRPr="00B36310">
        <w:rPr>
          <w:rFonts w:asciiTheme="minorHAnsi" w:hAnsiTheme="minorHAnsi" w:cstheme="minorHAnsi"/>
          <w:b/>
          <w:spacing w:val="4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20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13</w:t>
      </w:r>
    </w:p>
    <w:p w14:paraId="23DB8D7C" w14:textId="77777777" w:rsidR="00324E2E" w:rsidRPr="00B36310" w:rsidRDefault="008C63D3" w:rsidP="00B36310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pict w14:anchorId="579E92D0">
          <v:group id="_x0000_s1128" style="position:absolute;margin-left:48.3pt;margin-top:629.95pt;width:479.45pt;height:.6pt;z-index:-3097;mso-position-horizontal-relative:page;mso-position-vertical-relative:page" coordorigin="966,12599" coordsize="9589,12">
            <v:shape id="_x0000_s1133" style="position:absolute;left:972;top:12604;width:7941;height:0" coordorigin="972,12604" coordsize="7941,0" path="m972,12604r7941,e" filled="f" strokeweight=".58pt">
              <v:path arrowok="t"/>
            </v:shape>
            <v:shape id="_x0000_s1132" style="position:absolute;left:8913;top:12604;width:10;height:0" coordorigin="8913,12604" coordsize="10,0" path="m8913,12604r9,e" filled="f" strokeweight=".58pt">
              <v:path arrowok="t"/>
            </v:shape>
            <v:shape id="_x0000_s1131" style="position:absolute;left:8922;top:12604;width:5;height:0" coordorigin="8922,12604" coordsize="5,0" path="m8922,12604r5,e" filled="f" strokeweight=".58pt">
              <v:path arrowok="t"/>
            </v:shape>
            <v:shape id="_x0000_s1130" style="position:absolute;left:8927;top:12604;width:10;height:0" coordorigin="8927,12604" coordsize="10,0" path="m8927,12604r10,e" filled="f" strokeweight=".58pt">
              <v:path arrowok="t"/>
            </v:shape>
            <v:shape id="_x0000_s1129" style="position:absolute;left:8937;top:12604;width:1613;height:0" coordorigin="8937,12604" coordsize="1613,0" path="m8937,12604r1613,e" filled="f" strokeweight=".58pt">
              <v:path arrowok="t"/>
            </v:shape>
            <w10:wrap anchorx="page" anchory="page"/>
          </v:group>
        </w:pict>
      </w:r>
      <w:r w:rsidRPr="00B36310">
        <w:rPr>
          <w:rFonts w:asciiTheme="minorHAnsi" w:hAnsiTheme="minorHAnsi" w:cstheme="minorHAnsi"/>
          <w:sz w:val="22"/>
          <w:szCs w:val="22"/>
        </w:rPr>
        <w:pict w14:anchorId="79731CA9">
          <v:group id="_x0000_s1124" style="position:absolute;margin-left:48.3pt;margin-top:463.45pt;width:479.45pt;height:.6pt;z-index:-3098;mso-position-horizontal-relative:page;mso-position-vertical-relative:page" coordorigin="966,9269" coordsize="9589,12">
            <v:shape id="_x0000_s1127" style="position:absolute;left:972;top:9275;width:7941;height:0" coordorigin="972,9275" coordsize="7941,0" path="m972,9275r7941,e" filled="f" strokeweight=".58pt">
              <v:path arrowok="t"/>
            </v:shape>
            <v:shape id="_x0000_s1126" style="position:absolute;left:8913;top:9275;width:10;height:0" coordorigin="8913,9275" coordsize="10,0" path="m8913,9275r9,e" filled="f" strokeweight=".58pt">
              <v:path arrowok="t"/>
            </v:shape>
            <v:shape id="_x0000_s1125" style="position:absolute;left:8922;top:9275;width:1628;height:0" coordorigin="8922,9275" coordsize="1628,0" path="m8922,9275r1628,e" filled="f" strokeweight=".58pt">
              <v:path arrowok="t"/>
            </v:shape>
            <w10:wrap anchorx="page" anchory="page"/>
          </v:group>
        </w:pict>
      </w:r>
      <w:r w:rsidRPr="00B36310">
        <w:rPr>
          <w:rFonts w:asciiTheme="minorHAnsi" w:hAnsiTheme="minorHAnsi" w:cstheme="minorHAnsi"/>
          <w:sz w:val="22"/>
          <w:szCs w:val="22"/>
        </w:rPr>
        <w:pict w14:anchorId="501F7D33">
          <v:group id="_x0000_s1120" style="position:absolute;margin-left:48.3pt;margin-top:295.8pt;width:479.45pt;height:.6pt;z-index:-3099;mso-position-horizontal-relative:page;mso-position-vertical-relative:page" coordorigin="966,5916" coordsize="9589,12">
            <v:shape id="_x0000_s1123" style="position:absolute;left:972;top:5922;width:7941;height:0" coordorigin="972,5922" coordsize="7941,0" path="m972,5922r7941,e" filled="f" strokeweight=".58pt">
              <v:path arrowok="t"/>
            </v:shape>
            <v:shape id="_x0000_s1122" style="position:absolute;left:8913;top:5922;width:10;height:0" coordorigin="8913,5922" coordsize="10,0" path="m8913,5922r9,e" filled="f" strokeweight=".58pt">
              <v:path arrowok="t"/>
            </v:shape>
            <v:shape id="_x0000_s1121" style="position:absolute;left:8922;top:5922;width:1628;height:0" coordorigin="8922,5922" coordsize="1628,0" path="m8922,5922r1628,e" filled="f" strokeweight=".58pt">
              <v:path arrowok="t"/>
            </v:shape>
            <w10:wrap anchorx="page" anchory="page"/>
          </v:group>
        </w:pict>
      </w:r>
      <w:r w:rsidRPr="00B36310">
        <w:rPr>
          <w:rFonts w:asciiTheme="minorHAnsi" w:hAnsiTheme="minorHAnsi" w:cstheme="minorHAnsi"/>
          <w:sz w:val="22"/>
          <w:szCs w:val="22"/>
        </w:rPr>
        <w:pict w14:anchorId="6312E677">
          <v:group id="_x0000_s1116" style="position:absolute;margin-left:48.3pt;margin-top:156.1pt;width:479.45pt;height:.6pt;z-index:-3100;mso-position-horizontal-relative:page;mso-position-vertical-relative:page" coordorigin="966,3122" coordsize="9589,12">
            <v:shape id="_x0000_s1119" style="position:absolute;left:972;top:3128;width:7941;height:0" coordorigin="972,3128" coordsize="7941,0" path="m972,3128r7941,e" filled="f" strokeweight=".58pt">
              <v:path arrowok="t"/>
            </v:shape>
            <v:shape id="_x0000_s1118" style="position:absolute;left:8913;top:3128;width:10;height:0" coordorigin="8913,3128" coordsize="10,0" path="m8913,3128r9,e" filled="f" strokeweight=".58pt">
              <v:path arrowok="t"/>
            </v:shape>
            <v:shape id="_x0000_s1117" style="position:absolute;left:8922;top:3128;width:1628;height:0" coordorigin="8922,3128" coordsize="1628,0" path="m8922,3128r1628,e" filled="f" strokeweight=".58pt">
              <v:path arrowok="t"/>
            </v:shape>
            <w10:wrap anchorx="page" anchory="page"/>
          </v:group>
        </w:pict>
      </w:r>
      <w:r w:rsidRPr="00B36310">
        <w:rPr>
          <w:rFonts w:asciiTheme="minorHAnsi" w:hAnsiTheme="minorHAnsi" w:cstheme="minorHAnsi"/>
          <w:sz w:val="22"/>
          <w:szCs w:val="22"/>
        </w:rPr>
        <w:pict w14:anchorId="6720545F">
          <v:group id="_x0000_s1111" style="position:absolute;margin-left:48.05pt;margin-top:65pt;width:515.95pt;height:20.4pt;z-index:-3101;mso-position-horizontal-relative:page;mso-position-vertical-relative:page" coordorigin="961,1300" coordsize="10319,408">
            <v:shape id="_x0000_s1115" style="position:absolute;left:972;top:1310;width:10298;height:0" coordorigin="972,1310" coordsize="10298,0" path="m972,1310r10298,e" filled="f" strokeweight=".58pt">
              <v:path arrowok="t"/>
            </v:shape>
            <v:shape id="_x0000_s1114" style="position:absolute;left:972;top:1697;width:10298;height:0" coordorigin="972,1697" coordsize="10298,0" path="m972,1697r10298,e" filled="f" strokeweight=".58pt">
              <v:path arrowok="t"/>
            </v:shape>
            <v:shape id="_x0000_s1113" style="position:absolute;left:967;top:1306;width:0;height:396" coordorigin="967,1306" coordsize="0,396" path="m967,1306r,396e" filled="f" strokeweight=".58pt">
              <v:path arrowok="t"/>
            </v:shape>
            <v:shape id="_x0000_s1112" style="position:absolute;left:11275;top:1306;width:0;height:396" coordorigin="11275,1306" coordsize="0,396" path="m11275,1306r,396e" filled="f" strokeweight=".58pt">
              <v:path arrowok="t"/>
            </v:shape>
            <w10:wrap anchorx="page" anchory="page"/>
          </v:group>
        </w:pict>
      </w:r>
    </w:p>
    <w:p w14:paraId="38CF8725" w14:textId="77777777" w:rsidR="00324E2E" w:rsidRPr="00B36310" w:rsidRDefault="008C63D3" w:rsidP="00B36310">
      <w:pPr>
        <w:spacing w:before="33"/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S</w:t>
      </w:r>
      <w:r w:rsidRPr="00B36310">
        <w:rPr>
          <w:rFonts w:asciiTheme="minorHAnsi" w:hAnsiTheme="minorHAnsi" w:cstheme="minorHAnsi"/>
          <w:b/>
          <w:spacing w:val="2"/>
          <w:sz w:val="22"/>
          <w:szCs w:val="22"/>
        </w:rPr>
        <w:t>K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b/>
          <w:sz w:val="22"/>
          <w:szCs w:val="22"/>
        </w:rPr>
        <w:t>S</w:t>
      </w:r>
    </w:p>
    <w:p w14:paraId="0C8059A8" w14:textId="77777777" w:rsidR="00324E2E" w:rsidRPr="00B36310" w:rsidRDefault="008C63D3" w:rsidP="00B36310">
      <w:pPr>
        <w:spacing w:before="19"/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pacing w:val="3"/>
          <w:sz w:val="22"/>
          <w:szCs w:val="22"/>
        </w:rPr>
        <w:lastRenderedPageBreak/>
        <w:t>T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hn</w:t>
      </w:r>
      <w:r w:rsidRPr="00B36310">
        <w:rPr>
          <w:rFonts w:asciiTheme="minorHAnsi" w:hAnsiTheme="minorHAnsi" w:cstheme="minorHAnsi"/>
          <w:sz w:val="22"/>
          <w:szCs w:val="22"/>
        </w:rPr>
        <w:t>ical/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te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:</w:t>
      </w:r>
      <w:r w:rsidRPr="00B36310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t,</w:t>
      </w:r>
      <w:r w:rsidRPr="00B3631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MS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l,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,</w:t>
      </w:r>
      <w:r w:rsidRPr="00B36310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MS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Wor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</w:p>
    <w:p w14:paraId="32FC32E3" w14:textId="77777777" w:rsidR="00324E2E" w:rsidRPr="00B36310" w:rsidRDefault="008C63D3" w:rsidP="00B36310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960" w:bottom="280" w:left="980" w:header="720" w:footer="720" w:gutter="0"/>
          <w:cols w:space="720"/>
        </w:sectPr>
      </w:pPr>
      <w:r w:rsidRPr="00B36310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36310">
        <w:rPr>
          <w:rFonts w:asciiTheme="minorHAnsi" w:hAnsiTheme="minorHAnsi" w:cstheme="minorHAnsi"/>
          <w:sz w:val="22"/>
          <w:szCs w:val="22"/>
        </w:rPr>
        <w:t>:</w:t>
      </w:r>
      <w:r w:rsidRPr="00B3631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(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t),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in</w:t>
      </w:r>
      <w:r w:rsidRPr="00B3631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(or</w:t>
      </w:r>
      <w:r w:rsidRPr="00B36310">
        <w:rPr>
          <w:rFonts w:asciiTheme="minorHAnsi" w:hAnsiTheme="minorHAnsi" w:cstheme="minorHAnsi"/>
          <w:sz w:val="22"/>
          <w:szCs w:val="22"/>
        </w:rPr>
        <w:t>al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t)</w:t>
      </w:r>
    </w:p>
    <w:p w14:paraId="1038F26E" w14:textId="77777777" w:rsidR="00324E2E" w:rsidRPr="00B36310" w:rsidRDefault="00324E2E" w:rsidP="00B36310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73B90FC5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9EE00B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05D9FD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88B080" w14:textId="77777777" w:rsidR="00324E2E" w:rsidRPr="00B36310" w:rsidRDefault="008C63D3" w:rsidP="00B36310">
      <w:pPr>
        <w:spacing w:before="7"/>
        <w:ind w:left="22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ERING</w:t>
      </w:r>
      <w:r w:rsidRPr="00B36310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 xml:space="preserve">&amp; 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ER SCI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I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NDU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SA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10E8066E" w14:textId="77777777" w:rsidR="00324E2E" w:rsidRPr="00B36310" w:rsidRDefault="00324E2E" w:rsidP="00B36310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304B5AF7" w14:textId="77777777" w:rsidR="00324E2E" w:rsidRPr="00B36310" w:rsidRDefault="008C63D3" w:rsidP="00B36310">
      <w:pPr>
        <w:spacing w:before="25"/>
        <w:ind w:left="4231" w:right="412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36310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 xml:space="preserve">YEN </w:t>
      </w:r>
      <w:r w:rsidRPr="00B36310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b/>
          <w:spacing w:val="-1"/>
          <w:sz w:val="22"/>
          <w:szCs w:val="22"/>
        </w:rPr>
        <w:t>NK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ER</w:t>
      </w:r>
    </w:p>
    <w:p w14:paraId="55ED87A0" w14:textId="77777777" w:rsidR="00324E2E" w:rsidRPr="00B36310" w:rsidRDefault="008C63D3" w:rsidP="00B36310">
      <w:pPr>
        <w:spacing w:before="20" w:line="260" w:lineRule="atLeast"/>
        <w:ind w:left="1137" w:right="103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36310">
        <w:rPr>
          <w:rFonts w:asciiTheme="minorHAnsi" w:eastAsia="Arial" w:hAnsiTheme="minorHAnsi" w:cstheme="minorHAnsi"/>
          <w:sz w:val="22"/>
          <w:szCs w:val="22"/>
        </w:rPr>
        <w:t>H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36310">
        <w:rPr>
          <w:rFonts w:asciiTheme="minorHAnsi" w:eastAsia="Arial" w:hAnsiTheme="minorHAnsi" w:cstheme="minorHAnsi"/>
          <w:sz w:val="22"/>
          <w:szCs w:val="22"/>
        </w:rPr>
        <w:t>an</w:t>
      </w:r>
      <w:r w:rsidRPr="00B3631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36310">
        <w:rPr>
          <w:rFonts w:asciiTheme="minorHAnsi" w:eastAsia="Arial" w:hAnsiTheme="minorHAnsi" w:cstheme="minorHAnsi"/>
          <w:sz w:val="22"/>
          <w:szCs w:val="22"/>
        </w:rPr>
        <w:t>ox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B36310">
        <w:rPr>
          <w:rFonts w:asciiTheme="minorHAnsi" w:eastAsia="Arial" w:hAnsiTheme="minorHAnsi" w:cstheme="minorHAnsi"/>
          <w:sz w:val="22"/>
          <w:szCs w:val="22"/>
        </w:rPr>
        <w:t>0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36310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B36310">
        <w:rPr>
          <w:rFonts w:asciiTheme="minorHAnsi" w:eastAsia="Arial" w:hAnsiTheme="minorHAnsi" w:cstheme="minorHAnsi"/>
          <w:sz w:val="22"/>
          <w:szCs w:val="22"/>
        </w:rPr>
        <w:t>,</w:t>
      </w:r>
      <w:r w:rsidRPr="00B3631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z w:val="22"/>
          <w:szCs w:val="22"/>
        </w:rPr>
        <w:t>H</w:t>
      </w:r>
      <w:r w:rsidRPr="00B3631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Arial" w:hAnsiTheme="minorHAnsi" w:cstheme="minorHAnsi"/>
          <w:sz w:val="22"/>
          <w:szCs w:val="22"/>
        </w:rPr>
        <w:t>,</w:t>
      </w:r>
      <w:r w:rsidRPr="00B3631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z w:val="22"/>
          <w:szCs w:val="22"/>
        </w:rPr>
        <w:t>NH</w:t>
      </w:r>
      <w:r w:rsidRPr="00B3631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z w:val="22"/>
          <w:szCs w:val="22"/>
        </w:rPr>
        <w:t>0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B36310">
        <w:rPr>
          <w:rFonts w:asciiTheme="minorHAnsi" w:eastAsia="Arial" w:hAnsiTheme="minorHAnsi" w:cstheme="minorHAnsi"/>
          <w:sz w:val="22"/>
          <w:szCs w:val="22"/>
        </w:rPr>
        <w:t>7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B36310">
        <w:rPr>
          <w:rFonts w:asciiTheme="minorHAnsi" w:eastAsia="Arial" w:hAnsiTheme="minorHAnsi" w:cstheme="minorHAnsi"/>
          <w:sz w:val="22"/>
          <w:szCs w:val="22"/>
        </w:rPr>
        <w:t>5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B</w:t>
      </w:r>
      <w:r w:rsidRPr="00B36310">
        <w:rPr>
          <w:rFonts w:asciiTheme="minorHAnsi" w:eastAsia="Arial" w:hAnsiTheme="minorHAnsi" w:cstheme="minorHAnsi"/>
          <w:spacing w:val="4"/>
          <w:w w:val="99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spacing w:val="-4"/>
          <w:w w:val="99"/>
          <w:sz w:val="22"/>
          <w:szCs w:val="22"/>
        </w:rPr>
        <w:t>y</w:t>
      </w:r>
      <w:r w:rsidRPr="00B36310">
        <w:rPr>
          <w:rFonts w:asciiTheme="minorHAnsi" w:eastAsia="Arial" w:hAnsiTheme="minorHAnsi" w:cstheme="minorHAnsi"/>
          <w:w w:val="99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w w:val="99"/>
          <w:sz w:val="22"/>
          <w:szCs w:val="22"/>
        </w:rPr>
        <w:t>.</w:t>
      </w:r>
      <w:r w:rsidRPr="00B36310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O</w:t>
      </w:r>
      <w:r w:rsidRPr="00B36310">
        <w:rPr>
          <w:rFonts w:asciiTheme="minorHAnsi" w:eastAsia="Arial" w:hAnsiTheme="minorHAnsi" w:cstheme="minorHAnsi"/>
          <w:w w:val="99"/>
          <w:sz w:val="22"/>
          <w:szCs w:val="22"/>
        </w:rPr>
        <w:t>.</w:t>
      </w:r>
      <w:r w:rsidRPr="00B36310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w w:val="99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>k</w:t>
      </w:r>
      <w:hyperlink r:id="rId25">
        <w:r w:rsidRPr="00B36310">
          <w:rPr>
            <w:rFonts w:asciiTheme="minorHAnsi" w:eastAsia="Arial" w:hAnsiTheme="minorHAnsi" w:cstheme="minorHAnsi"/>
            <w:w w:val="99"/>
            <w:sz w:val="22"/>
            <w:szCs w:val="22"/>
          </w:rPr>
          <w:t>er.1</w:t>
        </w:r>
        <w:r w:rsidRPr="00B36310">
          <w:rPr>
            <w:rFonts w:asciiTheme="minorHAnsi" w:eastAsia="Arial" w:hAnsiTheme="minorHAnsi" w:cstheme="minorHAnsi"/>
            <w:spacing w:val="2"/>
            <w:w w:val="99"/>
            <w:sz w:val="22"/>
            <w:szCs w:val="22"/>
          </w:rPr>
          <w:t>3</w:t>
        </w:r>
        <w:r w:rsidRPr="00B36310">
          <w:rPr>
            <w:rFonts w:asciiTheme="minorHAnsi" w:eastAsia="Arial" w:hAnsiTheme="minorHAnsi" w:cstheme="minorHAnsi"/>
            <w:w w:val="99"/>
            <w:sz w:val="22"/>
            <w:szCs w:val="22"/>
          </w:rPr>
          <w:t>@</w:t>
        </w:r>
        <w:r w:rsidRPr="00B36310">
          <w:rPr>
            <w:rFonts w:asciiTheme="minorHAnsi" w:eastAsia="Arial" w:hAnsiTheme="minorHAnsi" w:cstheme="minorHAnsi"/>
            <w:spacing w:val="-1"/>
            <w:w w:val="99"/>
            <w:sz w:val="22"/>
            <w:szCs w:val="22"/>
          </w:rPr>
          <w:t>d</w:t>
        </w:r>
        <w:r w:rsidRPr="00B36310">
          <w:rPr>
            <w:rFonts w:asciiTheme="minorHAnsi" w:eastAsia="Arial" w:hAnsiTheme="minorHAnsi" w:cstheme="minorHAnsi"/>
            <w:w w:val="99"/>
            <w:sz w:val="22"/>
            <w:szCs w:val="22"/>
          </w:rPr>
          <w:t>art</w:t>
        </w:r>
        <w:r w:rsidRPr="00B36310">
          <w:rPr>
            <w:rFonts w:asciiTheme="minorHAnsi" w:eastAsia="Arial" w:hAnsiTheme="minorHAnsi" w:cstheme="minorHAnsi"/>
            <w:spacing w:val="5"/>
            <w:w w:val="99"/>
            <w:sz w:val="22"/>
            <w:szCs w:val="22"/>
          </w:rPr>
          <w:t>m</w:t>
        </w:r>
        <w:r w:rsidRPr="00B36310">
          <w:rPr>
            <w:rFonts w:asciiTheme="minorHAnsi" w:eastAsia="Arial" w:hAnsiTheme="minorHAnsi" w:cstheme="minorHAnsi"/>
            <w:w w:val="99"/>
            <w:sz w:val="22"/>
            <w:szCs w:val="22"/>
          </w:rPr>
          <w:t>o</w:t>
        </w:r>
        <w:r w:rsidRPr="00B36310">
          <w:rPr>
            <w:rFonts w:asciiTheme="minorHAnsi" w:eastAsia="Arial" w:hAnsiTheme="minorHAnsi" w:cstheme="minorHAnsi"/>
            <w:spacing w:val="-1"/>
            <w:w w:val="99"/>
            <w:sz w:val="22"/>
            <w:szCs w:val="22"/>
          </w:rPr>
          <w:t>u</w:t>
        </w:r>
        <w:r w:rsidRPr="00B36310">
          <w:rPr>
            <w:rFonts w:asciiTheme="minorHAnsi" w:eastAsia="Arial" w:hAnsiTheme="minorHAnsi" w:cstheme="minorHAnsi"/>
            <w:w w:val="99"/>
            <w:sz w:val="22"/>
            <w:szCs w:val="22"/>
          </w:rPr>
          <w:t>th</w:t>
        </w:r>
        <w:r w:rsidRPr="00B36310">
          <w:rPr>
            <w:rFonts w:asciiTheme="minorHAnsi" w:eastAsia="Arial" w:hAnsiTheme="minorHAnsi" w:cstheme="minorHAnsi"/>
            <w:spacing w:val="-1"/>
            <w:w w:val="99"/>
            <w:sz w:val="22"/>
            <w:szCs w:val="22"/>
          </w:rPr>
          <w:t>.</w:t>
        </w:r>
        <w:r w:rsidRPr="00B36310">
          <w:rPr>
            <w:rFonts w:asciiTheme="minorHAnsi" w:eastAsia="Arial" w:hAnsiTheme="minorHAnsi" w:cstheme="minorHAnsi"/>
            <w:spacing w:val="2"/>
            <w:w w:val="99"/>
            <w:sz w:val="22"/>
            <w:szCs w:val="22"/>
          </w:rPr>
          <w:t>e</w:t>
        </w:r>
        <w:r w:rsidRPr="00B36310">
          <w:rPr>
            <w:rFonts w:asciiTheme="minorHAnsi" w:eastAsia="Arial" w:hAnsiTheme="minorHAnsi" w:cstheme="minorHAnsi"/>
            <w:w w:val="99"/>
            <w:sz w:val="22"/>
            <w:szCs w:val="22"/>
          </w:rPr>
          <w:t>du</w:t>
        </w:r>
      </w:hyperlink>
      <w:r w:rsidRPr="00B36310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w w:val="99"/>
          <w:sz w:val="22"/>
          <w:szCs w:val="22"/>
        </w:rPr>
        <w:t>6</w:t>
      </w:r>
      <w:r w:rsidRPr="00B36310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0</w:t>
      </w:r>
      <w:r w:rsidRPr="00B36310">
        <w:rPr>
          <w:rFonts w:asciiTheme="minorHAnsi" w:eastAsia="Arial" w:hAnsiTheme="minorHAnsi" w:cstheme="minorHAnsi"/>
          <w:w w:val="99"/>
          <w:sz w:val="22"/>
          <w:szCs w:val="22"/>
        </w:rPr>
        <w:t>3</w:t>
      </w:r>
      <w:r w:rsidRPr="00B36310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-</w:t>
      </w:r>
      <w:r w:rsidRPr="00B36310">
        <w:rPr>
          <w:rFonts w:asciiTheme="minorHAnsi" w:eastAsia="Arial" w:hAnsiTheme="minorHAnsi" w:cstheme="minorHAnsi"/>
          <w:w w:val="99"/>
          <w:sz w:val="22"/>
          <w:szCs w:val="22"/>
        </w:rPr>
        <w:t>646</w:t>
      </w:r>
      <w:r w:rsidRPr="00B36310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-</w:t>
      </w:r>
      <w:r w:rsidRPr="00B36310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0</w:t>
      </w:r>
      <w:r w:rsidRPr="00B36310">
        <w:rPr>
          <w:rFonts w:asciiTheme="minorHAnsi" w:eastAsia="Arial" w:hAnsiTheme="minorHAnsi" w:cstheme="minorHAnsi"/>
          <w:w w:val="99"/>
          <w:sz w:val="22"/>
          <w:szCs w:val="22"/>
        </w:rPr>
        <w:t>0</w:t>
      </w:r>
      <w:r w:rsidRPr="00B36310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0</w:t>
      </w:r>
      <w:r w:rsidRPr="00B36310">
        <w:rPr>
          <w:rFonts w:asciiTheme="minorHAnsi" w:eastAsia="Arial" w:hAnsiTheme="minorHAnsi" w:cstheme="minorHAnsi"/>
          <w:w w:val="99"/>
          <w:sz w:val="22"/>
          <w:szCs w:val="22"/>
        </w:rPr>
        <w:t xml:space="preserve">0 </w:t>
      </w:r>
      <w:r w:rsidRPr="00B36310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li</w:t>
      </w:r>
      <w:r w:rsidRPr="00B36310">
        <w:rPr>
          <w:rFonts w:asciiTheme="minorHAnsi" w:eastAsia="Arial" w:hAnsiTheme="minorHAnsi" w:cstheme="minorHAnsi"/>
          <w:w w:val="99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>k</w:t>
      </w:r>
      <w:r w:rsidRPr="00B36310">
        <w:rPr>
          <w:rFonts w:asciiTheme="minorHAnsi" w:eastAsia="Arial" w:hAnsiTheme="minorHAnsi" w:cstheme="minorHAnsi"/>
          <w:w w:val="99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d</w:t>
      </w:r>
      <w:r w:rsidRPr="00B36310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w w:val="99"/>
          <w:sz w:val="22"/>
          <w:szCs w:val="22"/>
        </w:rPr>
        <w:t>n.co</w:t>
      </w:r>
      <w:r w:rsidRPr="00B36310">
        <w:rPr>
          <w:rFonts w:asciiTheme="minorHAnsi" w:eastAsia="Arial" w:hAnsiTheme="minorHAnsi" w:cstheme="minorHAnsi"/>
          <w:spacing w:val="4"/>
          <w:w w:val="99"/>
          <w:sz w:val="22"/>
          <w:szCs w:val="22"/>
        </w:rPr>
        <w:t>m</w:t>
      </w:r>
      <w:r w:rsidRPr="00B36310">
        <w:rPr>
          <w:rFonts w:asciiTheme="minorHAnsi" w:eastAsia="Arial" w:hAnsiTheme="minorHAnsi" w:cstheme="minorHAnsi"/>
          <w:w w:val="99"/>
          <w:sz w:val="22"/>
          <w:szCs w:val="22"/>
        </w:rPr>
        <w:t>/</w:t>
      </w:r>
      <w:r w:rsidRPr="00B36310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w w:val="99"/>
          <w:sz w:val="22"/>
          <w:szCs w:val="22"/>
        </w:rPr>
        <w:t>n/</w:t>
      </w:r>
      <w:r w:rsidRPr="00B36310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b</w:t>
      </w:r>
      <w:r w:rsidRPr="00B36310">
        <w:rPr>
          <w:rFonts w:asciiTheme="minorHAnsi" w:eastAsia="Arial" w:hAnsiTheme="minorHAnsi" w:cstheme="minorHAnsi"/>
          <w:spacing w:val="4"/>
          <w:w w:val="99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spacing w:val="-4"/>
          <w:w w:val="99"/>
          <w:sz w:val="22"/>
          <w:szCs w:val="22"/>
        </w:rPr>
        <w:t>y</w:t>
      </w:r>
      <w:r w:rsidRPr="00B36310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w w:val="99"/>
          <w:sz w:val="22"/>
          <w:szCs w:val="22"/>
        </w:rPr>
        <w:t>nt</w:t>
      </w:r>
      <w:r w:rsidRPr="00B36310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w w:val="99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>k</w:t>
      </w:r>
      <w:r w:rsidRPr="00B36310">
        <w:rPr>
          <w:rFonts w:asciiTheme="minorHAnsi" w:eastAsia="Arial" w:hAnsiTheme="minorHAnsi" w:cstheme="minorHAnsi"/>
          <w:w w:val="99"/>
          <w:sz w:val="22"/>
          <w:szCs w:val="22"/>
        </w:rPr>
        <w:t>er</w:t>
      </w:r>
    </w:p>
    <w:p w14:paraId="1478F36C" w14:textId="77777777" w:rsidR="00324E2E" w:rsidRPr="00B36310" w:rsidRDefault="00324E2E" w:rsidP="00B36310">
      <w:pPr>
        <w:spacing w:before="2" w:line="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55"/>
        <w:gridCol w:w="1846"/>
      </w:tblGrid>
      <w:tr w:rsidR="00324E2E" w:rsidRPr="00B36310" w14:paraId="08B115EF" w14:textId="77777777">
        <w:trPr>
          <w:trHeight w:hRule="exact" w:val="202"/>
        </w:trPr>
        <w:tc>
          <w:tcPr>
            <w:tcW w:w="8255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7F1F3818" w14:textId="77777777" w:rsidR="00324E2E" w:rsidRPr="00B36310" w:rsidRDefault="008C63D3" w:rsidP="00B36310">
            <w:pPr>
              <w:spacing w:line="180" w:lineRule="exact"/>
              <w:ind w:left="10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ED</w:t>
            </w:r>
            <w:r w:rsidRPr="00B3631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B36310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B36310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6BB7E3F5" w14:textId="77777777" w:rsidR="00324E2E" w:rsidRPr="00B36310" w:rsidRDefault="00324E2E" w:rsidP="00B363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4E2E" w:rsidRPr="00B36310" w14:paraId="121460D4" w14:textId="77777777">
        <w:trPr>
          <w:trHeight w:hRule="exact" w:val="2800"/>
        </w:trPr>
        <w:tc>
          <w:tcPr>
            <w:tcW w:w="8255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0CA322E8" w14:textId="77777777" w:rsidR="00324E2E" w:rsidRPr="00B36310" w:rsidRDefault="008C63D3" w:rsidP="00B36310">
            <w:pPr>
              <w:spacing w:line="200" w:lineRule="exact"/>
              <w:ind w:left="10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Dart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th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Col</w:t>
            </w:r>
            <w:r w:rsidRPr="00B3631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l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g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,</w:t>
            </w:r>
            <w:r w:rsidRPr="00B36310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H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ano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r,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NH</w:t>
            </w:r>
          </w:p>
          <w:p w14:paraId="697ED0C8" w14:textId="77777777" w:rsidR="00324E2E" w:rsidRPr="00B36310" w:rsidRDefault="008C63D3" w:rsidP="00B36310">
            <w:pPr>
              <w:spacing w:before="6" w:line="200" w:lineRule="exact"/>
              <w:ind w:left="1462" w:right="1299" w:hanging="135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ach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lo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r 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Art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  <w:r w:rsidRPr="00B3631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ajo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r 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nee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ie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odi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f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ie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pu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r 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ngi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ee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>g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</w:t>
            </w:r>
            <w:r w:rsidRPr="00B3631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ino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r 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Ar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  <w:p w14:paraId="411C72D4" w14:textId="77777777" w:rsidR="00324E2E" w:rsidRPr="00B36310" w:rsidRDefault="008C63D3" w:rsidP="00B36310">
            <w:pPr>
              <w:spacing w:line="200" w:lineRule="exact"/>
              <w:ind w:left="10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Re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le</w:t>
            </w:r>
            <w:r w:rsidRPr="00B3631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v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nt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Cour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B3631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w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or</w:t>
            </w:r>
            <w:r w:rsidRPr="00B36310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k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D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igi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odel</w:t>
            </w:r>
            <w:r w:rsidRPr="00B36310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ng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Pr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f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r 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ac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ig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ci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f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</w:p>
          <w:p w14:paraId="7B6E179D" w14:textId="77777777" w:rsidR="00324E2E" w:rsidRPr="00B36310" w:rsidRDefault="008C63D3" w:rsidP="00B36310">
            <w:pPr>
              <w:spacing w:before="4"/>
              <w:ind w:left="10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mpu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ing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nea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r &amp;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D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igi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cui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tr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y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es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gn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  <w:p w14:paraId="498CD1C1" w14:textId="77777777" w:rsidR="00324E2E" w:rsidRPr="00B36310" w:rsidRDefault="008C63D3" w:rsidP="00B36310">
            <w:pPr>
              <w:spacing w:line="200" w:lineRule="exact"/>
              <w:ind w:left="10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Mem</w:t>
            </w:r>
            <w:r w:rsidRPr="00B3631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b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rs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ps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: </w:t>
            </w:r>
            <w:hyperlink r:id="rId26">
              <w:r w:rsidRPr="00B36310">
                <w:rPr>
                  <w:rFonts w:asciiTheme="minorHAnsi" w:eastAsia="Arial" w:hAnsiTheme="minorHAnsi" w:cstheme="minorHAnsi"/>
                  <w:sz w:val="22"/>
                  <w:szCs w:val="22"/>
                </w:rPr>
                <w:t>A</w:t>
              </w:r>
              <w:r w:rsidRPr="00B36310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</w:rPr>
                <w:t>me</w:t>
              </w:r>
              <w:r w:rsidRPr="00B36310">
                <w:rPr>
                  <w:rFonts w:asciiTheme="minorHAnsi" w:eastAsia="Arial" w:hAnsiTheme="minorHAnsi" w:cstheme="minorHAnsi"/>
                  <w:spacing w:val="-2"/>
                  <w:sz w:val="22"/>
                  <w:szCs w:val="22"/>
                </w:rPr>
                <w:t>r</w:t>
              </w:r>
              <w:r w:rsidRPr="00B36310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</w:rPr>
                <w:t>i</w:t>
              </w:r>
              <w:r w:rsidRPr="00B36310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</w:rPr>
                <w:t>c</w:t>
              </w:r>
              <w:r w:rsidRPr="00B36310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</w:rPr>
                <w:t>a</w:t>
              </w:r>
              <w:r w:rsidRPr="00B36310">
                <w:rPr>
                  <w:rFonts w:asciiTheme="minorHAnsi" w:eastAsia="Arial" w:hAnsiTheme="minorHAnsi" w:cstheme="minorHAnsi"/>
                  <w:sz w:val="22"/>
                  <w:szCs w:val="22"/>
                </w:rPr>
                <w:t>n</w:t>
              </w:r>
              <w:r w:rsidRPr="00B36310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</w:rPr>
                <w:t xml:space="preserve"> I</w:t>
              </w:r>
              <w:r w:rsidRPr="00B36310">
                <w:rPr>
                  <w:rFonts w:asciiTheme="minorHAnsi" w:eastAsia="Arial" w:hAnsiTheme="minorHAnsi" w:cstheme="minorHAnsi"/>
                  <w:spacing w:val="-2"/>
                  <w:sz w:val="22"/>
                  <w:szCs w:val="22"/>
                </w:rPr>
                <w:t>n</w:t>
              </w:r>
              <w:r w:rsidRPr="00B36310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</w:rPr>
                <w:t>d</w:t>
              </w:r>
              <w:r w:rsidRPr="00B36310">
                <w:rPr>
                  <w:rFonts w:asciiTheme="minorHAnsi" w:eastAsia="Arial" w:hAnsiTheme="minorHAnsi" w:cstheme="minorHAnsi"/>
                  <w:spacing w:val="-2"/>
                  <w:sz w:val="22"/>
                  <w:szCs w:val="22"/>
                </w:rPr>
                <w:t>i</w:t>
              </w:r>
              <w:r w:rsidRPr="00B36310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</w:rPr>
                <w:t>a</w:t>
              </w:r>
              <w:r w:rsidRPr="00B36310">
                <w:rPr>
                  <w:rFonts w:asciiTheme="minorHAnsi" w:eastAsia="Arial" w:hAnsiTheme="minorHAnsi" w:cstheme="minorHAnsi"/>
                  <w:sz w:val="22"/>
                  <w:szCs w:val="22"/>
                </w:rPr>
                <w:t>n</w:t>
              </w:r>
              <w:r w:rsidRPr="00B36310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B36310">
                <w:rPr>
                  <w:rFonts w:asciiTheme="minorHAnsi" w:eastAsia="Arial" w:hAnsiTheme="minorHAnsi" w:cstheme="minorHAnsi"/>
                  <w:sz w:val="22"/>
                  <w:szCs w:val="22"/>
                </w:rPr>
                <w:t>S</w:t>
              </w:r>
              <w:r w:rsidRPr="00B36310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</w:rPr>
                <w:t>c</w:t>
              </w:r>
              <w:r w:rsidRPr="00B36310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</w:rPr>
                <w:t>ie</w:t>
              </w:r>
              <w:r w:rsidRPr="00B36310">
                <w:rPr>
                  <w:rFonts w:asciiTheme="minorHAnsi" w:eastAsia="Arial" w:hAnsiTheme="minorHAnsi" w:cstheme="minorHAnsi"/>
                  <w:spacing w:val="-2"/>
                  <w:sz w:val="22"/>
                  <w:szCs w:val="22"/>
                </w:rPr>
                <w:t>n</w:t>
              </w:r>
              <w:r w:rsidRPr="00B36310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</w:rPr>
                <w:t>c</w:t>
              </w:r>
              <w:r w:rsidRPr="00B36310">
                <w:rPr>
                  <w:rFonts w:asciiTheme="minorHAnsi" w:eastAsia="Arial" w:hAnsiTheme="minorHAnsi" w:cstheme="minorHAnsi"/>
                  <w:sz w:val="22"/>
                  <w:szCs w:val="22"/>
                </w:rPr>
                <w:t>e</w:t>
              </w:r>
              <w:r w:rsidRPr="00B36310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B36310">
                <w:rPr>
                  <w:rFonts w:asciiTheme="minorHAnsi" w:eastAsia="Arial" w:hAnsiTheme="minorHAnsi" w:cstheme="minorHAnsi"/>
                  <w:sz w:val="22"/>
                  <w:szCs w:val="22"/>
                </w:rPr>
                <w:t>&amp;</w:t>
              </w:r>
              <w:r w:rsidRPr="00B36310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B36310">
                <w:rPr>
                  <w:rFonts w:asciiTheme="minorHAnsi" w:eastAsia="Arial" w:hAnsiTheme="minorHAnsi" w:cstheme="minorHAnsi"/>
                  <w:sz w:val="22"/>
                  <w:szCs w:val="22"/>
                </w:rPr>
                <w:t>E</w:t>
              </w:r>
              <w:r w:rsidRPr="00B36310">
                <w:rPr>
                  <w:rFonts w:asciiTheme="minorHAnsi" w:eastAsia="Arial" w:hAnsiTheme="minorHAnsi" w:cstheme="minorHAnsi"/>
                  <w:spacing w:val="-2"/>
                  <w:sz w:val="22"/>
                  <w:szCs w:val="22"/>
                </w:rPr>
                <w:t>n</w:t>
              </w:r>
              <w:r w:rsidRPr="00B36310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</w:rPr>
                <w:t>gi</w:t>
              </w:r>
              <w:r w:rsidRPr="00B36310">
                <w:rPr>
                  <w:rFonts w:asciiTheme="minorHAnsi" w:eastAsia="Arial" w:hAnsiTheme="minorHAnsi" w:cstheme="minorHAnsi"/>
                  <w:spacing w:val="-2"/>
                  <w:sz w:val="22"/>
                  <w:szCs w:val="22"/>
                </w:rPr>
                <w:t>n</w:t>
              </w:r>
              <w:r w:rsidRPr="00B36310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</w:rPr>
                <w:t>ee</w:t>
              </w:r>
              <w:r w:rsidRPr="00B36310">
                <w:rPr>
                  <w:rFonts w:asciiTheme="minorHAnsi" w:eastAsia="Arial" w:hAnsiTheme="minorHAnsi" w:cstheme="minorHAnsi"/>
                  <w:sz w:val="22"/>
                  <w:szCs w:val="22"/>
                </w:rPr>
                <w:t>r</w:t>
              </w:r>
              <w:r w:rsidRPr="00B36310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</w:rPr>
                <w:t>i</w:t>
              </w:r>
              <w:r w:rsidRPr="00B36310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</w:rPr>
                <w:t>n</w:t>
              </w:r>
              <w:r w:rsidRPr="00B36310">
                <w:rPr>
                  <w:rFonts w:asciiTheme="minorHAnsi" w:eastAsia="Arial" w:hAnsiTheme="minorHAnsi" w:cstheme="minorHAnsi"/>
                  <w:sz w:val="22"/>
                  <w:szCs w:val="22"/>
                </w:rPr>
                <w:t>g</w:t>
              </w:r>
              <w:r w:rsidRPr="00B36310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B36310">
                <w:rPr>
                  <w:rFonts w:asciiTheme="minorHAnsi" w:eastAsia="Arial" w:hAnsiTheme="minorHAnsi" w:cstheme="minorHAnsi"/>
                  <w:sz w:val="22"/>
                  <w:szCs w:val="22"/>
                </w:rPr>
                <w:t>S</w:t>
              </w:r>
              <w:r w:rsidRPr="00B36310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</w:rPr>
                <w:t>oc</w:t>
              </w:r>
              <w:r w:rsidRPr="00B36310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</w:rPr>
                <w:t>ie</w:t>
              </w:r>
              <w:r w:rsidRPr="00B36310">
                <w:rPr>
                  <w:rFonts w:asciiTheme="minorHAnsi" w:eastAsia="Arial" w:hAnsiTheme="minorHAnsi" w:cstheme="minorHAnsi"/>
                  <w:sz w:val="22"/>
                  <w:szCs w:val="22"/>
                </w:rPr>
                <w:t>ty</w:t>
              </w:r>
              <w:r w:rsidRPr="00B36310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</w:rPr>
                <w:t xml:space="preserve"> </w:t>
              </w:r>
              <w:r w:rsidRPr="00B36310">
                <w:rPr>
                  <w:rFonts w:asciiTheme="minorHAnsi" w:eastAsia="Arial" w:hAnsiTheme="minorHAnsi" w:cstheme="minorHAnsi"/>
                  <w:sz w:val="22"/>
                  <w:szCs w:val="22"/>
                </w:rPr>
                <w:t>(A</w:t>
              </w:r>
              <w:r w:rsidRPr="00B36310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</w:rPr>
                <w:t>I</w:t>
              </w:r>
              <w:r w:rsidRPr="00B36310">
                <w:rPr>
                  <w:rFonts w:asciiTheme="minorHAnsi" w:eastAsia="Arial" w:hAnsiTheme="minorHAnsi" w:cstheme="minorHAnsi"/>
                  <w:sz w:val="22"/>
                  <w:szCs w:val="22"/>
                </w:rPr>
                <w:t>SES).</w:t>
              </w:r>
            </w:hyperlink>
          </w:p>
          <w:p w14:paraId="3A57AC5C" w14:textId="77777777" w:rsidR="00324E2E" w:rsidRPr="00B36310" w:rsidRDefault="00324E2E" w:rsidP="00B36310">
            <w:pPr>
              <w:spacing w:before="8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7C17B1" w14:textId="77777777" w:rsidR="00324E2E" w:rsidRPr="00B36310" w:rsidRDefault="008C63D3" w:rsidP="00B36310">
            <w:pPr>
              <w:ind w:left="10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hyperlink r:id="rId27">
              <w:r w:rsidRPr="00B36310">
                <w:rPr>
                  <w:rFonts w:asciiTheme="minorHAnsi" w:eastAsia="Arial" w:hAnsiTheme="minorHAnsi" w:cstheme="minorHAnsi"/>
                  <w:b/>
                  <w:sz w:val="22"/>
                  <w:szCs w:val="22"/>
                </w:rPr>
                <w:t>Chu</w:t>
              </w:r>
              <w:r w:rsidRPr="00B36310">
                <w:rPr>
                  <w:rFonts w:asciiTheme="minorHAnsi" w:eastAsia="Arial" w:hAnsiTheme="minorHAnsi" w:cstheme="minorHAnsi"/>
                  <w:b/>
                  <w:spacing w:val="1"/>
                  <w:sz w:val="22"/>
                  <w:szCs w:val="22"/>
                </w:rPr>
                <w:t>la</w:t>
              </w:r>
              <w:r w:rsidRPr="00B36310">
                <w:rPr>
                  <w:rFonts w:asciiTheme="minorHAnsi" w:eastAsia="Arial" w:hAnsiTheme="minorHAnsi" w:cstheme="minorHAnsi"/>
                  <w:b/>
                  <w:sz w:val="22"/>
                  <w:szCs w:val="22"/>
                </w:rPr>
                <w:t>l</w:t>
              </w:r>
              <w:r w:rsidRPr="00B36310">
                <w:rPr>
                  <w:rFonts w:asciiTheme="minorHAnsi" w:eastAsia="Arial" w:hAnsiTheme="minorHAnsi" w:cstheme="minorHAnsi"/>
                  <w:b/>
                  <w:spacing w:val="1"/>
                  <w:sz w:val="22"/>
                  <w:szCs w:val="22"/>
                </w:rPr>
                <w:t>o</w:t>
              </w:r>
              <w:r w:rsidRPr="00B36310">
                <w:rPr>
                  <w:rFonts w:asciiTheme="minorHAnsi" w:eastAsia="Arial" w:hAnsiTheme="minorHAnsi" w:cstheme="minorHAnsi"/>
                  <w:b/>
                  <w:sz w:val="22"/>
                  <w:szCs w:val="22"/>
                </w:rPr>
                <w:t>n</w:t>
              </w:r>
              <w:r w:rsidRPr="00B36310">
                <w:rPr>
                  <w:rFonts w:asciiTheme="minorHAnsi" w:eastAsia="Arial" w:hAnsiTheme="minorHAnsi" w:cstheme="minorHAnsi"/>
                  <w:b/>
                  <w:spacing w:val="-2"/>
                  <w:sz w:val="22"/>
                  <w:szCs w:val="22"/>
                </w:rPr>
                <w:t>g</w:t>
              </w:r>
              <w:r w:rsidRPr="00B36310">
                <w:rPr>
                  <w:rFonts w:asciiTheme="minorHAnsi" w:eastAsia="Arial" w:hAnsiTheme="minorHAnsi" w:cstheme="minorHAnsi"/>
                  <w:b/>
                  <w:spacing w:val="1"/>
                  <w:sz w:val="22"/>
                  <w:szCs w:val="22"/>
                </w:rPr>
                <w:t>k</w:t>
              </w:r>
              <w:r w:rsidRPr="00B36310">
                <w:rPr>
                  <w:rFonts w:asciiTheme="minorHAnsi" w:eastAsia="Arial" w:hAnsiTheme="minorHAnsi" w:cstheme="minorHAnsi"/>
                  <w:b/>
                  <w:sz w:val="22"/>
                  <w:szCs w:val="22"/>
                </w:rPr>
                <w:t>orn</w:t>
              </w:r>
              <w:r w:rsidRPr="00B36310">
                <w:rPr>
                  <w:rFonts w:asciiTheme="minorHAnsi" w:eastAsia="Arial" w:hAnsiTheme="minorHAnsi" w:cstheme="minorHAnsi"/>
                  <w:b/>
                  <w:spacing w:val="1"/>
                  <w:sz w:val="22"/>
                  <w:szCs w:val="22"/>
                </w:rPr>
                <w:t xml:space="preserve"> </w:t>
              </w:r>
              <w:r w:rsidRPr="00B36310">
                <w:rPr>
                  <w:rFonts w:asciiTheme="minorHAnsi" w:eastAsia="Arial" w:hAnsiTheme="minorHAnsi" w:cstheme="minorHAnsi"/>
                  <w:b/>
                  <w:sz w:val="22"/>
                  <w:szCs w:val="22"/>
                </w:rPr>
                <w:t>Uni</w:t>
              </w:r>
              <w:r w:rsidRPr="00B36310">
                <w:rPr>
                  <w:rFonts w:asciiTheme="minorHAnsi" w:eastAsia="Arial" w:hAnsiTheme="minorHAnsi" w:cstheme="minorHAnsi"/>
                  <w:b/>
                  <w:spacing w:val="-1"/>
                  <w:sz w:val="22"/>
                  <w:szCs w:val="22"/>
                </w:rPr>
                <w:t>v</w:t>
              </w:r>
              <w:r w:rsidRPr="00B36310">
                <w:rPr>
                  <w:rFonts w:asciiTheme="minorHAnsi" w:eastAsia="Arial" w:hAnsiTheme="minorHAnsi" w:cstheme="minorHAnsi"/>
                  <w:b/>
                  <w:spacing w:val="1"/>
                  <w:sz w:val="22"/>
                  <w:szCs w:val="22"/>
                </w:rPr>
                <w:t>e</w:t>
              </w:r>
              <w:r w:rsidRPr="00B36310">
                <w:rPr>
                  <w:rFonts w:asciiTheme="minorHAnsi" w:eastAsia="Arial" w:hAnsiTheme="minorHAnsi" w:cstheme="minorHAnsi"/>
                  <w:b/>
                  <w:sz w:val="22"/>
                  <w:szCs w:val="22"/>
                </w:rPr>
                <w:t>rs</w:t>
              </w:r>
              <w:r w:rsidRPr="00B36310">
                <w:rPr>
                  <w:rFonts w:asciiTheme="minorHAnsi" w:eastAsia="Arial" w:hAnsiTheme="minorHAnsi" w:cstheme="minorHAnsi"/>
                  <w:b/>
                  <w:spacing w:val="1"/>
                  <w:sz w:val="22"/>
                  <w:szCs w:val="22"/>
                </w:rPr>
                <w:t>i</w:t>
              </w:r>
              <w:r w:rsidRPr="00B36310">
                <w:rPr>
                  <w:rFonts w:asciiTheme="minorHAnsi" w:eastAsia="Arial" w:hAnsiTheme="minorHAnsi" w:cstheme="minorHAnsi"/>
                  <w:b/>
                  <w:spacing w:val="2"/>
                  <w:sz w:val="22"/>
                  <w:szCs w:val="22"/>
                </w:rPr>
                <w:t>t</w:t>
              </w:r>
              <w:r w:rsidRPr="00B36310">
                <w:rPr>
                  <w:rFonts w:asciiTheme="minorHAnsi" w:eastAsia="Arial" w:hAnsiTheme="minorHAnsi" w:cstheme="minorHAnsi"/>
                  <w:b/>
                  <w:spacing w:val="-5"/>
                  <w:sz w:val="22"/>
                  <w:szCs w:val="22"/>
                </w:rPr>
                <w:t>y</w:t>
              </w:r>
              <w:r w:rsidRPr="00B36310">
                <w:rPr>
                  <w:rFonts w:asciiTheme="minorHAnsi" w:eastAsia="Arial" w:hAnsiTheme="minorHAnsi" w:cstheme="minorHAnsi"/>
                  <w:b/>
                  <w:sz w:val="22"/>
                  <w:szCs w:val="22"/>
                </w:rPr>
                <w:t>,</w:t>
              </w:r>
              <w:r w:rsidRPr="00B36310">
                <w:rPr>
                  <w:rFonts w:asciiTheme="minorHAnsi" w:eastAsia="Arial" w:hAnsiTheme="minorHAnsi" w:cstheme="minorHAnsi"/>
                  <w:b/>
                  <w:spacing w:val="1"/>
                  <w:sz w:val="22"/>
                  <w:szCs w:val="22"/>
                </w:rPr>
                <w:t xml:space="preserve"> </w:t>
              </w:r>
              <w:r w:rsidRPr="00B36310">
                <w:rPr>
                  <w:rFonts w:asciiTheme="minorHAnsi" w:eastAsia="Arial" w:hAnsiTheme="minorHAnsi" w:cstheme="minorHAnsi"/>
                  <w:sz w:val="22"/>
                  <w:szCs w:val="22"/>
                </w:rPr>
                <w:t>B</w:t>
              </w:r>
            </w:hyperlink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ank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ha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lan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  <w:p w14:paraId="43A5CC13" w14:textId="77777777" w:rsidR="00324E2E" w:rsidRPr="00B36310" w:rsidRDefault="008C63D3" w:rsidP="00B36310">
            <w:pPr>
              <w:spacing w:line="200" w:lineRule="exact"/>
              <w:ind w:left="10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Re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le</w:t>
            </w:r>
            <w:r w:rsidRPr="00B3631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v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nt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c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B3631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se</w:t>
            </w:r>
            <w:r w:rsidRPr="00B36310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w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ork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Na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mm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gi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  <w:p w14:paraId="4A92C886" w14:textId="77777777" w:rsidR="00324E2E" w:rsidRPr="00B36310" w:rsidRDefault="00324E2E" w:rsidP="00B36310">
            <w:pPr>
              <w:spacing w:before="6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238B6D" w14:textId="77777777" w:rsidR="00324E2E" w:rsidRPr="00B36310" w:rsidRDefault="008C63D3" w:rsidP="00B36310">
            <w:pPr>
              <w:spacing w:line="247" w:lineRule="auto"/>
              <w:ind w:left="108" w:right="32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Red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Cl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ud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Hi</w:t>
            </w:r>
            <w:r w:rsidRPr="00B3631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h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h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in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idg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In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d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ia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ese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ion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SD 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illen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um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h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ola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Na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ion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ono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ie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y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  <w:p w14:paraId="7AA8D120" w14:textId="77777777" w:rsidR="00324E2E" w:rsidRPr="00B36310" w:rsidRDefault="008C63D3" w:rsidP="00B36310">
            <w:pPr>
              <w:spacing w:line="200" w:lineRule="exact"/>
              <w:ind w:left="10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embe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r 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t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am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IR</w:t>
            </w:r>
            <w:r w:rsidRPr="00B3631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S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obo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te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ni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he</w:t>
            </w:r>
            <w:r w:rsidRPr="00B36310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lu</w:t>
            </w:r>
            <w:r w:rsidRPr="00B36310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b</w:t>
            </w:r>
            <w:r w:rsidRPr="00B36310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36310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846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396BB4A2" w14:textId="77777777" w:rsidR="00324E2E" w:rsidRPr="00B36310" w:rsidRDefault="008C63D3" w:rsidP="00B36310">
            <w:pPr>
              <w:spacing w:line="200" w:lineRule="exact"/>
              <w:ind w:left="831" w:right="75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J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2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01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4</w:t>
            </w:r>
          </w:p>
          <w:p w14:paraId="73FD7600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A4E552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FE566E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D46730E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B8C9A9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1D2F9D" w14:textId="77777777" w:rsidR="00324E2E" w:rsidRPr="00B36310" w:rsidRDefault="00324E2E" w:rsidP="00B36310">
            <w:pPr>
              <w:spacing w:before="3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B85DFF" w14:textId="77777777" w:rsidR="00324E2E" w:rsidRPr="00B36310" w:rsidRDefault="008C63D3" w:rsidP="00B36310">
            <w:pPr>
              <w:ind w:left="941" w:right="76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F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ll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2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01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2</w:t>
            </w:r>
          </w:p>
          <w:p w14:paraId="63FACFCF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8031FAD" w14:textId="77777777" w:rsidR="00324E2E" w:rsidRPr="00B36310" w:rsidRDefault="00324E2E" w:rsidP="00B36310">
            <w:pPr>
              <w:spacing w:before="13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E303C5" w14:textId="77777777" w:rsidR="00324E2E" w:rsidRPr="00B36310" w:rsidRDefault="008C63D3" w:rsidP="00B36310">
            <w:pPr>
              <w:ind w:left="831" w:right="76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J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2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01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0</w:t>
            </w:r>
          </w:p>
        </w:tc>
      </w:tr>
      <w:tr w:rsidR="00324E2E" w:rsidRPr="00B36310" w14:paraId="6EF2913B" w14:textId="77777777">
        <w:trPr>
          <w:trHeight w:hRule="exact" w:val="314"/>
        </w:trPr>
        <w:tc>
          <w:tcPr>
            <w:tcW w:w="8255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32D36AB3" w14:textId="77777777" w:rsidR="00324E2E" w:rsidRPr="00B36310" w:rsidRDefault="008C63D3" w:rsidP="00B36310">
            <w:pPr>
              <w:spacing w:before="91"/>
              <w:ind w:left="10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TECH</w:t>
            </w:r>
            <w:r w:rsidRPr="00B3631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B36310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B36310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</w:t>
            </w:r>
            <w:r w:rsidRPr="00B3631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PETENCIES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73B12C04" w14:textId="77777777" w:rsidR="00324E2E" w:rsidRPr="00B36310" w:rsidRDefault="00324E2E" w:rsidP="00B363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4E2E" w:rsidRPr="00B36310" w14:paraId="7ECBDBF8" w14:textId="77777777">
        <w:trPr>
          <w:trHeight w:hRule="exact" w:val="405"/>
        </w:trPr>
        <w:tc>
          <w:tcPr>
            <w:tcW w:w="8255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6ABA8755" w14:textId="77777777" w:rsidR="00324E2E" w:rsidRPr="00B36310" w:rsidRDefault="008C63D3" w:rsidP="00B36310">
            <w:pPr>
              <w:spacing w:line="200" w:lineRule="exact"/>
              <w:ind w:left="10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Progr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amm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g:</w:t>
            </w:r>
            <w:r w:rsidRPr="00B3631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S,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C, C+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+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,</w:t>
            </w:r>
            <w:r w:rsidRPr="00B3631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Ja</w:t>
            </w:r>
            <w:r w:rsidRPr="00B3631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v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,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b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jec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ti</w:t>
            </w:r>
            <w:r w:rsidRPr="00B36310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v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C,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rl,</w:t>
            </w:r>
            <w:r w:rsidRPr="00B36310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P</w:t>
            </w:r>
            <w:r w:rsidRPr="00B36310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>y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h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.</w:t>
            </w:r>
          </w:p>
          <w:p w14:paraId="10E6AE4F" w14:textId="77777777" w:rsidR="00324E2E" w:rsidRPr="00B36310" w:rsidRDefault="008C63D3" w:rsidP="00B36310">
            <w:pPr>
              <w:spacing w:line="200" w:lineRule="exact"/>
              <w:ind w:left="10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Arial" w:hAnsiTheme="minorHAnsi" w:cstheme="minorHAnsi"/>
                <w:b/>
                <w:spacing w:val="-1"/>
                <w:position w:val="-1"/>
                <w:sz w:val="22"/>
                <w:szCs w:val="22"/>
              </w:rPr>
              <w:t>O</w:t>
            </w:r>
            <w:r w:rsidRPr="00B36310">
              <w:rPr>
                <w:rFonts w:asciiTheme="minorHAnsi" w:eastAsia="Arial" w:hAnsiTheme="minorHAnsi" w:cstheme="minorHAnsi"/>
                <w:b/>
                <w:position w:val="-1"/>
                <w:sz w:val="22"/>
                <w:szCs w:val="22"/>
              </w:rPr>
              <w:t>ffi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position w:val="-1"/>
                <w:sz w:val="22"/>
                <w:szCs w:val="22"/>
              </w:rPr>
              <w:t>ce</w:t>
            </w:r>
            <w:r w:rsidRPr="00B36310">
              <w:rPr>
                <w:rFonts w:asciiTheme="minorHAnsi" w:eastAsia="Arial" w:hAnsiTheme="minorHAnsi" w:cstheme="minorHAnsi"/>
                <w:b/>
                <w:position w:val="-1"/>
                <w:sz w:val="22"/>
                <w:szCs w:val="22"/>
              </w:rPr>
              <w:t>:</w:t>
            </w:r>
            <w:r w:rsidRPr="00B36310">
              <w:rPr>
                <w:rFonts w:asciiTheme="minorHAnsi" w:eastAsia="Arial" w:hAnsiTheme="minorHAnsi" w:cstheme="minorHAnsi"/>
                <w:b/>
                <w:spacing w:val="-2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position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Arial" w:hAnsiTheme="minorHAnsi" w:cstheme="minorHAnsi"/>
                <w:b/>
                <w:position w:val="-1"/>
                <w:sz w:val="22"/>
                <w:szCs w:val="22"/>
              </w:rPr>
              <w:t>i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position w:val="-1"/>
                <w:sz w:val="22"/>
                <w:szCs w:val="22"/>
              </w:rPr>
              <w:t>c</w:t>
            </w:r>
            <w:r w:rsidRPr="00B36310">
              <w:rPr>
                <w:rFonts w:asciiTheme="minorHAnsi" w:eastAsia="Arial" w:hAnsiTheme="minorHAnsi" w:cstheme="minorHAnsi"/>
                <w:b/>
                <w:position w:val="-1"/>
                <w:sz w:val="22"/>
                <w:szCs w:val="22"/>
              </w:rPr>
              <w:t>ro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position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Arial" w:hAnsiTheme="minorHAnsi" w:cstheme="minorHAnsi"/>
                <w:b/>
                <w:position w:val="-1"/>
                <w:sz w:val="22"/>
                <w:szCs w:val="22"/>
              </w:rPr>
              <w:t>oft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b/>
                <w:position w:val="-1"/>
                <w:sz w:val="22"/>
                <w:szCs w:val="22"/>
              </w:rPr>
              <w:t>Offi</w:t>
            </w:r>
            <w:r w:rsidRPr="00B36310">
              <w:rPr>
                <w:rFonts w:asciiTheme="minorHAnsi" w:eastAsia="Arial" w:hAnsiTheme="minorHAnsi" w:cstheme="minorHAnsi"/>
                <w:b/>
                <w:spacing w:val="-2"/>
                <w:position w:val="-1"/>
                <w:sz w:val="22"/>
                <w:szCs w:val="22"/>
              </w:rPr>
              <w:t>c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position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b/>
                <w:position w:val="-1"/>
                <w:sz w:val="22"/>
                <w:szCs w:val="22"/>
              </w:rPr>
              <w:t>,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Arial" w:hAnsiTheme="minorHAnsi" w:cstheme="minorHAnsi"/>
                <w:b/>
                <w:position w:val="-1"/>
                <w:sz w:val="22"/>
                <w:szCs w:val="22"/>
              </w:rPr>
              <w:t>L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position w:val="-1"/>
                <w:sz w:val="22"/>
                <w:szCs w:val="22"/>
              </w:rPr>
              <w:t>a</w:t>
            </w:r>
            <w:r w:rsidRPr="00B36310">
              <w:rPr>
                <w:rFonts w:asciiTheme="minorHAnsi" w:eastAsia="Arial" w:hAnsiTheme="minorHAnsi" w:cstheme="minorHAnsi"/>
                <w:b/>
                <w:spacing w:val="-2"/>
                <w:position w:val="-1"/>
                <w:sz w:val="22"/>
                <w:szCs w:val="22"/>
              </w:rPr>
              <w:t>T</w:t>
            </w:r>
            <w:r w:rsidRPr="00B36310">
              <w:rPr>
                <w:rFonts w:asciiTheme="minorHAnsi" w:eastAsia="Arial" w:hAnsiTheme="minorHAnsi" w:cstheme="minorHAnsi"/>
                <w:b/>
                <w:spacing w:val="1"/>
                <w:position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Arial" w:hAnsiTheme="minorHAnsi" w:cstheme="minorHAnsi"/>
                <w:b/>
                <w:position w:val="-1"/>
                <w:sz w:val="22"/>
                <w:szCs w:val="22"/>
              </w:rPr>
              <w:t>X</w:t>
            </w:r>
          </w:p>
        </w:tc>
        <w:tc>
          <w:tcPr>
            <w:tcW w:w="1846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7CB9CBC9" w14:textId="77777777" w:rsidR="00324E2E" w:rsidRPr="00B36310" w:rsidRDefault="00324E2E" w:rsidP="00B363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DC2C655" w14:textId="77777777" w:rsidR="00324E2E" w:rsidRPr="00B36310" w:rsidRDefault="00324E2E" w:rsidP="00B36310">
      <w:pPr>
        <w:spacing w:before="3" w:line="160" w:lineRule="exact"/>
        <w:rPr>
          <w:rFonts w:asciiTheme="minorHAnsi" w:hAnsiTheme="minorHAnsi" w:cstheme="minorHAnsi"/>
          <w:sz w:val="22"/>
          <w:szCs w:val="22"/>
        </w:rPr>
        <w:sectPr w:rsidR="00324E2E" w:rsidRPr="00B36310">
          <w:pgSz w:w="12240" w:h="15840"/>
          <w:pgMar w:top="540" w:right="960" w:bottom="280" w:left="860" w:header="331" w:footer="0" w:gutter="0"/>
          <w:cols w:space="720"/>
        </w:sectPr>
      </w:pPr>
    </w:p>
    <w:p w14:paraId="643F93DA" w14:textId="77777777" w:rsidR="00324E2E" w:rsidRPr="00B36310" w:rsidRDefault="008C63D3" w:rsidP="00B36310">
      <w:pPr>
        <w:spacing w:before="37"/>
        <w:ind w:left="220"/>
        <w:rPr>
          <w:rFonts w:asciiTheme="minorHAnsi" w:eastAsia="Arial" w:hAnsiTheme="minorHAnsi" w:cstheme="minorHAnsi"/>
          <w:sz w:val="22"/>
          <w:szCs w:val="22"/>
        </w:rPr>
      </w:pPr>
      <w:r w:rsidRPr="00B36310">
        <w:rPr>
          <w:rFonts w:asciiTheme="minorHAnsi" w:eastAsia="Arial" w:hAnsiTheme="minorHAnsi" w:cstheme="minorHAnsi"/>
          <w:b/>
          <w:sz w:val="22"/>
          <w:szCs w:val="22"/>
        </w:rPr>
        <w:t>PR</w:t>
      </w:r>
      <w:r w:rsidRPr="00B36310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ECT EXPERIEN</w:t>
      </w:r>
      <w:r w:rsidRPr="00B36310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7617FE77" w14:textId="77777777" w:rsidR="00324E2E" w:rsidRPr="00B36310" w:rsidRDefault="008C63D3" w:rsidP="00B36310">
      <w:pPr>
        <w:spacing w:before="42"/>
        <w:ind w:left="220"/>
        <w:rPr>
          <w:rFonts w:asciiTheme="minorHAnsi" w:eastAsia="Arial" w:hAnsiTheme="minorHAnsi" w:cstheme="minorHAnsi"/>
          <w:sz w:val="22"/>
          <w:szCs w:val="22"/>
        </w:rPr>
      </w:pPr>
      <w:r w:rsidRPr="00B36310">
        <w:rPr>
          <w:rFonts w:asciiTheme="minorHAnsi" w:eastAsia="Arial" w:hAnsiTheme="minorHAnsi" w:cstheme="minorHAnsi"/>
          <w:b/>
          <w:sz w:val="22"/>
          <w:szCs w:val="22"/>
        </w:rPr>
        <w:t>Dart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th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Col</w:t>
      </w:r>
      <w:r w:rsidRPr="00B36310">
        <w:rPr>
          <w:rFonts w:asciiTheme="minorHAnsi" w:eastAsia="Arial" w:hAnsiTheme="minorHAnsi" w:cstheme="minorHAnsi"/>
          <w:b/>
          <w:spacing w:val="-2"/>
          <w:sz w:val="22"/>
          <w:szCs w:val="22"/>
        </w:rPr>
        <w:t>l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B36310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rts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ea</w:t>
      </w:r>
      <w:r w:rsidRPr="00B36310">
        <w:rPr>
          <w:rFonts w:asciiTheme="minorHAnsi" w:eastAsia="Arial" w:hAnsiTheme="minorHAnsi" w:cstheme="minorHAnsi"/>
          <w:b/>
          <w:spacing w:val="-2"/>
          <w:sz w:val="22"/>
          <w:szCs w:val="22"/>
        </w:rPr>
        <w:t>d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rs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ip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 xml:space="preserve">&amp; </w:t>
      </w:r>
      <w:r w:rsidRPr="00B36310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B36310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ti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b</w:t>
      </w:r>
    </w:p>
    <w:p w14:paraId="118A0721" w14:textId="77777777" w:rsidR="00324E2E" w:rsidRPr="00B36310" w:rsidRDefault="008C63D3" w:rsidP="00B36310">
      <w:pPr>
        <w:spacing w:before="2"/>
        <w:ind w:left="220"/>
        <w:rPr>
          <w:rFonts w:asciiTheme="minorHAnsi" w:eastAsia="Arial" w:hAnsiTheme="minorHAnsi" w:cstheme="minorHAnsi"/>
          <w:sz w:val="22"/>
          <w:szCs w:val="22"/>
        </w:rPr>
      </w:pPr>
      <w:r w:rsidRPr="00B36310">
        <w:rPr>
          <w:rFonts w:asciiTheme="minorHAnsi" w:eastAsia="Arial" w:hAnsiTheme="minorHAnsi" w:cstheme="minorHAnsi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dv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so</w:t>
      </w:r>
      <w:r w:rsidRPr="00B36310">
        <w:rPr>
          <w:rFonts w:asciiTheme="minorHAnsi" w:eastAsia="Arial" w:hAnsiTheme="minorHAnsi" w:cstheme="minorHAnsi"/>
          <w:sz w:val="22"/>
          <w:szCs w:val="22"/>
        </w:rPr>
        <w:t>r</w:t>
      </w:r>
    </w:p>
    <w:p w14:paraId="7740460A" w14:textId="77777777" w:rsidR="00324E2E" w:rsidRPr="00B36310" w:rsidRDefault="008C63D3" w:rsidP="00B36310">
      <w:pPr>
        <w:tabs>
          <w:tab w:val="left" w:pos="940"/>
        </w:tabs>
        <w:spacing w:before="14" w:line="200" w:lineRule="exact"/>
        <w:ind w:left="940" w:right="410" w:hanging="360"/>
        <w:rPr>
          <w:rFonts w:asciiTheme="minorHAnsi" w:eastAsia="Arial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eastAsia="Arial" w:hAnsiTheme="minorHAnsi" w:cstheme="minorHAnsi"/>
          <w:sz w:val="22"/>
          <w:szCs w:val="22"/>
        </w:rPr>
        <w:t>S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uppo</w:t>
      </w:r>
      <w:r w:rsidRPr="00B36310">
        <w:rPr>
          <w:rFonts w:asciiTheme="minorHAnsi" w:eastAsia="Arial" w:hAnsiTheme="minorHAnsi" w:cstheme="minorHAnsi"/>
          <w:sz w:val="22"/>
          <w:szCs w:val="22"/>
        </w:rPr>
        <w:t>rt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B36310">
        <w:rPr>
          <w:rFonts w:asciiTheme="minorHAnsi" w:eastAsia="Arial" w:hAnsiTheme="minorHAnsi" w:cstheme="minorHAnsi"/>
          <w:sz w:val="22"/>
          <w:szCs w:val="22"/>
        </w:rPr>
        <w:t>d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Arial" w:hAnsiTheme="minorHAnsi" w:cstheme="minorHAnsi"/>
          <w:sz w:val="22"/>
          <w:szCs w:val="22"/>
        </w:rPr>
        <w:t>r 8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ude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nt</w:t>
      </w:r>
      <w:r w:rsidRPr="00B36310">
        <w:rPr>
          <w:rFonts w:asciiTheme="minorHAnsi" w:eastAsia="Arial" w:hAnsiTheme="minorHAnsi" w:cstheme="minorHAnsi"/>
          <w:sz w:val="22"/>
          <w:szCs w:val="22"/>
        </w:rPr>
        <w:t>s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B36310">
        <w:rPr>
          <w:rFonts w:asciiTheme="minorHAnsi" w:eastAsia="Arial" w:hAnsiTheme="minorHAnsi" w:cstheme="minorHAnsi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sig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B36310">
        <w:rPr>
          <w:rFonts w:asciiTheme="minorHAnsi" w:eastAsia="Arial" w:hAnsiTheme="minorHAnsi" w:cstheme="minorHAnsi"/>
          <w:sz w:val="22"/>
          <w:szCs w:val="22"/>
        </w:rPr>
        <w:t>g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ap</w:t>
      </w:r>
      <w:r w:rsidRPr="00B36310">
        <w:rPr>
          <w:rFonts w:asciiTheme="minorHAnsi" w:eastAsia="Arial" w:hAnsiTheme="minorHAnsi" w:cstheme="minorHAnsi"/>
          <w:sz w:val="22"/>
          <w:szCs w:val="22"/>
        </w:rPr>
        <w:t>p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4"/>
          <w:sz w:val="22"/>
          <w:szCs w:val="22"/>
        </w:rPr>
        <w:t>(</w:t>
      </w:r>
      <w:r w:rsidRPr="00B36310">
        <w:rPr>
          <w:rFonts w:asciiTheme="minorHAnsi" w:eastAsia="Arial" w:hAnsiTheme="minorHAnsi" w:cstheme="minorHAnsi"/>
          <w:sz w:val="22"/>
          <w:szCs w:val="22"/>
        </w:rPr>
        <w:t>Di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co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z w:val="22"/>
          <w:szCs w:val="22"/>
        </w:rPr>
        <w:t>r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B36310">
        <w:rPr>
          <w:rFonts w:asciiTheme="minorHAnsi" w:eastAsia="Arial" w:hAnsiTheme="minorHAnsi" w:cstheme="minorHAnsi"/>
          <w:sz w:val="22"/>
          <w:szCs w:val="22"/>
        </w:rPr>
        <w:t>)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z w:val="22"/>
          <w:szCs w:val="22"/>
        </w:rPr>
        <w:t>s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sz w:val="22"/>
          <w:szCs w:val="22"/>
        </w:rPr>
        <w:t>rt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z w:val="22"/>
          <w:szCs w:val="22"/>
        </w:rPr>
        <w:t>l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col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eg</w:t>
      </w:r>
      <w:r w:rsidRPr="00B36310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cou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se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Arial" w:hAnsiTheme="minorHAnsi" w:cstheme="minorHAnsi"/>
          <w:sz w:val="22"/>
          <w:szCs w:val="22"/>
        </w:rPr>
        <w:t>r"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Arial" w:hAnsiTheme="minorHAnsi" w:cstheme="minorHAnsi"/>
          <w:sz w:val="22"/>
          <w:szCs w:val="22"/>
        </w:rPr>
        <w:t>r N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eastAsia="Arial" w:hAnsiTheme="minorHAnsi" w:cstheme="minorHAnsi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ic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B36310">
        <w:rPr>
          <w:rFonts w:asciiTheme="minorHAnsi" w:eastAsia="Arial" w:hAnsiTheme="minorHAnsi" w:cstheme="minorHAnsi"/>
          <w:sz w:val="22"/>
          <w:szCs w:val="22"/>
        </w:rPr>
        <w:t>h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ch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Arial" w:hAnsiTheme="minorHAnsi" w:cstheme="minorHAnsi"/>
          <w:sz w:val="22"/>
          <w:szCs w:val="22"/>
        </w:rPr>
        <w:t>l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Arial" w:hAnsiTheme="minorHAnsi" w:cstheme="minorHAnsi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z w:val="22"/>
          <w:szCs w:val="22"/>
        </w:rPr>
        <w:t>s</w:t>
      </w:r>
    </w:p>
    <w:p w14:paraId="77CBF1A7" w14:textId="77777777" w:rsidR="00324E2E" w:rsidRPr="00B36310" w:rsidRDefault="008C63D3" w:rsidP="00B36310">
      <w:pPr>
        <w:tabs>
          <w:tab w:val="left" w:pos="940"/>
        </w:tabs>
        <w:spacing w:before="14" w:line="200" w:lineRule="exact"/>
        <w:ind w:left="940" w:right="277" w:hanging="360"/>
        <w:rPr>
          <w:rFonts w:asciiTheme="minorHAnsi" w:eastAsia="Arial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eastAsia="Arial" w:hAnsiTheme="minorHAnsi" w:cstheme="minorHAnsi"/>
          <w:sz w:val="22"/>
          <w:szCs w:val="22"/>
        </w:rPr>
        <w:t>F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ac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B36310">
        <w:rPr>
          <w:rFonts w:asciiTheme="minorHAnsi" w:eastAsia="Arial" w:hAnsiTheme="minorHAnsi" w:cstheme="minorHAnsi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z w:val="22"/>
          <w:szCs w:val="22"/>
        </w:rPr>
        <w:t>te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sz w:val="22"/>
          <w:szCs w:val="22"/>
        </w:rPr>
        <w:t>tr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uc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io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sz w:val="22"/>
          <w:szCs w:val="22"/>
        </w:rPr>
        <w:t>s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z w:val="22"/>
          <w:szCs w:val="22"/>
        </w:rPr>
        <w:t>o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hi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B36310">
        <w:rPr>
          <w:rFonts w:asciiTheme="minorHAnsi" w:eastAsia="Arial" w:hAnsiTheme="minorHAnsi" w:cstheme="minorHAnsi"/>
          <w:sz w:val="22"/>
          <w:szCs w:val="22"/>
        </w:rPr>
        <w:t>h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B36310">
        <w:rPr>
          <w:rFonts w:asciiTheme="minorHAnsi" w:eastAsia="Arial" w:hAnsiTheme="minorHAnsi" w:cstheme="minorHAnsi"/>
          <w:sz w:val="22"/>
          <w:szCs w:val="22"/>
        </w:rPr>
        <w:t>l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Arial" w:hAnsiTheme="minorHAnsi" w:cstheme="minorHAnsi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den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z w:val="22"/>
          <w:szCs w:val="22"/>
        </w:rPr>
        <w:t>s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sz w:val="22"/>
          <w:szCs w:val="22"/>
        </w:rPr>
        <w:t>d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uid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eastAsia="Arial" w:hAnsiTheme="minorHAnsi" w:cstheme="minorHAnsi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cou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se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Arial" w:hAnsiTheme="minorHAnsi" w:cstheme="minorHAnsi"/>
          <w:sz w:val="22"/>
          <w:szCs w:val="22"/>
        </w:rPr>
        <w:t>rs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z w:val="22"/>
          <w:szCs w:val="22"/>
        </w:rPr>
        <w:t>to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id</w:t>
      </w:r>
      <w:r w:rsidRPr="00B36310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eastAsia="Arial" w:hAnsiTheme="minorHAnsi" w:cstheme="minorHAnsi"/>
          <w:sz w:val="22"/>
          <w:szCs w:val="22"/>
        </w:rPr>
        <w:t>r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og</w:t>
      </w:r>
      <w:r w:rsidRPr="00B36310">
        <w:rPr>
          <w:rFonts w:asciiTheme="minorHAnsi" w:eastAsia="Arial" w:hAnsiTheme="minorHAnsi" w:cstheme="minorHAnsi"/>
          <w:sz w:val="22"/>
          <w:szCs w:val="22"/>
        </w:rPr>
        <w:t>r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B36310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Arial" w:hAnsiTheme="minorHAnsi" w:cstheme="minorHAnsi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36310">
        <w:rPr>
          <w:rFonts w:asciiTheme="minorHAnsi" w:eastAsia="Arial" w:hAnsiTheme="minorHAnsi" w:cstheme="minorHAnsi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sz w:val="22"/>
          <w:szCs w:val="22"/>
        </w:rPr>
        <w:t>d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z w:val="22"/>
          <w:szCs w:val="22"/>
        </w:rPr>
        <w:t>r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oubl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B36310">
        <w:rPr>
          <w:rFonts w:asciiTheme="minorHAnsi" w:eastAsia="Arial" w:hAnsiTheme="minorHAnsi" w:cstheme="minorHAnsi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sz w:val="22"/>
          <w:szCs w:val="22"/>
        </w:rPr>
        <w:t>g</w:t>
      </w:r>
    </w:p>
    <w:p w14:paraId="660295F7" w14:textId="77777777" w:rsidR="00324E2E" w:rsidRPr="00B36310" w:rsidRDefault="00324E2E" w:rsidP="00B36310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0C402024" w14:textId="77777777" w:rsidR="00324E2E" w:rsidRPr="00B36310" w:rsidRDefault="008C63D3" w:rsidP="00B36310">
      <w:pPr>
        <w:ind w:left="220"/>
        <w:rPr>
          <w:rFonts w:asciiTheme="minorHAnsi" w:eastAsia="Arial" w:hAnsiTheme="minorHAnsi" w:cstheme="minorHAnsi"/>
          <w:sz w:val="22"/>
          <w:szCs w:val="22"/>
        </w:rPr>
      </w:pPr>
      <w:r w:rsidRPr="00B36310">
        <w:rPr>
          <w:rFonts w:asciiTheme="minorHAnsi" w:eastAsia="Arial" w:hAnsiTheme="minorHAnsi" w:cstheme="minorHAnsi"/>
          <w:b/>
          <w:sz w:val="22"/>
          <w:szCs w:val="22"/>
        </w:rPr>
        <w:t>Dart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th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Col</w:t>
      </w:r>
      <w:r w:rsidRPr="00B36310">
        <w:rPr>
          <w:rFonts w:asciiTheme="minorHAnsi" w:eastAsia="Arial" w:hAnsiTheme="minorHAnsi" w:cstheme="minorHAnsi"/>
          <w:b/>
          <w:spacing w:val="-2"/>
          <w:sz w:val="22"/>
          <w:szCs w:val="22"/>
        </w:rPr>
        <w:t>l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B36310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B36310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rts</w:t>
      </w:r>
    </w:p>
    <w:p w14:paraId="131DBEC7" w14:textId="77777777" w:rsidR="00324E2E" w:rsidRPr="00B36310" w:rsidRDefault="008C63D3" w:rsidP="00B36310">
      <w:pPr>
        <w:spacing w:before="2"/>
        <w:ind w:left="220"/>
        <w:rPr>
          <w:rFonts w:asciiTheme="minorHAnsi" w:eastAsia="Arial" w:hAnsiTheme="minorHAnsi" w:cstheme="minorHAnsi"/>
          <w:sz w:val="22"/>
          <w:szCs w:val="22"/>
        </w:rPr>
      </w:pPr>
      <w:r w:rsidRPr="00B36310">
        <w:rPr>
          <w:rFonts w:asciiTheme="minorHAnsi" w:eastAsia="Arial" w:hAnsiTheme="minorHAnsi" w:cstheme="minorHAnsi"/>
          <w:sz w:val="22"/>
          <w:szCs w:val="22"/>
        </w:rPr>
        <w:t>Pr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og</w:t>
      </w:r>
      <w:r w:rsidRPr="00B36310">
        <w:rPr>
          <w:rFonts w:asciiTheme="minorHAnsi" w:eastAsia="Arial" w:hAnsiTheme="minorHAnsi" w:cstheme="minorHAnsi"/>
          <w:sz w:val="22"/>
          <w:szCs w:val="22"/>
        </w:rPr>
        <w:t>r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mm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z w:val="22"/>
          <w:szCs w:val="22"/>
        </w:rPr>
        <w:t>r</w:t>
      </w:r>
    </w:p>
    <w:p w14:paraId="772C8685" w14:textId="77777777" w:rsidR="00324E2E" w:rsidRPr="00B36310" w:rsidRDefault="008C63D3" w:rsidP="00B36310">
      <w:pPr>
        <w:spacing w:before="1"/>
        <w:ind w:left="580"/>
        <w:rPr>
          <w:rFonts w:asciiTheme="minorHAnsi" w:eastAsia="Arial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  </w:t>
      </w:r>
      <w:r w:rsidRPr="00B3631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z w:val="22"/>
          <w:szCs w:val="22"/>
        </w:rPr>
        <w:t>Co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lla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Arial" w:hAnsiTheme="minorHAnsi" w:cstheme="minorHAnsi"/>
          <w:sz w:val="22"/>
          <w:szCs w:val="22"/>
        </w:rPr>
        <w:t>r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z w:val="22"/>
          <w:szCs w:val="22"/>
        </w:rPr>
        <w:t>d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sz w:val="22"/>
          <w:szCs w:val="22"/>
        </w:rPr>
        <w:t>th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z w:val="22"/>
          <w:szCs w:val="22"/>
        </w:rPr>
        <w:t>P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ol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B36310">
        <w:rPr>
          <w:rFonts w:asciiTheme="minorHAnsi" w:eastAsia="Arial" w:hAnsiTheme="minorHAnsi" w:cstheme="minorHAnsi"/>
          <w:sz w:val="22"/>
          <w:szCs w:val="22"/>
        </w:rPr>
        <w:t>y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B36310">
        <w:rPr>
          <w:rFonts w:asciiTheme="minorHAnsi" w:eastAsia="Arial" w:hAnsiTheme="minorHAnsi" w:cstheme="minorHAnsi"/>
          <w:sz w:val="22"/>
          <w:szCs w:val="22"/>
        </w:rPr>
        <w:t>d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z w:val="22"/>
          <w:szCs w:val="22"/>
        </w:rPr>
        <w:t>V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su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z w:val="22"/>
          <w:szCs w:val="22"/>
        </w:rPr>
        <w:t>l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z w:val="22"/>
          <w:szCs w:val="22"/>
        </w:rPr>
        <w:t>Ar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z w:val="22"/>
          <w:szCs w:val="22"/>
        </w:rPr>
        <w:t>s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ajo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Arial" w:hAnsiTheme="minorHAnsi" w:cstheme="minorHAnsi"/>
          <w:sz w:val="22"/>
          <w:szCs w:val="22"/>
        </w:rPr>
        <w:t>s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B36310">
        <w:rPr>
          <w:rFonts w:asciiTheme="minorHAnsi" w:eastAsia="Arial" w:hAnsiTheme="minorHAnsi" w:cstheme="minorHAnsi"/>
          <w:sz w:val="22"/>
          <w:szCs w:val="22"/>
        </w:rPr>
        <w:t>o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36310">
        <w:rPr>
          <w:rFonts w:asciiTheme="minorHAnsi" w:eastAsia="Arial" w:hAnsiTheme="minorHAnsi" w:cstheme="minorHAnsi"/>
          <w:sz w:val="22"/>
          <w:szCs w:val="22"/>
        </w:rPr>
        <w:t>r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B36310">
        <w:rPr>
          <w:rFonts w:asciiTheme="minorHAnsi" w:eastAsia="Arial" w:hAnsiTheme="minorHAnsi" w:cstheme="minorHAnsi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sz w:val="22"/>
          <w:szCs w:val="22"/>
        </w:rPr>
        <w:t>P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z w:val="22"/>
          <w:szCs w:val="22"/>
        </w:rPr>
        <w:t>/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sz w:val="22"/>
          <w:szCs w:val="22"/>
        </w:rPr>
        <w:t>P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z w:val="22"/>
          <w:szCs w:val="22"/>
        </w:rPr>
        <w:t>d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B36310">
        <w:rPr>
          <w:rFonts w:asciiTheme="minorHAnsi" w:eastAsia="Arial" w:hAnsiTheme="minorHAnsi" w:cstheme="minorHAnsi"/>
          <w:sz w:val="22"/>
          <w:szCs w:val="22"/>
        </w:rPr>
        <w:t>p</w:t>
      </w:r>
    </w:p>
    <w:p w14:paraId="02319F4C" w14:textId="77777777" w:rsidR="00324E2E" w:rsidRPr="00B36310" w:rsidRDefault="008C63D3" w:rsidP="00B36310">
      <w:pPr>
        <w:spacing w:line="200" w:lineRule="exact"/>
        <w:ind w:left="940" w:right="-47"/>
        <w:rPr>
          <w:rFonts w:asciiTheme="minorHAnsi" w:eastAsia="Arial" w:hAnsiTheme="minorHAnsi" w:cstheme="minorHAnsi"/>
          <w:sz w:val="22"/>
          <w:szCs w:val="22"/>
        </w:rPr>
      </w:pPr>
      <w:r w:rsidRPr="00B36310">
        <w:rPr>
          <w:rFonts w:asciiTheme="minorHAnsi" w:eastAsia="Arial" w:hAnsiTheme="minorHAnsi" w:cstheme="minorHAnsi"/>
          <w:sz w:val="22"/>
          <w:szCs w:val="22"/>
        </w:rPr>
        <w:t>(</w:t>
      </w:r>
      <w:r w:rsidRPr="00B36310">
        <w:rPr>
          <w:rFonts w:asciiTheme="minorHAnsi" w:eastAsia="Arial" w:hAnsiTheme="minorHAnsi" w:cstheme="minorHAnsi"/>
          <w:sz w:val="22"/>
          <w:szCs w:val="22"/>
        </w:rPr>
        <w:t>Ca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36310">
        <w:rPr>
          <w:rFonts w:asciiTheme="minorHAnsi" w:eastAsia="Arial" w:hAnsiTheme="minorHAnsi" w:cstheme="minorHAnsi"/>
          <w:sz w:val="22"/>
          <w:szCs w:val="22"/>
        </w:rPr>
        <w:t>m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nco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Arial" w:hAnsiTheme="minorHAnsi" w:cstheme="minorHAnsi"/>
          <w:sz w:val="22"/>
          <w:szCs w:val="22"/>
        </w:rPr>
        <w:t>s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B36310">
        <w:rPr>
          <w:rFonts w:asciiTheme="minorHAnsi" w:eastAsia="Arial" w:hAnsiTheme="minorHAnsi" w:cstheme="minorHAnsi"/>
          <w:sz w:val="22"/>
          <w:szCs w:val="22"/>
        </w:rPr>
        <w:t>f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B36310">
        <w:rPr>
          <w:rFonts w:asciiTheme="minorHAnsi" w:eastAsia="Arial" w:hAnsiTheme="minorHAnsi" w:cstheme="minorHAnsi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z w:val="22"/>
          <w:szCs w:val="22"/>
        </w:rPr>
        <w:t>K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ind</w:t>
      </w:r>
      <w:r w:rsidRPr="00B36310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B36310">
        <w:rPr>
          <w:rFonts w:asciiTheme="minorHAnsi" w:eastAsia="Arial" w:hAnsiTheme="minorHAnsi" w:cstheme="minorHAnsi"/>
          <w:sz w:val="22"/>
          <w:szCs w:val="22"/>
        </w:rPr>
        <w:t>r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idu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36310">
        <w:rPr>
          <w:rFonts w:asciiTheme="minorHAnsi" w:eastAsia="Arial" w:hAnsiTheme="minorHAnsi" w:cstheme="minorHAnsi"/>
          <w:sz w:val="22"/>
          <w:szCs w:val="22"/>
        </w:rPr>
        <w:t>s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di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gn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se</w:t>
      </w:r>
      <w:r w:rsidRPr="00B36310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B36310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sz w:val="22"/>
          <w:szCs w:val="22"/>
        </w:rPr>
        <w:t>th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B36310">
        <w:rPr>
          <w:rFonts w:asciiTheme="minorHAnsi" w:eastAsia="Arial" w:hAnsiTheme="minorHAnsi" w:cstheme="minorHAnsi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Arial" w:hAnsiTheme="minorHAnsi" w:cstheme="minorHAnsi"/>
          <w:sz w:val="22"/>
          <w:szCs w:val="22"/>
        </w:rPr>
        <w:t>m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sz w:val="22"/>
          <w:szCs w:val="22"/>
        </w:rPr>
        <w:t>d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z w:val="22"/>
          <w:szCs w:val="22"/>
        </w:rPr>
        <w:t>r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ge</w:t>
      </w:r>
      <w:r w:rsidRPr="00B36310">
        <w:rPr>
          <w:rFonts w:asciiTheme="minorHAnsi" w:eastAsia="Arial" w:hAnsiTheme="minorHAnsi" w:cstheme="minorHAnsi"/>
          <w:sz w:val="22"/>
          <w:szCs w:val="22"/>
        </w:rPr>
        <w:t>r</w:t>
      </w:r>
      <w:r w:rsidRPr="00B36310">
        <w:rPr>
          <w:rFonts w:asciiTheme="minorHAnsi" w:eastAsia="Arial" w:hAnsiTheme="minorHAnsi" w:cstheme="minorHAnsi"/>
          <w:spacing w:val="-3"/>
          <w:sz w:val="22"/>
          <w:szCs w:val="22"/>
        </w:rPr>
        <w:t>'</w:t>
      </w:r>
      <w:r w:rsidRPr="00B36310">
        <w:rPr>
          <w:rFonts w:asciiTheme="minorHAnsi" w:eastAsia="Arial" w:hAnsiTheme="minorHAnsi" w:cstheme="minorHAnsi"/>
          <w:sz w:val="22"/>
          <w:szCs w:val="22"/>
        </w:rPr>
        <w:t>s</w:t>
      </w:r>
    </w:p>
    <w:p w14:paraId="44B8C734" w14:textId="77777777" w:rsidR="00324E2E" w:rsidRPr="00B36310" w:rsidRDefault="008C63D3" w:rsidP="00B36310">
      <w:pPr>
        <w:spacing w:before="4"/>
        <w:ind w:left="580"/>
        <w:rPr>
          <w:rFonts w:asciiTheme="minorHAnsi" w:eastAsia="Arial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  </w:t>
      </w:r>
      <w:r w:rsidRPr="00B3631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B36310">
        <w:rPr>
          <w:rFonts w:asciiTheme="minorHAnsi" w:eastAsia="Arial" w:hAnsiTheme="minorHAnsi" w:cstheme="minorHAnsi"/>
          <w:sz w:val="22"/>
          <w:szCs w:val="22"/>
        </w:rPr>
        <w:t>r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z w:val="22"/>
          <w:szCs w:val="22"/>
        </w:rPr>
        <w:t>d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su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z w:val="22"/>
          <w:szCs w:val="22"/>
        </w:rPr>
        <w:t>l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sz w:val="22"/>
          <w:szCs w:val="22"/>
        </w:rPr>
        <w:t>d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ch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ic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z w:val="22"/>
          <w:szCs w:val="22"/>
        </w:rPr>
        <w:t>l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eastAsia="Arial" w:hAnsiTheme="minorHAnsi" w:cstheme="minorHAnsi"/>
          <w:sz w:val="22"/>
          <w:szCs w:val="22"/>
        </w:rPr>
        <w:t>r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oj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36310">
        <w:rPr>
          <w:rFonts w:asciiTheme="minorHAnsi" w:eastAsia="Arial" w:hAnsiTheme="minorHAnsi" w:cstheme="minorHAnsi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z w:val="22"/>
          <w:szCs w:val="22"/>
        </w:rPr>
        <w:t>r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qui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em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sz w:val="22"/>
          <w:szCs w:val="22"/>
        </w:rPr>
        <w:t>ts fr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Arial" w:hAnsiTheme="minorHAnsi" w:cstheme="minorHAnsi"/>
          <w:sz w:val="22"/>
          <w:szCs w:val="22"/>
        </w:rPr>
        <w:t>m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z w:val="22"/>
          <w:szCs w:val="22"/>
        </w:rPr>
        <w:t>m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z w:val="22"/>
          <w:szCs w:val="22"/>
        </w:rPr>
        <w:t>r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Arial" w:hAnsiTheme="minorHAnsi" w:cstheme="minorHAnsi"/>
          <w:sz w:val="22"/>
          <w:szCs w:val="22"/>
        </w:rPr>
        <w:t>.</w:t>
      </w:r>
    </w:p>
    <w:p w14:paraId="7FBEF041" w14:textId="77777777" w:rsidR="00324E2E" w:rsidRPr="00B36310" w:rsidRDefault="008C63D3" w:rsidP="00B36310">
      <w:pPr>
        <w:spacing w:line="200" w:lineRule="exact"/>
        <w:ind w:left="580"/>
        <w:rPr>
          <w:rFonts w:asciiTheme="minorHAnsi" w:eastAsia="Arial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  </w:t>
      </w:r>
      <w:r w:rsidRPr="00B3631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z w:val="22"/>
          <w:szCs w:val="22"/>
        </w:rPr>
        <w:t>Pr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og</w:t>
      </w:r>
      <w:r w:rsidRPr="00B36310">
        <w:rPr>
          <w:rFonts w:asciiTheme="minorHAnsi" w:eastAsia="Arial" w:hAnsiTheme="minorHAnsi" w:cstheme="minorHAnsi"/>
          <w:sz w:val="22"/>
          <w:szCs w:val="22"/>
        </w:rPr>
        <w:t>r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B36310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ap</w:t>
      </w:r>
      <w:r w:rsidRPr="00B36310">
        <w:rPr>
          <w:rFonts w:asciiTheme="minorHAnsi" w:eastAsia="Arial" w:hAnsiTheme="minorHAnsi" w:cstheme="minorHAnsi"/>
          <w:sz w:val="22"/>
          <w:szCs w:val="22"/>
        </w:rPr>
        <w:t>p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sz w:val="22"/>
          <w:szCs w:val="22"/>
        </w:rPr>
        <w:t>th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z w:val="22"/>
          <w:szCs w:val="22"/>
        </w:rPr>
        <w:t>P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B36310">
        <w:rPr>
          <w:rFonts w:asciiTheme="minorHAnsi" w:eastAsia="Arial" w:hAnsiTheme="minorHAnsi" w:cstheme="minorHAnsi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B36310">
        <w:rPr>
          <w:rFonts w:asciiTheme="minorHAnsi" w:eastAsia="Arial" w:hAnsiTheme="minorHAnsi" w:cstheme="minorHAnsi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B36310">
        <w:rPr>
          <w:rFonts w:asciiTheme="minorHAnsi" w:eastAsia="Arial" w:hAnsiTheme="minorHAnsi" w:cstheme="minorHAnsi"/>
          <w:sz w:val="22"/>
          <w:szCs w:val="22"/>
        </w:rPr>
        <w:t>d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ang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ag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z w:val="22"/>
          <w:szCs w:val="22"/>
        </w:rPr>
        <w:t>s</w:t>
      </w:r>
    </w:p>
    <w:p w14:paraId="5B13E0B4" w14:textId="77777777" w:rsidR="00324E2E" w:rsidRPr="00B36310" w:rsidRDefault="008C63D3" w:rsidP="00B36310">
      <w:pPr>
        <w:tabs>
          <w:tab w:val="left" w:pos="940"/>
        </w:tabs>
        <w:spacing w:before="14" w:line="200" w:lineRule="exact"/>
        <w:ind w:left="940" w:right="438" w:hanging="360"/>
        <w:rPr>
          <w:rFonts w:asciiTheme="minorHAnsi" w:eastAsia="Arial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eastAsia="Arial" w:hAnsiTheme="minorHAnsi" w:cstheme="minorHAnsi"/>
          <w:sz w:val="22"/>
          <w:szCs w:val="22"/>
        </w:rPr>
        <w:t>S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ecu</w:t>
      </w:r>
      <w:r w:rsidRPr="00B36310">
        <w:rPr>
          <w:rFonts w:asciiTheme="minorHAnsi" w:eastAsia="Arial" w:hAnsiTheme="minorHAnsi" w:cstheme="minorHAnsi"/>
          <w:sz w:val="22"/>
          <w:szCs w:val="22"/>
        </w:rPr>
        <w:t>r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z w:val="22"/>
          <w:szCs w:val="22"/>
        </w:rPr>
        <w:t>d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ndi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sz w:val="22"/>
          <w:szCs w:val="22"/>
        </w:rPr>
        <w:t>g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B36310">
        <w:rPr>
          <w:rFonts w:asciiTheme="minorHAnsi" w:eastAsia="Arial" w:hAnsiTheme="minorHAnsi" w:cstheme="minorHAnsi"/>
          <w:sz w:val="22"/>
          <w:szCs w:val="22"/>
        </w:rPr>
        <w:t>r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B36310">
        <w:rPr>
          <w:rFonts w:asciiTheme="minorHAnsi" w:eastAsia="Arial" w:hAnsiTheme="minorHAnsi" w:cstheme="minorHAnsi"/>
          <w:sz w:val="22"/>
          <w:szCs w:val="22"/>
        </w:rPr>
        <w:t>m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z w:val="22"/>
          <w:szCs w:val="22"/>
        </w:rPr>
        <w:t>C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mpu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z w:val="22"/>
          <w:szCs w:val="22"/>
        </w:rPr>
        <w:t>r S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eastAsia="Arial" w:hAnsiTheme="minorHAnsi" w:cstheme="minorHAnsi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z w:val="22"/>
          <w:szCs w:val="22"/>
        </w:rPr>
        <w:t>D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epa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Arial" w:hAnsiTheme="minorHAnsi" w:cstheme="minorHAnsi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z w:val="22"/>
          <w:szCs w:val="22"/>
        </w:rPr>
        <w:t>o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eastAsia="Arial" w:hAnsiTheme="minorHAnsi" w:cstheme="minorHAnsi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B36310">
        <w:rPr>
          <w:rFonts w:asciiTheme="minorHAnsi" w:eastAsia="Arial" w:hAnsiTheme="minorHAnsi" w:cstheme="minorHAnsi"/>
          <w:sz w:val="22"/>
          <w:szCs w:val="22"/>
        </w:rPr>
        <w:t>r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ap</w:t>
      </w:r>
      <w:r w:rsidRPr="00B36310">
        <w:rPr>
          <w:rFonts w:asciiTheme="minorHAnsi" w:eastAsia="Arial" w:hAnsiTheme="minorHAnsi" w:cstheme="minorHAnsi"/>
          <w:sz w:val="22"/>
          <w:szCs w:val="22"/>
        </w:rPr>
        <w:t>p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B36310">
        <w:rPr>
          <w:rFonts w:asciiTheme="minorHAnsi" w:eastAsia="Arial" w:hAnsiTheme="minorHAnsi" w:cstheme="minorHAnsi"/>
          <w:sz w:val="22"/>
          <w:szCs w:val="22"/>
        </w:rPr>
        <w:t>r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ac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z w:val="22"/>
          <w:szCs w:val="22"/>
        </w:rPr>
        <w:t>.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z w:val="22"/>
          <w:szCs w:val="22"/>
        </w:rPr>
        <w:t>Pr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j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ec</w:t>
      </w:r>
      <w:r w:rsidRPr="00B36310">
        <w:rPr>
          <w:rFonts w:asciiTheme="minorHAnsi" w:eastAsia="Arial" w:hAnsiTheme="minorHAnsi" w:cstheme="minorHAnsi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mp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z w:val="22"/>
          <w:szCs w:val="22"/>
        </w:rPr>
        <w:t>d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B36310">
        <w:rPr>
          <w:rFonts w:asciiTheme="minorHAnsi" w:eastAsia="Arial" w:hAnsiTheme="minorHAnsi" w:cstheme="minorHAnsi"/>
          <w:sz w:val="22"/>
          <w:szCs w:val="22"/>
        </w:rPr>
        <w:t>o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36310">
        <w:rPr>
          <w:rFonts w:asciiTheme="minorHAnsi" w:eastAsia="Arial" w:hAnsiTheme="minorHAnsi" w:cstheme="minorHAnsi"/>
          <w:sz w:val="22"/>
          <w:szCs w:val="22"/>
        </w:rPr>
        <w:t>f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36310">
        <w:rPr>
          <w:rFonts w:asciiTheme="minorHAnsi" w:eastAsia="Arial" w:hAnsiTheme="minorHAnsi" w:cstheme="minorHAnsi"/>
          <w:sz w:val="22"/>
          <w:szCs w:val="22"/>
        </w:rPr>
        <w:t>l</w:t>
      </w:r>
      <w:r w:rsidRPr="00B36310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z w:val="22"/>
          <w:szCs w:val="22"/>
        </w:rPr>
        <w:t>D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gi</w:t>
      </w:r>
      <w:r w:rsidRPr="00B36310">
        <w:rPr>
          <w:rFonts w:asciiTheme="minorHAnsi" w:eastAsia="Arial" w:hAnsiTheme="minorHAnsi" w:cstheme="minorHAnsi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z w:val="22"/>
          <w:szCs w:val="22"/>
        </w:rPr>
        <w:t>l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z w:val="22"/>
          <w:szCs w:val="22"/>
        </w:rPr>
        <w:t>Ar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z w:val="22"/>
          <w:szCs w:val="22"/>
        </w:rPr>
        <w:t>s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ino</w:t>
      </w:r>
      <w:r w:rsidRPr="00B36310">
        <w:rPr>
          <w:rFonts w:asciiTheme="minorHAnsi" w:eastAsia="Arial" w:hAnsiTheme="minorHAnsi" w:cstheme="minorHAnsi"/>
          <w:sz w:val="22"/>
          <w:szCs w:val="22"/>
        </w:rPr>
        <w:t>r r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q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ui</w:t>
      </w:r>
      <w:r w:rsidRPr="00B36310">
        <w:rPr>
          <w:rFonts w:asciiTheme="minorHAnsi" w:eastAsia="Arial" w:hAnsiTheme="minorHAnsi" w:cstheme="minorHAnsi"/>
          <w:sz w:val="22"/>
          <w:szCs w:val="22"/>
        </w:rPr>
        <w:t>r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B36310">
        <w:rPr>
          <w:rFonts w:asciiTheme="minorHAnsi" w:eastAsia="Arial" w:hAnsiTheme="minorHAnsi" w:cstheme="minorHAnsi"/>
          <w:sz w:val="22"/>
          <w:szCs w:val="22"/>
        </w:rPr>
        <w:t>t</w:t>
      </w:r>
    </w:p>
    <w:p w14:paraId="24A0333B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DA301B" w14:textId="77777777" w:rsidR="00324E2E" w:rsidRPr="00B36310" w:rsidRDefault="008C63D3" w:rsidP="00B36310">
      <w:pPr>
        <w:ind w:left="220"/>
        <w:rPr>
          <w:rFonts w:asciiTheme="minorHAnsi" w:eastAsia="Arial" w:hAnsiTheme="minorHAnsi" w:cstheme="minorHAnsi"/>
          <w:sz w:val="22"/>
          <w:szCs w:val="22"/>
        </w:rPr>
      </w:pPr>
      <w:r w:rsidRPr="00B36310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B36310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b/>
          <w:spacing w:val="-6"/>
          <w:sz w:val="22"/>
          <w:szCs w:val="22"/>
        </w:rPr>
        <w:t>y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r Sch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ol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o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f E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ee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ri</w:t>
      </w:r>
      <w:r w:rsidRPr="00B36310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a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t D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rtm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B36310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Col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B36310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ge</w:t>
      </w:r>
    </w:p>
    <w:p w14:paraId="3D745533" w14:textId="77777777" w:rsidR="00324E2E" w:rsidRPr="00B36310" w:rsidRDefault="008C63D3" w:rsidP="00B36310">
      <w:pPr>
        <w:spacing w:before="2"/>
        <w:ind w:left="220"/>
        <w:rPr>
          <w:rFonts w:asciiTheme="minorHAnsi" w:eastAsia="Arial" w:hAnsiTheme="minorHAnsi" w:cstheme="minorHAnsi"/>
          <w:sz w:val="22"/>
          <w:szCs w:val="22"/>
        </w:rPr>
      </w:pPr>
      <w:r w:rsidRPr="00B36310">
        <w:rPr>
          <w:rFonts w:asciiTheme="minorHAnsi" w:eastAsia="Arial" w:hAnsiTheme="minorHAnsi" w:cstheme="minorHAnsi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B36310">
        <w:rPr>
          <w:rFonts w:asciiTheme="minorHAnsi" w:eastAsia="Arial" w:hAnsiTheme="minorHAnsi" w:cstheme="minorHAnsi"/>
          <w:sz w:val="22"/>
          <w:szCs w:val="22"/>
        </w:rPr>
        <w:t>m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B36310">
        <w:rPr>
          <w:rFonts w:asciiTheme="minorHAnsi" w:eastAsia="Arial" w:hAnsiTheme="minorHAnsi" w:cstheme="minorHAnsi"/>
          <w:sz w:val="22"/>
          <w:szCs w:val="22"/>
        </w:rPr>
        <w:t>r</w:t>
      </w:r>
    </w:p>
    <w:p w14:paraId="32F553C1" w14:textId="77777777" w:rsidR="00324E2E" w:rsidRPr="00B36310" w:rsidRDefault="008C63D3" w:rsidP="00B36310">
      <w:pPr>
        <w:tabs>
          <w:tab w:val="left" w:pos="940"/>
        </w:tabs>
        <w:spacing w:before="1"/>
        <w:ind w:left="940" w:right="72" w:hanging="360"/>
        <w:rPr>
          <w:rFonts w:asciiTheme="minorHAnsi" w:eastAsia="Arial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eastAsia="Arial" w:hAnsiTheme="minorHAnsi" w:cstheme="minorHAnsi"/>
          <w:sz w:val="22"/>
          <w:szCs w:val="22"/>
        </w:rPr>
        <w:t>De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B36310">
        <w:rPr>
          <w:rFonts w:asciiTheme="minorHAnsi" w:eastAsia="Arial" w:hAnsiTheme="minorHAnsi" w:cstheme="minorHAnsi"/>
          <w:sz w:val="22"/>
          <w:szCs w:val="22"/>
        </w:rPr>
        <w:t>d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ne</w:t>
      </w:r>
      <w:r w:rsidRPr="00B36310">
        <w:rPr>
          <w:rFonts w:asciiTheme="minorHAnsi" w:eastAsia="Arial" w:hAnsiTheme="minorHAnsi" w:cstheme="minorHAnsi"/>
          <w:sz w:val="22"/>
          <w:szCs w:val="22"/>
        </w:rPr>
        <w:t>w</w:t>
      </w:r>
      <w:r w:rsidRPr="00B3631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sa</w:t>
      </w:r>
      <w:r w:rsidRPr="00B36310">
        <w:rPr>
          <w:rFonts w:asciiTheme="minorHAnsi" w:eastAsia="Arial" w:hAnsiTheme="minorHAnsi" w:cstheme="minorHAnsi"/>
          <w:sz w:val="22"/>
          <w:szCs w:val="22"/>
        </w:rPr>
        <w:t>f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z w:val="22"/>
          <w:szCs w:val="22"/>
        </w:rPr>
        <w:t>ty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se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sz w:val="22"/>
          <w:szCs w:val="22"/>
        </w:rPr>
        <w:t>g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de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eastAsia="Arial" w:hAnsiTheme="minorHAnsi" w:cstheme="minorHAnsi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B36310">
        <w:rPr>
          <w:rFonts w:asciiTheme="minorHAnsi" w:eastAsia="Arial" w:hAnsiTheme="minorHAnsi" w:cstheme="minorHAnsi"/>
          <w:sz w:val="22"/>
          <w:szCs w:val="22"/>
        </w:rPr>
        <w:t>s</w:t>
      </w:r>
      <w:r w:rsidRPr="00B3631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eg</w:t>
      </w:r>
      <w:r w:rsidRPr="00B36310">
        <w:rPr>
          <w:rFonts w:asciiTheme="minorHAnsi" w:eastAsia="Arial" w:hAnsiTheme="minorHAnsi" w:cstheme="minorHAnsi"/>
          <w:sz w:val="22"/>
          <w:szCs w:val="22"/>
        </w:rPr>
        <w:t>r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sz w:val="22"/>
          <w:szCs w:val="22"/>
        </w:rPr>
        <w:t>ty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Arial" w:hAnsiTheme="minorHAnsi" w:cstheme="minorHAnsi"/>
          <w:sz w:val="22"/>
          <w:szCs w:val="22"/>
        </w:rPr>
        <w:t>f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c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bin</w:t>
      </w:r>
      <w:r w:rsidRPr="00B36310">
        <w:rPr>
          <w:rFonts w:asciiTheme="minorHAnsi" w:eastAsia="Arial" w:hAnsiTheme="minorHAnsi" w:cstheme="minorHAnsi"/>
          <w:sz w:val="22"/>
          <w:szCs w:val="22"/>
        </w:rPr>
        <w:t>g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z w:val="22"/>
          <w:szCs w:val="22"/>
        </w:rPr>
        <w:t>r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z w:val="22"/>
          <w:szCs w:val="22"/>
        </w:rPr>
        <w:t>s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B36310">
        <w:rPr>
          <w:rFonts w:asciiTheme="minorHAnsi" w:eastAsia="Arial" w:hAnsiTheme="minorHAnsi" w:cstheme="minorHAnsi"/>
          <w:sz w:val="22"/>
          <w:szCs w:val="22"/>
        </w:rPr>
        <w:t>r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B36310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au</w:t>
      </w:r>
      <w:r w:rsidRPr="00B36310">
        <w:rPr>
          <w:rFonts w:asciiTheme="minorHAnsi" w:eastAsia="Arial" w:hAnsiTheme="minorHAnsi" w:cstheme="minorHAnsi"/>
          <w:sz w:val="22"/>
          <w:szCs w:val="22"/>
        </w:rPr>
        <w:t>to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B36310">
        <w:rPr>
          <w:rFonts w:asciiTheme="minorHAnsi" w:eastAsia="Arial" w:hAnsiTheme="minorHAnsi" w:cstheme="minorHAnsi"/>
          <w:sz w:val="22"/>
          <w:szCs w:val="22"/>
        </w:rPr>
        <w:t>d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B36310">
        <w:rPr>
          <w:rFonts w:asciiTheme="minorHAnsi" w:eastAsia="Arial" w:hAnsiTheme="minorHAnsi" w:cstheme="minorHAnsi"/>
          <w:sz w:val="22"/>
          <w:szCs w:val="22"/>
        </w:rPr>
        <w:t>d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ol</w:t>
      </w:r>
      <w:r w:rsidRPr="00B36310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B36310">
        <w:rPr>
          <w:rFonts w:asciiTheme="minorHAnsi" w:eastAsia="Arial" w:hAnsiTheme="minorHAnsi" w:cstheme="minorHAnsi"/>
          <w:sz w:val="22"/>
          <w:szCs w:val="22"/>
        </w:rPr>
        <w:t>p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Arial" w:hAnsiTheme="minorHAnsi" w:cstheme="minorHAnsi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z w:val="22"/>
          <w:szCs w:val="22"/>
        </w:rPr>
        <w:t>m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B36310">
        <w:rPr>
          <w:rFonts w:asciiTheme="minorHAnsi" w:eastAsia="Arial" w:hAnsiTheme="minorHAnsi" w:cstheme="minorHAnsi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36310">
        <w:rPr>
          <w:rFonts w:asciiTheme="minorHAnsi" w:eastAsia="Arial" w:hAnsiTheme="minorHAnsi" w:cstheme="minorHAnsi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se</w:t>
      </w:r>
      <w:r w:rsidRPr="00B36310">
        <w:rPr>
          <w:rFonts w:asciiTheme="minorHAnsi" w:eastAsia="Arial" w:hAnsiTheme="minorHAnsi" w:cstheme="minorHAnsi"/>
          <w:sz w:val="22"/>
          <w:szCs w:val="22"/>
        </w:rPr>
        <w:t>d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eastAsia="Arial" w:hAnsiTheme="minorHAnsi" w:cstheme="minorHAnsi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B36310">
        <w:rPr>
          <w:rFonts w:asciiTheme="minorHAnsi" w:eastAsia="Arial" w:hAnsiTheme="minorHAnsi" w:cstheme="minorHAnsi"/>
          <w:sz w:val="22"/>
          <w:szCs w:val="22"/>
        </w:rPr>
        <w:t>f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cl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mb</w:t>
      </w:r>
      <w:r w:rsidRPr="00B36310">
        <w:rPr>
          <w:rFonts w:asciiTheme="minorHAnsi" w:eastAsia="Arial" w:hAnsiTheme="minorHAnsi" w:cstheme="minorHAnsi"/>
          <w:sz w:val="22"/>
          <w:szCs w:val="22"/>
        </w:rPr>
        <w:t>s</w:t>
      </w:r>
    </w:p>
    <w:p w14:paraId="089ADEDF" w14:textId="77777777" w:rsidR="00324E2E" w:rsidRPr="00B36310" w:rsidRDefault="008C63D3" w:rsidP="00B36310">
      <w:pPr>
        <w:spacing w:line="200" w:lineRule="exact"/>
        <w:ind w:left="580"/>
        <w:rPr>
          <w:rFonts w:asciiTheme="minorHAnsi" w:eastAsia="Arial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position w:val="-1"/>
          <w:sz w:val="22"/>
          <w:szCs w:val="22"/>
        </w:rPr>
        <w:t xml:space="preserve">     </w:t>
      </w:r>
      <w:r w:rsidRPr="00B36310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B3631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en</w:t>
      </w:r>
      <w:r w:rsidRPr="00B36310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pen</w:t>
      </w:r>
      <w:r w:rsidRPr="00B3631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d</w:t>
      </w:r>
      <w:r w:rsidRPr="00B3631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in</w:t>
      </w:r>
      <w:r w:rsidRPr="00B3631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g</w:t>
      </w:r>
      <w:r w:rsidRPr="00B36310">
        <w:rPr>
          <w:rFonts w:asciiTheme="minorHAnsi" w:eastAsia="Arial" w:hAnsiTheme="minorHAnsi" w:cstheme="minorHAnsi"/>
          <w:position w:val="-1"/>
          <w:sz w:val="22"/>
          <w:szCs w:val="22"/>
        </w:rPr>
        <w:t>:</w:t>
      </w:r>
      <w:r w:rsidRPr="00B3631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h</w:t>
      </w:r>
      <w:r w:rsidRPr="00B36310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B3631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c</w:t>
      </w:r>
      <w:r w:rsidRPr="00B3631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on</w:t>
      </w:r>
      <w:r w:rsidRPr="00B36310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B3631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S</w:t>
      </w:r>
      <w:r w:rsidRPr="00B3631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po</w:t>
      </w:r>
      <w:r w:rsidRPr="00B36310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te</w:t>
      </w:r>
      <w:r w:rsidRPr="00B36310">
        <w:rPr>
          <w:rFonts w:asciiTheme="minorHAnsi" w:eastAsia="Arial" w:hAnsiTheme="minorHAnsi" w:cstheme="minorHAnsi"/>
          <w:position w:val="-1"/>
          <w:sz w:val="22"/>
          <w:szCs w:val="22"/>
        </w:rPr>
        <w:t>r:</w:t>
      </w:r>
      <w:r w:rsidRPr="00B3631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position w:val="-1"/>
          <w:sz w:val="22"/>
          <w:szCs w:val="22"/>
        </w:rPr>
        <w:t>Ge</w:t>
      </w:r>
      <w:r w:rsidRPr="00B3631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position w:val="-1"/>
          <w:sz w:val="22"/>
          <w:szCs w:val="22"/>
        </w:rPr>
        <w:t>r B</w:t>
      </w:r>
      <w:r w:rsidRPr="00B3631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B36310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k</w:t>
      </w:r>
      <w:r w:rsidRPr="00B36310">
        <w:rPr>
          <w:rFonts w:asciiTheme="minorHAnsi" w:eastAsia="Arial" w:hAnsiTheme="minorHAnsi" w:cstheme="minorHAnsi"/>
          <w:position w:val="-1"/>
          <w:sz w:val="22"/>
          <w:szCs w:val="22"/>
        </w:rPr>
        <w:t>-</w:t>
      </w:r>
      <w:r w:rsidRPr="00B3631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u</w:t>
      </w:r>
      <w:r w:rsidRPr="00B36310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B3631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B3631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y</w:t>
      </w:r>
      <w:r w:rsidRPr="00B3631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B36310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position w:val="-1"/>
          <w:sz w:val="22"/>
          <w:szCs w:val="22"/>
        </w:rPr>
        <w:t>m</w:t>
      </w:r>
      <w:r w:rsidRPr="00B3631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f</w:t>
      </w:r>
      <w:r w:rsidRPr="00B3631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</w:t>
      </w:r>
      <w:r w:rsidRPr="00B36310">
        <w:rPr>
          <w:rFonts w:asciiTheme="minorHAnsi" w:eastAsia="Arial" w:hAnsiTheme="minorHAnsi" w:cstheme="minorHAnsi"/>
          <w:position w:val="-1"/>
          <w:sz w:val="22"/>
          <w:szCs w:val="22"/>
        </w:rPr>
        <w:t>r R</w:t>
      </w:r>
      <w:r w:rsidRPr="00B3631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</w:t>
      </w:r>
      <w:r w:rsidRPr="00B3631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c</w:t>
      </w:r>
      <w:r w:rsidRPr="00B36310">
        <w:rPr>
          <w:rFonts w:asciiTheme="minorHAnsi" w:eastAsia="Arial" w:hAnsiTheme="minorHAnsi" w:cstheme="minorHAnsi"/>
          <w:position w:val="-1"/>
          <w:sz w:val="22"/>
          <w:szCs w:val="22"/>
        </w:rPr>
        <w:t>k</w:t>
      </w:r>
      <w:r w:rsidRPr="00B3631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B3631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B3631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mbe</w:t>
      </w:r>
      <w:r w:rsidRPr="00B3631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B36310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</w:p>
    <w:p w14:paraId="3864B6A0" w14:textId="77777777" w:rsidR="00324E2E" w:rsidRPr="00B36310" w:rsidRDefault="008C63D3" w:rsidP="00B36310">
      <w:pPr>
        <w:spacing w:before="7" w:line="280" w:lineRule="exact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br w:type="column"/>
      </w:r>
    </w:p>
    <w:p w14:paraId="0ABEF903" w14:textId="77777777" w:rsidR="00324E2E" w:rsidRPr="00B36310" w:rsidRDefault="008C63D3" w:rsidP="00B36310">
      <w:pPr>
        <w:ind w:left="-36" w:right="28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pict w14:anchorId="5E51A4FD">
          <v:group id="_x0000_s1107" style="position:absolute;left:0;text-align:left;margin-left:48.3pt;margin-top:-.25pt;width:505.65pt;height:.6pt;z-index:-3095;mso-position-horizontal-relative:page" coordorigin="966,-5" coordsize="10113,12">
            <v:shape id="_x0000_s1110" style="position:absolute;left:972;top:1;width:7941;height:0" coordorigin="972,1" coordsize="7941,0" path="m972,1r7941,e" filled="f" strokeweight=".58pt">
              <v:path arrowok="t"/>
            </v:shape>
            <v:shape id="_x0000_s1109" style="position:absolute;left:8913;top:1;width:10;height:0" coordorigin="8913,1" coordsize="10,0" path="m8913,1r9,e" filled="f" strokeweight=".58pt">
              <v:path arrowok="t"/>
            </v:shape>
            <v:shape id="_x0000_s1108" style="position:absolute;left:8922;top:1;width:2151;height:0" coordorigin="8922,1" coordsize="2151,0" path="m8922,1r2151,e" filled="f" strokeweight=".58pt">
              <v:path arrowok="t"/>
            </v:shape>
            <w10:wrap anchorx="page"/>
          </v:group>
        </w:pic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Ja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n.</w:t>
      </w:r>
      <w:r w:rsidRPr="00B36310">
        <w:rPr>
          <w:rFonts w:asciiTheme="minorHAnsi" w:eastAsia="Arial" w:hAnsiTheme="minorHAnsi" w:cstheme="minorHAnsi"/>
          <w:b/>
          <w:spacing w:val="49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20</w:t>
      </w:r>
      <w:r w:rsidRPr="00B36310">
        <w:rPr>
          <w:rFonts w:asciiTheme="minorHAnsi" w:eastAsia="Arial" w:hAnsiTheme="minorHAnsi" w:cstheme="minorHAnsi"/>
          <w:b/>
          <w:spacing w:val="2"/>
          <w:sz w:val="22"/>
          <w:szCs w:val="22"/>
        </w:rPr>
        <w:t>1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B3631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Pre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B36310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nt</w:t>
      </w:r>
    </w:p>
    <w:p w14:paraId="5B63963F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87C488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8B607B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014F0A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41EBF4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05C7C2" w14:textId="77777777" w:rsidR="00324E2E" w:rsidRPr="00B36310" w:rsidRDefault="00324E2E" w:rsidP="00B36310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30CD2855" w14:textId="77777777" w:rsidR="00324E2E" w:rsidRPr="00B36310" w:rsidRDefault="008C63D3" w:rsidP="00B36310">
      <w:pPr>
        <w:ind w:left="125" w:right="28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36310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pt.</w:t>
      </w:r>
      <w:r w:rsidRPr="00B36310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 xml:space="preserve">– </w:t>
      </w:r>
      <w:r w:rsidRPr="00B36310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b/>
          <w:spacing w:val="-3"/>
          <w:sz w:val="22"/>
          <w:szCs w:val="22"/>
        </w:rPr>
        <w:t>D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ec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b/>
          <w:spacing w:val="-2"/>
          <w:sz w:val="22"/>
          <w:szCs w:val="22"/>
        </w:rPr>
        <w:t>2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01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2</w:t>
      </w:r>
    </w:p>
    <w:p w14:paraId="499109F6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380E56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8AEFA0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17CD08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2161C7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B10022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5F0753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A8AF01" w14:textId="77777777" w:rsidR="00324E2E" w:rsidRPr="00B36310" w:rsidRDefault="00324E2E" w:rsidP="00B36310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444E8783" w14:textId="77777777" w:rsidR="00324E2E" w:rsidRPr="00B36310" w:rsidRDefault="008C63D3" w:rsidP="00B36310">
      <w:pPr>
        <w:ind w:left="240"/>
        <w:rPr>
          <w:rFonts w:asciiTheme="minorHAnsi" w:eastAsia="Arial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960" w:bottom="280" w:left="860" w:header="720" w:footer="720" w:gutter="0"/>
          <w:cols w:num="2" w:space="720" w:equalWidth="0">
            <w:col w:w="7820" w:space="603"/>
            <w:col w:w="1997"/>
          </w:cols>
        </w:sectPr>
      </w:pP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Ma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r.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B3631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20</w:t>
      </w:r>
      <w:r w:rsidRPr="00B36310">
        <w:rPr>
          <w:rFonts w:asciiTheme="minorHAnsi" w:eastAsia="Arial" w:hAnsiTheme="minorHAnsi" w:cstheme="minorHAnsi"/>
          <w:b/>
          <w:spacing w:val="-2"/>
          <w:sz w:val="22"/>
          <w:szCs w:val="22"/>
        </w:rPr>
        <w:t>1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1</w:t>
      </w:r>
    </w:p>
    <w:p w14:paraId="13B197BE" w14:textId="77777777" w:rsidR="00324E2E" w:rsidRPr="00B36310" w:rsidRDefault="00324E2E" w:rsidP="00B36310">
      <w:pPr>
        <w:spacing w:before="9" w:line="160" w:lineRule="exact"/>
        <w:rPr>
          <w:rFonts w:asciiTheme="minorHAns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960" w:bottom="280" w:left="860" w:header="720" w:footer="720" w:gutter="0"/>
          <w:cols w:space="720"/>
        </w:sectPr>
      </w:pPr>
    </w:p>
    <w:p w14:paraId="1F16FDC3" w14:textId="77777777" w:rsidR="00324E2E" w:rsidRPr="00B36310" w:rsidRDefault="008C63D3" w:rsidP="00B36310">
      <w:pPr>
        <w:spacing w:before="37"/>
        <w:ind w:left="220"/>
        <w:rPr>
          <w:rFonts w:asciiTheme="minorHAnsi" w:eastAsia="Arial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pict w14:anchorId="7D336E00">
          <v:group id="_x0000_s1102" style="position:absolute;left:0;text-align:left;margin-left:48.05pt;margin-top:65pt;width:515.95pt;height:20.5pt;z-index:-3096;mso-position-horizontal-relative:page;mso-position-vertical-relative:page" coordorigin="961,1300" coordsize="10319,410">
            <v:shape id="_x0000_s1106" style="position:absolute;left:972;top:1310;width:10298;height:0" coordorigin="972,1310" coordsize="10298,0" path="m972,1310r10298,e" filled="f" strokeweight=".58pt">
              <v:path arrowok="t"/>
            </v:shape>
            <v:shape id="_x0000_s1105" style="position:absolute;left:972;top:1700;width:10298;height:0" coordorigin="972,1700" coordsize="10298,0" path="m972,1700r10298,e" filled="f" strokeweight=".58pt">
              <v:path arrowok="t"/>
            </v:shape>
            <v:shape id="_x0000_s1104" style="position:absolute;left:967;top:1306;width:0;height:399" coordorigin="967,1306" coordsize="0,399" path="m967,1306r,398e" filled="f" strokeweight=".58pt">
              <v:path arrowok="t"/>
            </v:shape>
            <v:shape id="_x0000_s1103" style="position:absolute;left:11275;top:1306;width:0;height:399" coordorigin="11275,1306" coordsize="0,399" path="m11275,1306r,398e" filled="f" strokeweight=".58pt">
              <v:path arrowok="t"/>
            </v:shape>
            <w10:wrap anchorx="page" anchory="page"/>
          </v:group>
        </w:pic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EXPE</w:t>
      </w:r>
      <w:r w:rsidRPr="00B36310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IENCE</w:t>
      </w:r>
    </w:p>
    <w:p w14:paraId="5011DBFC" w14:textId="77777777" w:rsidR="00324E2E" w:rsidRPr="00B36310" w:rsidRDefault="008C63D3" w:rsidP="00B36310">
      <w:pPr>
        <w:spacing w:before="11"/>
        <w:ind w:left="220"/>
        <w:rPr>
          <w:rFonts w:asciiTheme="minorHAnsi" w:eastAsia="Arial" w:hAnsiTheme="minorHAnsi" w:cstheme="minorHAnsi"/>
          <w:sz w:val="22"/>
          <w:szCs w:val="22"/>
        </w:rPr>
      </w:pPr>
      <w:r w:rsidRPr="00B36310">
        <w:rPr>
          <w:rFonts w:asciiTheme="minorHAnsi" w:eastAsia="Arial" w:hAnsiTheme="minorHAnsi" w:cstheme="minorHAnsi"/>
          <w:b/>
          <w:sz w:val="22"/>
          <w:szCs w:val="22"/>
        </w:rPr>
        <w:t>Col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is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rk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t,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b/>
          <w:spacing w:val="-3"/>
          <w:sz w:val="22"/>
          <w:szCs w:val="22"/>
        </w:rPr>
        <w:t>D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rtm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uth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B36310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ng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B36310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ce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58312A96" w14:textId="77777777" w:rsidR="00324E2E" w:rsidRPr="00B36310" w:rsidRDefault="008C63D3" w:rsidP="00B36310">
      <w:pPr>
        <w:spacing w:before="2"/>
        <w:ind w:left="220"/>
        <w:rPr>
          <w:rFonts w:asciiTheme="minorHAnsi" w:eastAsia="Arial" w:hAnsiTheme="minorHAnsi" w:cstheme="minorHAnsi"/>
          <w:sz w:val="22"/>
          <w:szCs w:val="22"/>
        </w:rPr>
      </w:pPr>
      <w:r w:rsidRPr="00B36310">
        <w:rPr>
          <w:rFonts w:asciiTheme="minorHAnsi" w:eastAsia="Arial" w:hAnsiTheme="minorHAnsi" w:cstheme="minorHAnsi"/>
          <w:sz w:val="22"/>
          <w:szCs w:val="22"/>
        </w:rPr>
        <w:t>S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upe</w:t>
      </w:r>
      <w:r w:rsidRPr="00B36310">
        <w:rPr>
          <w:rFonts w:asciiTheme="minorHAnsi" w:eastAsia="Arial" w:hAnsiTheme="minorHAnsi" w:cstheme="minorHAnsi"/>
          <w:sz w:val="22"/>
          <w:szCs w:val="22"/>
        </w:rPr>
        <w:t>r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iso</w:t>
      </w:r>
      <w:r w:rsidRPr="00B3631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B36310">
        <w:rPr>
          <w:rFonts w:asciiTheme="minorHAnsi" w:eastAsia="Arial" w:hAnsiTheme="minorHAnsi" w:cstheme="minorHAnsi"/>
          <w:sz w:val="22"/>
          <w:szCs w:val="22"/>
        </w:rPr>
        <w:t>(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sz w:val="22"/>
          <w:szCs w:val="22"/>
        </w:rPr>
        <w:t>.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2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01</w:t>
      </w:r>
      <w:r w:rsidRPr="00B36310">
        <w:rPr>
          <w:rFonts w:asciiTheme="minorHAnsi" w:eastAsia="Arial" w:hAnsiTheme="minorHAnsi" w:cstheme="minorHAnsi"/>
          <w:sz w:val="22"/>
          <w:szCs w:val="22"/>
        </w:rPr>
        <w:t>1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z w:val="22"/>
          <w:szCs w:val="22"/>
        </w:rPr>
        <w:t>–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z w:val="22"/>
          <w:szCs w:val="22"/>
        </w:rPr>
        <w:t>Pr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nt</w:t>
      </w:r>
      <w:r w:rsidRPr="00B36310">
        <w:rPr>
          <w:rFonts w:asciiTheme="minorHAnsi" w:eastAsia="Arial" w:hAnsiTheme="minorHAnsi" w:cstheme="minorHAnsi"/>
          <w:sz w:val="22"/>
          <w:szCs w:val="22"/>
        </w:rPr>
        <w:t>)</w:t>
      </w:r>
    </w:p>
    <w:p w14:paraId="713BA6BD" w14:textId="77777777" w:rsidR="00324E2E" w:rsidRPr="00B36310" w:rsidRDefault="008C63D3" w:rsidP="00B36310">
      <w:pPr>
        <w:spacing w:before="1"/>
        <w:ind w:left="580"/>
        <w:rPr>
          <w:rFonts w:asciiTheme="minorHAnsi" w:eastAsia="Arial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  </w:t>
      </w:r>
      <w:r w:rsidRPr="00B3631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z w:val="22"/>
          <w:szCs w:val="22"/>
        </w:rPr>
        <w:t>S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hi</w:t>
      </w:r>
      <w:r w:rsidRPr="00B36310">
        <w:rPr>
          <w:rFonts w:asciiTheme="minorHAnsi" w:eastAsia="Arial" w:hAnsiTheme="minorHAnsi" w:cstheme="minorHAnsi"/>
          <w:sz w:val="22"/>
          <w:szCs w:val="22"/>
        </w:rPr>
        <w:t>ft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sz w:val="22"/>
          <w:szCs w:val="22"/>
        </w:rPr>
        <w:t>d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B36310">
        <w:rPr>
          <w:rFonts w:asciiTheme="minorHAnsi" w:eastAsia="Arial" w:hAnsiTheme="minorHAnsi" w:cstheme="minorHAnsi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Arial" w:hAnsiTheme="minorHAnsi" w:cstheme="minorHAnsi"/>
          <w:sz w:val="22"/>
          <w:szCs w:val="22"/>
        </w:rPr>
        <w:t>ry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m</w:t>
      </w:r>
      <w:r w:rsidRPr="00B3631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ge</w:t>
      </w:r>
      <w:r w:rsidRPr="00B3631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B3631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Arial" w:hAnsiTheme="minorHAnsi" w:cstheme="minorHAnsi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Arial" w:hAnsiTheme="minorHAnsi" w:cstheme="minorHAnsi"/>
          <w:sz w:val="22"/>
          <w:szCs w:val="22"/>
        </w:rPr>
        <w:t>re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sz w:val="22"/>
          <w:szCs w:val="22"/>
        </w:rPr>
        <w:t>th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900</w:t>
      </w:r>
      <w:r w:rsidRPr="00B36310">
        <w:rPr>
          <w:rFonts w:asciiTheme="minorHAnsi" w:eastAsia="Arial" w:hAnsiTheme="minorHAnsi" w:cstheme="minorHAnsi"/>
          <w:sz w:val="22"/>
          <w:szCs w:val="22"/>
        </w:rPr>
        <w:t>+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Arial" w:hAnsiTheme="minorHAnsi" w:cstheme="minorHAnsi"/>
          <w:sz w:val="22"/>
          <w:szCs w:val="22"/>
        </w:rPr>
        <w:t>s</w:t>
      </w:r>
    </w:p>
    <w:p w14:paraId="1878903B" w14:textId="77777777" w:rsidR="00324E2E" w:rsidRPr="00B36310" w:rsidRDefault="008C63D3" w:rsidP="00B36310">
      <w:pPr>
        <w:ind w:left="580"/>
        <w:rPr>
          <w:rFonts w:asciiTheme="minorHAnsi" w:eastAsia="Arial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  </w:t>
      </w:r>
      <w:r w:rsidRPr="00B3631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z w:val="22"/>
          <w:szCs w:val="22"/>
        </w:rPr>
        <w:t>Co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lla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Arial" w:hAnsiTheme="minorHAnsi" w:cstheme="minorHAnsi"/>
          <w:sz w:val="22"/>
          <w:szCs w:val="22"/>
        </w:rPr>
        <w:t>r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z w:val="22"/>
          <w:szCs w:val="22"/>
        </w:rPr>
        <w:t>d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sz w:val="22"/>
          <w:szCs w:val="22"/>
        </w:rPr>
        <w:t>th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op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z w:val="22"/>
          <w:szCs w:val="22"/>
        </w:rPr>
        <w:t>r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B36310">
        <w:rPr>
          <w:rFonts w:asciiTheme="minorHAnsi" w:eastAsia="Arial" w:hAnsiTheme="minorHAnsi" w:cstheme="minorHAnsi"/>
          <w:sz w:val="22"/>
          <w:szCs w:val="22"/>
        </w:rPr>
        <w:t>s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B36310">
        <w:rPr>
          <w:rFonts w:asciiTheme="minorHAnsi" w:eastAsia="Arial" w:hAnsiTheme="minorHAnsi" w:cstheme="minorHAnsi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B36310">
        <w:rPr>
          <w:rFonts w:asciiTheme="minorHAnsi" w:eastAsia="Arial" w:hAnsiTheme="minorHAnsi" w:cstheme="minorHAnsi"/>
          <w:sz w:val="22"/>
          <w:szCs w:val="22"/>
        </w:rPr>
        <w:t>f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B36310">
        <w:rPr>
          <w:rFonts w:asciiTheme="minorHAnsi" w:eastAsia="Arial" w:hAnsiTheme="minorHAnsi" w:cstheme="minorHAnsi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z w:val="22"/>
          <w:szCs w:val="22"/>
        </w:rPr>
        <w:t>C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ol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eg</w:t>
      </w:r>
      <w:r w:rsidRPr="00B36310">
        <w:rPr>
          <w:rFonts w:asciiTheme="minorHAnsi" w:eastAsia="Arial" w:hAnsiTheme="minorHAnsi" w:cstheme="minorHAnsi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z w:val="22"/>
          <w:szCs w:val="22"/>
        </w:rPr>
        <w:t>f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Arial" w:hAnsiTheme="minorHAnsi" w:cstheme="minorHAnsi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Arial" w:hAnsiTheme="minorHAnsi" w:cstheme="minorHAnsi"/>
          <w:sz w:val="22"/>
          <w:szCs w:val="22"/>
        </w:rPr>
        <w:t>re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B36310">
        <w:rPr>
          <w:rFonts w:asciiTheme="minorHAnsi" w:eastAsia="Arial" w:hAnsiTheme="minorHAnsi" w:cstheme="minorHAnsi"/>
          <w:sz w:val="22"/>
          <w:szCs w:val="22"/>
        </w:rPr>
        <w:t>n</w:t>
      </w:r>
    </w:p>
    <w:p w14:paraId="6441ECBE" w14:textId="77777777" w:rsidR="00324E2E" w:rsidRPr="00B36310" w:rsidRDefault="008C63D3" w:rsidP="00B36310">
      <w:pPr>
        <w:spacing w:line="200" w:lineRule="exact"/>
        <w:ind w:left="220"/>
        <w:rPr>
          <w:rFonts w:asciiTheme="minorHAnsi" w:eastAsia="Arial" w:hAnsiTheme="minorHAnsi" w:cstheme="minorHAnsi"/>
          <w:sz w:val="22"/>
          <w:szCs w:val="22"/>
        </w:rPr>
      </w:pPr>
      <w:r w:rsidRPr="00B36310">
        <w:rPr>
          <w:rFonts w:asciiTheme="minorHAnsi" w:eastAsia="Arial" w:hAnsiTheme="minorHAnsi" w:cstheme="minorHAnsi"/>
          <w:sz w:val="22"/>
          <w:szCs w:val="22"/>
        </w:rPr>
        <w:t>Ca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sh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z w:val="22"/>
          <w:szCs w:val="22"/>
        </w:rPr>
        <w:t>r</w:t>
      </w:r>
      <w:r w:rsidRPr="00B3631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z w:val="22"/>
          <w:szCs w:val="22"/>
        </w:rPr>
        <w:t>(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B36310">
        <w:rPr>
          <w:rFonts w:asciiTheme="minorHAnsi" w:eastAsia="Arial" w:hAnsiTheme="minorHAnsi" w:cstheme="minorHAnsi"/>
          <w:sz w:val="22"/>
          <w:szCs w:val="22"/>
        </w:rPr>
        <w:t>.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z w:val="22"/>
          <w:szCs w:val="22"/>
        </w:rPr>
        <w:t>–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z w:val="22"/>
          <w:szCs w:val="22"/>
        </w:rPr>
        <w:t>De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36310">
        <w:rPr>
          <w:rFonts w:asciiTheme="minorHAnsi" w:eastAsia="Arial" w:hAnsiTheme="minorHAnsi" w:cstheme="minorHAnsi"/>
          <w:sz w:val="22"/>
          <w:szCs w:val="22"/>
        </w:rPr>
        <w:t>.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1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B36310">
        <w:rPr>
          <w:rFonts w:asciiTheme="minorHAnsi" w:eastAsia="Arial" w:hAnsiTheme="minorHAnsi" w:cstheme="minorHAnsi"/>
          <w:sz w:val="22"/>
          <w:szCs w:val="22"/>
        </w:rPr>
        <w:t>)</w:t>
      </w:r>
    </w:p>
    <w:p w14:paraId="50240F89" w14:textId="77777777" w:rsidR="00324E2E" w:rsidRPr="00B36310" w:rsidRDefault="008C63D3" w:rsidP="00B36310">
      <w:pPr>
        <w:spacing w:before="1"/>
        <w:ind w:left="580"/>
        <w:rPr>
          <w:rFonts w:asciiTheme="minorHAnsi" w:eastAsia="Arial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  </w:t>
      </w:r>
      <w:r w:rsidRPr="00B3631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z w:val="22"/>
          <w:szCs w:val="22"/>
        </w:rPr>
        <w:t>Pr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oc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z w:val="22"/>
          <w:szCs w:val="22"/>
        </w:rPr>
        <w:t>d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sz w:val="22"/>
          <w:szCs w:val="22"/>
        </w:rPr>
        <w:t>d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B36310">
        <w:rPr>
          <w:rFonts w:asciiTheme="minorHAnsi" w:eastAsia="Arial" w:hAnsiTheme="minorHAnsi" w:cstheme="minorHAnsi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z w:val="22"/>
          <w:szCs w:val="22"/>
        </w:rPr>
        <w:t>d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fo</w:t>
      </w:r>
      <w:r w:rsidRPr="00B36310">
        <w:rPr>
          <w:rFonts w:asciiTheme="minorHAnsi" w:eastAsia="Arial" w:hAnsiTheme="minorHAnsi" w:cstheme="minorHAnsi"/>
          <w:sz w:val="22"/>
          <w:szCs w:val="22"/>
        </w:rPr>
        <w:t>r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70</w:t>
      </w:r>
      <w:r w:rsidRPr="00B36310">
        <w:rPr>
          <w:rFonts w:asciiTheme="minorHAnsi" w:eastAsia="Arial" w:hAnsiTheme="minorHAnsi" w:cstheme="minorHAnsi"/>
          <w:sz w:val="22"/>
          <w:szCs w:val="22"/>
        </w:rPr>
        <w:t>+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as</w:t>
      </w:r>
      <w:r w:rsidRPr="00B36310">
        <w:rPr>
          <w:rFonts w:asciiTheme="minorHAnsi" w:eastAsia="Arial" w:hAnsiTheme="minorHAnsi" w:cstheme="minorHAnsi"/>
          <w:sz w:val="22"/>
          <w:szCs w:val="22"/>
        </w:rPr>
        <w:t>h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sz w:val="22"/>
          <w:szCs w:val="22"/>
        </w:rPr>
        <w:t>d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ca</w:t>
      </w:r>
      <w:r w:rsidRPr="00B36310">
        <w:rPr>
          <w:rFonts w:asciiTheme="minorHAnsi" w:eastAsia="Arial" w:hAnsiTheme="minorHAnsi" w:cstheme="minorHAnsi"/>
          <w:sz w:val="22"/>
          <w:szCs w:val="22"/>
        </w:rPr>
        <w:t>rd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z w:val="22"/>
          <w:szCs w:val="22"/>
        </w:rPr>
        <w:t>tr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ac</w:t>
      </w:r>
      <w:r w:rsidRPr="00B36310">
        <w:rPr>
          <w:rFonts w:asciiTheme="minorHAnsi" w:eastAsia="Arial" w:hAnsiTheme="minorHAnsi" w:cstheme="minorHAnsi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B36310">
        <w:rPr>
          <w:rFonts w:asciiTheme="minorHAnsi" w:eastAsia="Arial" w:hAnsiTheme="minorHAnsi" w:cstheme="minorHAnsi"/>
          <w:sz w:val="22"/>
          <w:szCs w:val="22"/>
        </w:rPr>
        <w:t>s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B36310">
        <w:rPr>
          <w:rFonts w:asciiTheme="minorHAnsi" w:eastAsia="Arial" w:hAnsiTheme="minorHAnsi" w:cstheme="minorHAnsi"/>
          <w:sz w:val="22"/>
          <w:szCs w:val="22"/>
        </w:rPr>
        <w:t>r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sh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sz w:val="22"/>
          <w:szCs w:val="22"/>
        </w:rPr>
        <w:t>ft</w:t>
      </w:r>
    </w:p>
    <w:p w14:paraId="1274E4CC" w14:textId="77777777" w:rsidR="00324E2E" w:rsidRPr="00B36310" w:rsidRDefault="00324E2E" w:rsidP="00B36310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297A1A69" w14:textId="77777777" w:rsidR="00324E2E" w:rsidRPr="00B36310" w:rsidRDefault="008C63D3" w:rsidP="00B36310">
      <w:pPr>
        <w:ind w:left="220"/>
        <w:rPr>
          <w:rFonts w:asciiTheme="minorHAnsi" w:eastAsia="Arial" w:hAnsiTheme="minorHAnsi" w:cstheme="minorHAnsi"/>
          <w:sz w:val="22"/>
          <w:szCs w:val="22"/>
        </w:rPr>
      </w:pPr>
      <w:r w:rsidRPr="00B36310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rit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b/>
          <w:spacing w:val="-2"/>
          <w:sz w:val="22"/>
          <w:szCs w:val="22"/>
        </w:rPr>
        <w:t>g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nt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B36310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Red</w:t>
      </w:r>
      <w:r w:rsidRPr="00B3631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Clo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B36310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B36310">
        <w:rPr>
          <w:rFonts w:asciiTheme="minorHAnsi" w:eastAsia="Arial" w:hAnsiTheme="minorHAnsi" w:cstheme="minorHAnsi"/>
          <w:b/>
          <w:spacing w:val="-2"/>
          <w:sz w:val="22"/>
          <w:szCs w:val="22"/>
        </w:rPr>
        <w:t>h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l,</w:t>
      </w:r>
      <w:r w:rsidRPr="00B36310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z w:val="22"/>
          <w:szCs w:val="22"/>
        </w:rPr>
        <w:t>R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z w:val="22"/>
          <w:szCs w:val="22"/>
        </w:rPr>
        <w:t>d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z w:val="22"/>
          <w:szCs w:val="22"/>
        </w:rPr>
        <w:t>C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oud</w:t>
      </w:r>
      <w:r w:rsidRPr="00B36310">
        <w:rPr>
          <w:rFonts w:asciiTheme="minorHAnsi" w:eastAsia="Arial" w:hAnsiTheme="minorHAnsi" w:cstheme="minorHAnsi"/>
          <w:sz w:val="22"/>
          <w:szCs w:val="22"/>
        </w:rPr>
        <w:t>,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z w:val="22"/>
          <w:szCs w:val="22"/>
        </w:rPr>
        <w:t>SD</w:t>
      </w:r>
    </w:p>
    <w:p w14:paraId="4C53FFBE" w14:textId="77777777" w:rsidR="00324E2E" w:rsidRPr="00B36310" w:rsidRDefault="008C63D3" w:rsidP="00B36310">
      <w:pPr>
        <w:tabs>
          <w:tab w:val="left" w:pos="940"/>
        </w:tabs>
        <w:spacing w:before="1"/>
        <w:ind w:left="940" w:right="309" w:hanging="360"/>
        <w:rPr>
          <w:rFonts w:asciiTheme="minorHAnsi" w:eastAsia="Arial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eastAsia="Arial" w:hAnsiTheme="minorHAnsi" w:cstheme="minorHAnsi"/>
          <w:sz w:val="22"/>
          <w:szCs w:val="22"/>
        </w:rPr>
        <w:t>IT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is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B36310">
        <w:rPr>
          <w:rFonts w:asciiTheme="minorHAnsi" w:eastAsia="Arial" w:hAnsiTheme="minorHAnsi" w:cstheme="minorHAnsi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(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Ju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B36310">
        <w:rPr>
          <w:rFonts w:asciiTheme="minorHAnsi" w:eastAsia="Arial" w:hAnsiTheme="minorHAnsi" w:cstheme="minorHAnsi"/>
          <w:sz w:val="22"/>
          <w:szCs w:val="22"/>
        </w:rPr>
        <w:t>7</w:t>
      </w:r>
      <w:r w:rsidRPr="00B3631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z w:val="22"/>
          <w:szCs w:val="22"/>
        </w:rPr>
        <w:t>–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z w:val="22"/>
          <w:szCs w:val="22"/>
        </w:rPr>
        <w:t>y</w:t>
      </w:r>
      <w:r w:rsidRPr="00B3631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lastRenderedPageBreak/>
        <w:t>2009</w:t>
      </w:r>
      <w:r w:rsidRPr="00B36310">
        <w:rPr>
          <w:rFonts w:asciiTheme="minorHAnsi" w:eastAsia="Arial" w:hAnsiTheme="minorHAnsi" w:cstheme="minorHAnsi"/>
          <w:sz w:val="22"/>
          <w:szCs w:val="22"/>
        </w:rPr>
        <w:t>):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z w:val="22"/>
          <w:szCs w:val="22"/>
        </w:rPr>
        <w:t>He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z w:val="22"/>
          <w:szCs w:val="22"/>
        </w:rPr>
        <w:t>d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Arial" w:hAnsiTheme="minorHAnsi" w:cstheme="minorHAnsi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z w:val="22"/>
          <w:szCs w:val="22"/>
        </w:rPr>
        <w:t>ff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se</w:t>
      </w:r>
      <w:r w:rsidRPr="00B36310">
        <w:rPr>
          <w:rFonts w:asciiTheme="minorHAnsi" w:eastAsia="Arial" w:hAnsiTheme="minorHAnsi" w:cstheme="minorHAnsi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B36310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Arial" w:hAnsiTheme="minorHAnsi" w:cstheme="minorHAnsi"/>
          <w:sz w:val="22"/>
          <w:szCs w:val="22"/>
        </w:rPr>
        <w:t>rk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B36310">
        <w:rPr>
          <w:rFonts w:asciiTheme="minorHAnsi" w:eastAsia="Arial" w:hAnsiTheme="minorHAnsi" w:cstheme="minorHAnsi"/>
          <w:sz w:val="22"/>
          <w:szCs w:val="22"/>
        </w:rPr>
        <w:t>f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2</w:t>
      </w:r>
      <w:r w:rsidRPr="00B36310">
        <w:rPr>
          <w:rFonts w:asciiTheme="minorHAnsi" w:eastAsia="Arial" w:hAnsiTheme="minorHAnsi" w:cstheme="minorHAnsi"/>
          <w:sz w:val="22"/>
          <w:szCs w:val="22"/>
        </w:rPr>
        <w:t>0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co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pu</w:t>
      </w:r>
      <w:r w:rsidRPr="00B36310">
        <w:rPr>
          <w:rFonts w:asciiTheme="minorHAnsi" w:eastAsia="Arial" w:hAnsiTheme="minorHAnsi" w:cstheme="minorHAnsi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Arial" w:hAnsiTheme="minorHAnsi" w:cstheme="minorHAnsi"/>
          <w:sz w:val="22"/>
          <w:szCs w:val="22"/>
        </w:rPr>
        <w:t>s</w:t>
      </w:r>
    </w:p>
    <w:p w14:paraId="4D86EE72" w14:textId="77777777" w:rsidR="00324E2E" w:rsidRPr="00B36310" w:rsidRDefault="008C63D3" w:rsidP="00B36310">
      <w:pPr>
        <w:tabs>
          <w:tab w:val="left" w:pos="940"/>
        </w:tabs>
        <w:spacing w:before="13" w:line="200" w:lineRule="exact"/>
        <w:ind w:left="940" w:right="-31" w:hanging="360"/>
        <w:rPr>
          <w:rFonts w:asciiTheme="minorHAnsi" w:eastAsia="Arial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eastAsia="Arial" w:hAnsiTheme="minorHAnsi" w:cstheme="minorHAnsi"/>
          <w:sz w:val="22"/>
          <w:szCs w:val="22"/>
        </w:rPr>
        <w:t>Pr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ocu</w:t>
      </w:r>
      <w:r w:rsidRPr="00B36310">
        <w:rPr>
          <w:rFonts w:asciiTheme="minorHAnsi" w:eastAsia="Arial" w:hAnsiTheme="minorHAnsi" w:cstheme="minorHAnsi"/>
          <w:sz w:val="22"/>
          <w:szCs w:val="22"/>
        </w:rPr>
        <w:t>r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z w:val="22"/>
          <w:szCs w:val="22"/>
        </w:rPr>
        <w:t>rn</w:t>
      </w:r>
      <w:r w:rsidRPr="00B3631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z w:val="22"/>
          <w:szCs w:val="22"/>
        </w:rPr>
        <w:t>(A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B36310">
        <w:rPr>
          <w:rFonts w:asciiTheme="minorHAnsi" w:eastAsia="Arial" w:hAnsiTheme="minorHAnsi" w:cstheme="minorHAnsi"/>
          <w:sz w:val="22"/>
          <w:szCs w:val="22"/>
        </w:rPr>
        <w:t>.</w:t>
      </w:r>
      <w:r w:rsidRPr="00B3631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2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B36310">
        <w:rPr>
          <w:rFonts w:asciiTheme="minorHAnsi" w:eastAsia="Arial" w:hAnsiTheme="minorHAnsi" w:cstheme="minorHAnsi"/>
          <w:sz w:val="22"/>
          <w:szCs w:val="22"/>
        </w:rPr>
        <w:t>5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z w:val="22"/>
          <w:szCs w:val="22"/>
        </w:rPr>
        <w:t>–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2007</w:t>
      </w:r>
      <w:r w:rsidRPr="00B36310">
        <w:rPr>
          <w:rFonts w:asciiTheme="minorHAnsi" w:eastAsia="Arial" w:hAnsiTheme="minorHAnsi" w:cstheme="minorHAnsi"/>
          <w:sz w:val="22"/>
          <w:szCs w:val="22"/>
        </w:rPr>
        <w:t>):</w:t>
      </w:r>
      <w:r w:rsidRPr="00B3631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z w:val="22"/>
          <w:szCs w:val="22"/>
        </w:rPr>
        <w:t>S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ce</w:t>
      </w:r>
      <w:r w:rsidRPr="00B36310">
        <w:rPr>
          <w:rFonts w:asciiTheme="minorHAnsi" w:eastAsia="Arial" w:hAnsiTheme="minorHAnsi" w:cstheme="minorHAnsi"/>
          <w:sz w:val="22"/>
          <w:szCs w:val="22"/>
        </w:rPr>
        <w:t>d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pi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z w:val="22"/>
          <w:szCs w:val="22"/>
        </w:rPr>
        <w:t>s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B36310">
        <w:rPr>
          <w:rFonts w:asciiTheme="minorHAnsi" w:eastAsia="Arial" w:hAnsiTheme="minorHAnsi" w:cstheme="minorHAnsi"/>
          <w:sz w:val="22"/>
          <w:szCs w:val="22"/>
        </w:rPr>
        <w:t>f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leg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36310">
        <w:rPr>
          <w:rFonts w:asciiTheme="minorHAnsi" w:eastAsia="Arial" w:hAnsiTheme="minorHAnsi" w:cstheme="minorHAnsi"/>
          <w:sz w:val="22"/>
          <w:szCs w:val="22"/>
        </w:rPr>
        <w:t>y</w:t>
      </w:r>
      <w:r w:rsidRPr="00B3631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B36310">
        <w:rPr>
          <w:rFonts w:asciiTheme="minorHAnsi" w:eastAsia="Arial" w:hAnsiTheme="minorHAnsi" w:cstheme="minorHAnsi"/>
          <w:sz w:val="22"/>
          <w:szCs w:val="22"/>
        </w:rPr>
        <w:t>f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z w:val="22"/>
          <w:szCs w:val="22"/>
        </w:rPr>
        <w:t>re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B36310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help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z w:val="22"/>
          <w:szCs w:val="22"/>
        </w:rPr>
        <w:t>d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36310">
        <w:rPr>
          <w:rFonts w:asciiTheme="minorHAnsi" w:eastAsia="Arial" w:hAnsiTheme="minorHAnsi" w:cstheme="minorHAnsi"/>
          <w:sz w:val="22"/>
          <w:szCs w:val="22"/>
        </w:rPr>
        <w:t>r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eastAsia="Arial" w:hAnsiTheme="minorHAnsi" w:cstheme="minorHAnsi"/>
          <w:sz w:val="22"/>
          <w:szCs w:val="22"/>
        </w:rPr>
        <w:t>te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g</w:t>
      </w:r>
      <w:r w:rsidRPr="00B36310">
        <w:rPr>
          <w:rFonts w:asciiTheme="minorHAnsi" w:eastAsia="Arial" w:hAnsiTheme="minorHAnsi" w:cstheme="minorHAnsi"/>
          <w:sz w:val="22"/>
          <w:szCs w:val="22"/>
        </w:rPr>
        <w:t>r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sz w:val="22"/>
          <w:szCs w:val="22"/>
        </w:rPr>
        <w:t>t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z w:val="22"/>
          <w:szCs w:val="22"/>
        </w:rPr>
        <w:t>f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Arial" w:hAnsiTheme="minorHAnsi" w:cstheme="minorHAnsi"/>
          <w:sz w:val="22"/>
          <w:szCs w:val="22"/>
        </w:rPr>
        <w:t>r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B36310">
        <w:rPr>
          <w:rFonts w:asciiTheme="minorHAnsi" w:eastAsia="Arial" w:hAnsiTheme="minorHAnsi" w:cstheme="minorHAnsi"/>
          <w:sz w:val="22"/>
          <w:szCs w:val="22"/>
        </w:rPr>
        <w:t>w</w:t>
      </w:r>
      <w:r w:rsidRPr="00B3631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eq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ipm</w:t>
      </w:r>
      <w:r w:rsidRPr="00B3631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eastAsia="Arial" w:hAnsiTheme="minorHAnsi" w:cstheme="minorHAnsi"/>
          <w:sz w:val="22"/>
          <w:szCs w:val="22"/>
        </w:rPr>
        <w:t>t</w:t>
      </w:r>
    </w:p>
    <w:p w14:paraId="4C765DC3" w14:textId="77777777" w:rsidR="00324E2E" w:rsidRPr="00B36310" w:rsidRDefault="008C63D3" w:rsidP="00B36310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br w:type="column"/>
      </w:r>
    </w:p>
    <w:p w14:paraId="73F7CD37" w14:textId="77777777" w:rsidR="00324E2E" w:rsidRPr="00B36310" w:rsidRDefault="008C63D3" w:rsidP="00B36310">
      <w:pPr>
        <w:rPr>
          <w:rFonts w:asciiTheme="minorHAnsi" w:eastAsia="Arial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pict w14:anchorId="390FEC03">
          <v:group id="_x0000_s1098" style="position:absolute;margin-left:48.3pt;margin-top:-.25pt;width:505.65pt;height:.6pt;z-index:-3094;mso-position-horizontal-relative:page" coordorigin="966,-5" coordsize="10113,12">
            <v:shape id="_x0000_s1101" style="position:absolute;left:972;top:1;width:7941;height:0" coordorigin="972,1" coordsize="7941,0" path="m972,1r7941,e" filled="f" strokeweight=".20464mm">
              <v:path arrowok="t"/>
            </v:shape>
            <v:shape id="_x0000_s1100" style="position:absolute;left:8913;top:1;width:10;height:0" coordorigin="8913,1" coordsize="10,0" path="m8913,1r9,e" filled="f" strokeweight=".20464mm">
              <v:path arrowok="t"/>
            </v:shape>
            <v:shape id="_x0000_s1099" style="position:absolute;left:8922;top:1;width:2151;height:0" coordorigin="8922,1" coordsize="2151,0" path="m8922,1r2151,e" filled="f" strokeweight=".20464mm">
              <v:path arrowok="t"/>
            </v:shape>
            <w10:wrap anchorx="page"/>
          </v:group>
        </w:pic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Ja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n.</w:t>
      </w:r>
      <w:r w:rsidRPr="00B36310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201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0</w:t>
      </w:r>
      <w:r w:rsidRPr="00B3631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J</w:t>
      </w:r>
      <w:r w:rsidRPr="00B36310">
        <w:rPr>
          <w:rFonts w:asciiTheme="minorHAnsi" w:eastAsia="Arial" w:hAnsiTheme="minorHAnsi" w:cstheme="minorHAnsi"/>
          <w:b/>
          <w:spacing w:val="-2"/>
          <w:sz w:val="22"/>
          <w:szCs w:val="22"/>
        </w:rPr>
        <w:t>u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ne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b/>
          <w:spacing w:val="-1"/>
          <w:sz w:val="22"/>
          <w:szCs w:val="22"/>
        </w:rPr>
        <w:t>2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01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3</w:t>
      </w:r>
    </w:p>
    <w:p w14:paraId="0488ACD9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5BA9AC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88DEBB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D5B56E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9DFC6D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E9B5AA" w14:textId="77777777" w:rsidR="00324E2E" w:rsidRPr="00B36310" w:rsidRDefault="00324E2E" w:rsidP="00B36310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2EEB3352" w14:textId="77777777" w:rsidR="00324E2E" w:rsidRPr="00B36310" w:rsidRDefault="008C63D3" w:rsidP="00B36310">
      <w:pPr>
        <w:ind w:left="178"/>
        <w:rPr>
          <w:rFonts w:asciiTheme="minorHAnsi" w:eastAsia="Arial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960" w:bottom="280" w:left="860" w:header="720" w:footer="720" w:gutter="0"/>
          <w:cols w:num="2" w:space="720" w:equalWidth="0">
            <w:col w:w="7656" w:space="565"/>
            <w:col w:w="2199"/>
          </w:cols>
        </w:sectPr>
      </w:pPr>
      <w:r w:rsidRPr="00B36310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200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5</w:t>
      </w:r>
      <w:r w:rsidRPr="00B36310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B36310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B36310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B36310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B36310">
        <w:rPr>
          <w:rFonts w:asciiTheme="minorHAnsi" w:eastAsia="Arial" w:hAnsiTheme="minorHAnsi" w:cstheme="minorHAnsi"/>
          <w:b/>
          <w:spacing w:val="1"/>
          <w:sz w:val="22"/>
          <w:szCs w:val="22"/>
        </w:rPr>
        <w:t>200</w:t>
      </w:r>
      <w:r w:rsidRPr="00B36310">
        <w:rPr>
          <w:rFonts w:asciiTheme="minorHAnsi" w:eastAsia="Arial" w:hAnsiTheme="minorHAnsi" w:cstheme="minorHAnsi"/>
          <w:b/>
          <w:sz w:val="22"/>
          <w:szCs w:val="22"/>
        </w:rPr>
        <w:t>9</w:t>
      </w:r>
    </w:p>
    <w:p w14:paraId="101C8E3C" w14:textId="77777777" w:rsidR="00324E2E" w:rsidRPr="00B36310" w:rsidRDefault="00324E2E" w:rsidP="00B36310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3289452D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2F9DB9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C29BE5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E38A4A" w14:textId="77777777" w:rsidR="00324E2E" w:rsidRPr="00B36310" w:rsidRDefault="008C63D3" w:rsidP="00B36310">
      <w:pPr>
        <w:spacing w:before="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VIRO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 xml:space="preserve"> SCI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CE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I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NDU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SA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003D1A85" w14:textId="77777777" w:rsidR="00324E2E" w:rsidRPr="00B36310" w:rsidRDefault="00324E2E" w:rsidP="00B36310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432F076E" w14:textId="77777777" w:rsidR="00324E2E" w:rsidRPr="00B36310" w:rsidRDefault="008C63D3" w:rsidP="00B36310">
      <w:pPr>
        <w:spacing w:line="340" w:lineRule="exact"/>
        <w:ind w:left="4142" w:right="415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ANA B.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RE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7E3CD9C1" w14:textId="77777777" w:rsidR="00324E2E" w:rsidRPr="00B36310" w:rsidRDefault="008C63D3" w:rsidP="00B36310">
      <w:pPr>
        <w:spacing w:before="55"/>
        <w:ind w:left="641" w:right="66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man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x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1515,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H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ver,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03755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Iv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a.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een</w:t>
      </w:r>
      <w:hyperlink r:id="rId28">
        <w:r w:rsidRPr="00B36310">
          <w:rPr>
            <w:rFonts w:asciiTheme="minorHAnsi" w:eastAsia="Calibri" w:hAnsiTheme="minorHAnsi" w:cstheme="minorHAnsi"/>
            <w:sz w:val="22"/>
            <w:szCs w:val="22"/>
          </w:rPr>
          <w:t>.14</w:t>
        </w:r>
        <w:r w:rsidRPr="00B36310">
          <w:rPr>
            <w:rFonts w:asciiTheme="minorHAnsi" w:eastAsia="Calibri" w:hAnsiTheme="minorHAnsi" w:cstheme="minorHAnsi"/>
            <w:spacing w:val="2"/>
            <w:sz w:val="22"/>
            <w:szCs w:val="22"/>
          </w:rPr>
          <w:t>@</w:t>
        </w:r>
        <w:r w:rsidRPr="00B36310">
          <w:rPr>
            <w:rFonts w:asciiTheme="minorHAnsi" w:eastAsia="Calibri" w:hAnsiTheme="minorHAnsi" w:cstheme="minorHAnsi"/>
            <w:spacing w:val="-1"/>
            <w:sz w:val="22"/>
            <w:szCs w:val="22"/>
          </w:rPr>
          <w:t>d</w:t>
        </w:r>
        <w:r w:rsidRPr="00B36310">
          <w:rPr>
            <w:rFonts w:asciiTheme="minorHAnsi" w:eastAsia="Calibri" w:hAnsiTheme="minorHAnsi" w:cstheme="minorHAnsi"/>
            <w:sz w:val="22"/>
            <w:szCs w:val="22"/>
          </w:rPr>
          <w:t>art</w:t>
        </w:r>
        <w:r w:rsidRPr="00B36310">
          <w:rPr>
            <w:rFonts w:asciiTheme="minorHAnsi" w:eastAsia="Calibri" w:hAnsiTheme="minorHAnsi" w:cstheme="minorHAnsi"/>
            <w:spacing w:val="2"/>
            <w:sz w:val="22"/>
            <w:szCs w:val="22"/>
          </w:rPr>
          <w:t>m</w:t>
        </w:r>
        <w:r w:rsidRPr="00B36310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  <w:r w:rsidRPr="00B36310">
          <w:rPr>
            <w:rFonts w:asciiTheme="minorHAnsi" w:eastAsia="Calibri" w:hAnsiTheme="minorHAnsi" w:cstheme="minorHAnsi"/>
            <w:spacing w:val="-1"/>
            <w:sz w:val="22"/>
            <w:szCs w:val="22"/>
          </w:rPr>
          <w:t>u</w:t>
        </w:r>
        <w:r w:rsidRPr="00B36310">
          <w:rPr>
            <w:rFonts w:asciiTheme="minorHAnsi" w:eastAsia="Calibri" w:hAnsiTheme="minorHAnsi" w:cstheme="minorHAnsi"/>
            <w:sz w:val="22"/>
            <w:szCs w:val="22"/>
          </w:rPr>
          <w:t>t</w:t>
        </w:r>
        <w:r w:rsidRPr="00B36310">
          <w:rPr>
            <w:rFonts w:asciiTheme="minorHAnsi" w:eastAsia="Calibri" w:hAnsiTheme="minorHAnsi" w:cstheme="minorHAnsi"/>
            <w:spacing w:val="-1"/>
            <w:sz w:val="22"/>
            <w:szCs w:val="22"/>
          </w:rPr>
          <w:t>h</w:t>
        </w:r>
        <w:r w:rsidRPr="00B36310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B36310">
          <w:rPr>
            <w:rFonts w:asciiTheme="minorHAnsi" w:eastAsia="Calibri" w:hAnsiTheme="minorHAnsi" w:cstheme="minorHAnsi"/>
            <w:spacing w:val="-1"/>
            <w:sz w:val="22"/>
            <w:szCs w:val="22"/>
          </w:rPr>
          <w:t>e</w:t>
        </w:r>
        <w:r w:rsidRPr="00B36310">
          <w:rPr>
            <w:rFonts w:asciiTheme="minorHAnsi" w:eastAsia="Calibri" w:hAnsiTheme="minorHAnsi" w:cstheme="minorHAnsi"/>
            <w:spacing w:val="1"/>
            <w:sz w:val="22"/>
            <w:szCs w:val="22"/>
          </w:rPr>
          <w:t>d</w:t>
        </w:r>
        <w:r w:rsidRPr="00B36310">
          <w:rPr>
            <w:rFonts w:asciiTheme="minorHAnsi" w:eastAsia="Calibri" w:hAnsiTheme="minorHAnsi" w:cstheme="minorHAnsi"/>
            <w:sz w:val="22"/>
            <w:szCs w:val="22"/>
          </w:rPr>
          <w:t>u</w:t>
        </w:r>
      </w:hyperlink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603-646-0000 </w:t>
      </w:r>
      <w:r w:rsidRPr="00B363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k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co</w:t>
      </w:r>
      <w:r w:rsidRPr="00B36310">
        <w:rPr>
          <w:rFonts w:asciiTheme="minorHAnsi" w:eastAsia="Calibri" w:hAnsiTheme="minorHAnsi" w:cstheme="minorHAnsi"/>
          <w:sz w:val="22"/>
          <w:szCs w:val="22"/>
        </w:rPr>
        <w:t>m/i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/iva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7F7AC4AF" w14:textId="77777777" w:rsidR="00324E2E" w:rsidRPr="00B36310" w:rsidRDefault="00324E2E" w:rsidP="00B36310">
      <w:pPr>
        <w:spacing w:before="5" w:line="180" w:lineRule="exact"/>
        <w:rPr>
          <w:rFonts w:asciiTheme="minorHAnsi" w:hAnsiTheme="minorHAnsi" w:cstheme="minorHAnsi"/>
          <w:sz w:val="22"/>
          <w:szCs w:val="22"/>
        </w:rPr>
        <w:sectPr w:rsidR="00324E2E" w:rsidRPr="00B36310">
          <w:pgSz w:w="12240" w:h="15840"/>
          <w:pgMar w:top="540" w:right="960" w:bottom="280" w:left="980" w:header="331" w:footer="0" w:gutter="0"/>
          <w:cols w:space="720"/>
        </w:sectPr>
      </w:pPr>
    </w:p>
    <w:p w14:paraId="23D86C48" w14:textId="77777777" w:rsidR="00324E2E" w:rsidRPr="00B36310" w:rsidRDefault="008C63D3" w:rsidP="00B36310">
      <w:pPr>
        <w:spacing w:before="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z w:val="22"/>
          <w:szCs w:val="22"/>
        </w:rPr>
        <w:t>EDUC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AT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40BEBFA0" w14:textId="77777777" w:rsidR="00324E2E" w:rsidRPr="00B36310" w:rsidRDefault="008C63D3" w:rsidP="00B36310">
      <w:pPr>
        <w:spacing w:before="7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pict w14:anchorId="32DE0C3A">
          <v:group id="_x0000_s1096" style="position:absolute;left:0;text-align:left;margin-left:52.55pt;margin-top:3.7pt;width:507pt;height:0;z-index:-3092;mso-position-horizontal-relative:page" coordorigin="1051,74" coordsize="10140,0">
            <v:shape id="_x0000_s1097" style="position:absolute;left:1051;top:74;width:10140;height:0" coordorigin="1051,74" coordsize="10140,0" path="m1051,74r10140,e" filled="f" strokeweight=".58pt">
              <v:path arrowok="t"/>
            </v:shape>
            <w10:wrap anchorx="page"/>
          </v:group>
        </w:pic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Da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rt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ol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 xml:space="preserve">, </w:t>
      </w:r>
      <w:r w:rsidRPr="00B36310">
        <w:rPr>
          <w:rFonts w:asciiTheme="minorHAnsi" w:eastAsia="Calibri" w:hAnsiTheme="minorHAnsi" w:cstheme="minorHAnsi"/>
          <w:sz w:val="22"/>
          <w:szCs w:val="22"/>
        </w:rPr>
        <w:t>Han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r,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H</w:t>
      </w:r>
    </w:p>
    <w:p w14:paraId="70CA432D" w14:textId="77777777" w:rsidR="00324E2E" w:rsidRPr="00B36310" w:rsidRDefault="008C63D3" w:rsidP="00B36310">
      <w:pPr>
        <w:spacing w:line="24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z w:val="22"/>
          <w:szCs w:val="22"/>
        </w:rPr>
        <w:t>Bach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of Ar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: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jor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in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nmen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al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ies,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er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</w:p>
    <w:p w14:paraId="1A7FFE53" w14:textId="77777777" w:rsidR="00324E2E" w:rsidRPr="00B36310" w:rsidRDefault="008C63D3" w:rsidP="00B36310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vant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Co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es:</w:t>
      </w:r>
      <w:r w:rsidRPr="00B36310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Env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em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ly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, Co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Bi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y,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3B4C7C10" w14:textId="77777777" w:rsidR="00324E2E" w:rsidRPr="00B36310" w:rsidRDefault="008C63D3" w:rsidP="00B36310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cy, The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ri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an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Po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it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B36310">
        <w:rPr>
          <w:rFonts w:asciiTheme="minorHAnsi" w:eastAsia="Calibri" w:hAnsiTheme="minorHAnsi" w:cstheme="minorHAnsi"/>
          <w:sz w:val="22"/>
          <w:szCs w:val="22"/>
        </w:rPr>
        <w:t>em,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im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Cha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0040375A" w14:textId="77777777" w:rsidR="00324E2E" w:rsidRPr="00B36310" w:rsidRDefault="008C63D3" w:rsidP="00B36310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B36310">
        <w:rPr>
          <w:rFonts w:asciiTheme="minorHAnsi" w:eastAsia="Calibri" w:hAnsiTheme="minorHAnsi" w:cstheme="minorHAnsi"/>
          <w:sz w:val="22"/>
          <w:szCs w:val="22"/>
        </w:rPr>
        <w:t>ra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ural Vo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. D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urp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os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en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A981A63" w14:textId="77777777" w:rsidR="00324E2E" w:rsidRPr="00B36310" w:rsidRDefault="00324E2E" w:rsidP="00B36310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783925A0" w14:textId="77777777" w:rsidR="00324E2E" w:rsidRPr="00B36310" w:rsidRDefault="008C63D3" w:rsidP="00B36310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Da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rt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h E</w:t>
      </w:r>
      <w:r w:rsidRPr="00B36310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vi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S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Pr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gr</w:t>
      </w:r>
      <w:r w:rsidRPr="00B36310">
        <w:rPr>
          <w:rFonts w:asciiTheme="minorHAnsi" w:eastAsia="Calibri" w:hAnsiTheme="minorHAnsi" w:cstheme="minorHAnsi"/>
          <w:b/>
          <w:spacing w:val="-4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pacing w:val="4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to</w:t>
      </w:r>
      <w:r w:rsidRPr="00B36310">
        <w:rPr>
          <w:rFonts w:asciiTheme="minorHAnsi" w:eastAsia="Calibri" w:hAnsiTheme="minorHAnsi" w:cstheme="minorHAnsi"/>
          <w:sz w:val="22"/>
          <w:szCs w:val="22"/>
        </w:rPr>
        <w:t>ri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h Af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4365554C" w14:textId="77777777" w:rsidR="00324E2E" w:rsidRPr="00B36310" w:rsidRDefault="008C63D3" w:rsidP="00B36310">
      <w:pPr>
        <w:spacing w:line="24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z w:val="22"/>
          <w:szCs w:val="22"/>
        </w:rPr>
        <w:t>Exp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lo</w:t>
      </w:r>
      <w:r w:rsidRPr="00B36310">
        <w:rPr>
          <w:rFonts w:asciiTheme="minorHAnsi" w:eastAsia="Calibri" w:hAnsiTheme="minorHAnsi" w:cstheme="minorHAnsi"/>
          <w:sz w:val="22"/>
          <w:szCs w:val="22"/>
        </w:rPr>
        <w:t>red 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B36310">
        <w:rPr>
          <w:rFonts w:asciiTheme="minorHAnsi" w:eastAsia="Calibri" w:hAnsiTheme="minorHAnsi" w:cstheme="minorHAnsi"/>
          <w:sz w:val="22"/>
          <w:szCs w:val="22"/>
        </w:rPr>
        <w:t>ues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va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n,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B36310">
        <w:rPr>
          <w:rFonts w:asciiTheme="minorHAnsi" w:eastAsia="Calibri" w:hAnsiTheme="minorHAnsi" w:cstheme="minorHAnsi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at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n,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us</w:t>
      </w:r>
      <w:r w:rsidRPr="00B36310">
        <w:rPr>
          <w:rFonts w:asciiTheme="minorHAnsi" w:eastAsia="Calibri" w:hAnsiTheme="minorHAnsi" w:cstheme="minorHAnsi"/>
          <w:sz w:val="22"/>
          <w:szCs w:val="22"/>
        </w:rPr>
        <w:t>e,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d wa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er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r</w:t>
      </w:r>
      <w:r w:rsidRPr="00B36310">
        <w:rPr>
          <w:rFonts w:asciiTheme="minorHAnsi" w:eastAsia="Calibri" w:hAnsiTheme="minorHAnsi" w:cstheme="minorHAnsi"/>
          <w:sz w:val="22"/>
          <w:szCs w:val="22"/>
        </w:rPr>
        <w:t>es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urce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nt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in</w:t>
      </w:r>
    </w:p>
    <w:p w14:paraId="21862D49" w14:textId="77777777" w:rsidR="00324E2E" w:rsidRPr="00B36310" w:rsidRDefault="008C63D3" w:rsidP="00B36310">
      <w:pPr>
        <w:spacing w:before="1"/>
        <w:ind w:left="100" w:right="65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so</w:t>
      </w:r>
      <w:r w:rsidRPr="00B36310">
        <w:rPr>
          <w:rFonts w:asciiTheme="minorHAnsi" w:eastAsia="Calibri" w:hAnsiTheme="minorHAnsi" w:cstheme="minorHAnsi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he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n A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z w:val="22"/>
          <w:szCs w:val="22"/>
        </w:rPr>
        <w:t>ri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a.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ked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wi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rs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and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st</w:t>
      </w:r>
      <w:r w:rsidRPr="00B36310">
        <w:rPr>
          <w:rFonts w:asciiTheme="minorHAnsi" w:eastAsia="Calibri" w:hAnsiTheme="minorHAnsi" w:cstheme="minorHAnsi"/>
          <w:sz w:val="22"/>
          <w:szCs w:val="22"/>
        </w:rPr>
        <w:t>aff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at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K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er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ark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crea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edu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ip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B36310">
        <w:rPr>
          <w:rFonts w:asciiTheme="minorHAnsi" w:eastAsia="Calibri" w:hAnsiTheme="minorHAnsi" w:cstheme="minorHAnsi"/>
          <w:sz w:val="22"/>
          <w:szCs w:val="22"/>
        </w:rPr>
        <w:t>hee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se</w:t>
      </w:r>
      <w:r w:rsidRPr="00B36310">
        <w:rPr>
          <w:rFonts w:asciiTheme="minorHAnsi" w:eastAsia="Calibri" w:hAnsiTheme="minorHAnsi" w:cstheme="minorHAnsi"/>
          <w:sz w:val="22"/>
          <w:szCs w:val="22"/>
        </w:rPr>
        <w:t>rva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he 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k.</w:t>
      </w:r>
    </w:p>
    <w:p w14:paraId="338419D8" w14:textId="77777777" w:rsidR="00324E2E" w:rsidRPr="00B36310" w:rsidRDefault="00324E2E" w:rsidP="00B36310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6DE04284" w14:textId="77777777" w:rsidR="00324E2E" w:rsidRPr="00B36310" w:rsidRDefault="008C63D3" w:rsidP="00B36310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B36310">
        <w:rPr>
          <w:rFonts w:asciiTheme="minorHAnsi" w:eastAsia="Calibri" w:hAnsiTheme="minorHAnsi" w:cstheme="minorHAnsi"/>
          <w:b/>
          <w:spacing w:val="-3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oo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 xml:space="preserve">gh 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ch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oo</w:t>
      </w:r>
      <w:r w:rsidRPr="00B36310">
        <w:rPr>
          <w:rFonts w:asciiTheme="minorHAnsi" w:eastAsia="Calibri" w:hAnsiTheme="minorHAnsi" w:cstheme="minorHAnsi"/>
          <w:b/>
          <w:spacing w:val="3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,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ewo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d, NJ</w:t>
      </w:r>
    </w:p>
    <w:p w14:paraId="4F64B3FE" w14:textId="77777777" w:rsidR="00324E2E" w:rsidRPr="00B36310" w:rsidRDefault="008C63D3" w:rsidP="00B36310">
      <w:pPr>
        <w:ind w:left="100" w:right="568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ra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ed in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to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p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5</w:t>
      </w:r>
      <w:r w:rsidRPr="00B36310">
        <w:rPr>
          <w:rFonts w:asciiTheme="minorHAnsi" w:eastAsia="Calibri" w:hAnsiTheme="minorHAnsi" w:cstheme="minorHAnsi"/>
          <w:sz w:val="22"/>
          <w:szCs w:val="22"/>
        </w:rPr>
        <w:t>% of 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B36310">
        <w:rPr>
          <w:rFonts w:asciiTheme="minorHAnsi" w:eastAsia="Calibri" w:hAnsiTheme="minorHAnsi" w:cstheme="minorHAnsi"/>
          <w:sz w:val="22"/>
          <w:szCs w:val="22"/>
        </w:rPr>
        <w:t>. Na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l 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So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y.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Dea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n'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Li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B36310">
        <w:rPr>
          <w:rFonts w:asciiTheme="minorHAnsi" w:eastAsia="Calibri" w:hAnsiTheme="minorHAnsi" w:cstheme="minorHAnsi"/>
          <w:sz w:val="22"/>
          <w:szCs w:val="22"/>
        </w:rPr>
        <w:t>. Vars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it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l. 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ce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ne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5</w:t>
      </w:r>
      <w:r w:rsidRPr="00B36310">
        <w:rPr>
          <w:rFonts w:asciiTheme="minorHAnsi" w:eastAsia="Calibri" w:hAnsiTheme="minorHAnsi" w:cstheme="minorHAnsi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ll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ps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og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it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Enviro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B36310">
        <w:rPr>
          <w:rFonts w:asciiTheme="minorHAnsi" w:eastAsia="Calibri" w:hAnsiTheme="minorHAnsi" w:cstheme="minorHAnsi"/>
          <w:sz w:val="22"/>
          <w:szCs w:val="22"/>
        </w:rPr>
        <w:t>ew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rd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p.</w:t>
      </w:r>
    </w:p>
    <w:p w14:paraId="655A02CB" w14:textId="77777777" w:rsidR="00324E2E" w:rsidRPr="00B36310" w:rsidRDefault="00324E2E" w:rsidP="00B36310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492A18B0" w14:textId="77777777" w:rsidR="00324E2E" w:rsidRPr="00B36310" w:rsidRDefault="008C63D3" w:rsidP="00B36310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z w:val="22"/>
          <w:szCs w:val="22"/>
        </w:rPr>
        <w:t>EXPERI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NCE</w:t>
      </w:r>
    </w:p>
    <w:p w14:paraId="6F01E3D6" w14:textId="77777777" w:rsidR="00324E2E" w:rsidRPr="00B36310" w:rsidRDefault="008C63D3" w:rsidP="00B36310">
      <w:pPr>
        <w:spacing w:before="69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12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3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 xml:space="preserve">, </w:t>
      </w:r>
      <w:r w:rsidRPr="00B36310">
        <w:rPr>
          <w:rFonts w:asciiTheme="minorHAnsi" w:eastAsia="Calibri" w:hAnsiTheme="minorHAnsi" w:cstheme="minorHAnsi"/>
          <w:sz w:val="22"/>
          <w:szCs w:val="22"/>
        </w:rPr>
        <w:t>Cape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Tow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,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So</w:t>
      </w:r>
      <w:r w:rsidRPr="00B36310">
        <w:rPr>
          <w:rFonts w:asciiTheme="minorHAnsi" w:eastAsia="Calibri" w:hAnsiTheme="minorHAnsi" w:cstheme="minorHAnsi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h Af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a,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En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&amp;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S</w:t>
      </w:r>
      <w:r w:rsidRPr="00B36310">
        <w:rPr>
          <w:rFonts w:asciiTheme="minorHAnsi" w:eastAsia="Calibri" w:hAnsiTheme="minorHAnsi" w:cstheme="minorHAnsi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it</w:t>
      </w:r>
      <w:r w:rsidRPr="00B36310">
        <w:rPr>
          <w:rFonts w:asciiTheme="minorHAnsi" w:eastAsia="Calibri" w:hAnsiTheme="minorHAnsi" w:cstheme="minorHAnsi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B36310">
        <w:rPr>
          <w:rFonts w:asciiTheme="minorHAnsi" w:eastAsia="Calibri" w:hAnsiTheme="minorHAnsi" w:cstheme="minorHAnsi"/>
          <w:sz w:val="22"/>
          <w:szCs w:val="22"/>
        </w:rPr>
        <w:t>ern</w:t>
      </w:r>
    </w:p>
    <w:p w14:paraId="368E8905" w14:textId="77777777" w:rsidR="00324E2E" w:rsidRPr="00B36310" w:rsidRDefault="008C63D3" w:rsidP="00B36310">
      <w:pPr>
        <w:tabs>
          <w:tab w:val="left" w:pos="820"/>
        </w:tabs>
        <w:spacing w:before="5"/>
        <w:ind w:left="820" w:right="-38" w:hanging="3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Pr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oje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ct M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nt: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bo</w:t>
      </w:r>
      <w:r w:rsidRPr="00B36310">
        <w:rPr>
          <w:rFonts w:asciiTheme="minorHAnsi" w:eastAsia="Calibri" w:hAnsiTheme="minorHAnsi" w:cstheme="minorHAnsi"/>
          <w:sz w:val="22"/>
          <w:szCs w:val="22"/>
        </w:rPr>
        <w:t>ra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ed wi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B36310">
        <w:rPr>
          <w:rFonts w:asciiTheme="minorHAnsi" w:eastAsia="Calibri" w:hAnsiTheme="minorHAnsi" w:cstheme="minorHAnsi"/>
          <w:sz w:val="22"/>
          <w:szCs w:val="22"/>
        </w:rPr>
        <w:t>aff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lo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n exp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urban fo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arden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og</w:t>
      </w:r>
      <w:r w:rsidRPr="00B36310">
        <w:rPr>
          <w:rFonts w:asciiTheme="minorHAnsi" w:eastAsia="Calibri" w:hAnsiTheme="minorHAnsi" w:cstheme="minorHAnsi"/>
          <w:sz w:val="22"/>
          <w:szCs w:val="22"/>
        </w:rPr>
        <w:t>ra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red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if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and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ts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ecrui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ed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sz w:val="22"/>
          <w:szCs w:val="22"/>
        </w:rPr>
        <w:t>0 vo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rs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iva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and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nt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g</w:t>
      </w:r>
      <w:r w:rsidRPr="00B36310">
        <w:rPr>
          <w:rFonts w:asciiTheme="minorHAnsi" w:eastAsia="Calibri" w:hAnsiTheme="minorHAnsi" w:cstheme="minorHAnsi"/>
          <w:sz w:val="22"/>
          <w:szCs w:val="22"/>
        </w:rPr>
        <w:t>arden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, and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B36310">
        <w:rPr>
          <w:rFonts w:asciiTheme="minorHAnsi" w:eastAsia="Calibri" w:hAnsiTheme="minorHAnsi" w:cstheme="minorHAnsi"/>
          <w:sz w:val="22"/>
          <w:szCs w:val="22"/>
        </w:rPr>
        <w:t>ed w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go</w:t>
      </w:r>
      <w:r w:rsidRPr="00B36310">
        <w:rPr>
          <w:rFonts w:asciiTheme="minorHAnsi" w:eastAsia="Calibri" w:hAnsiTheme="minorHAnsi" w:cstheme="minorHAnsi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rn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ent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fi</w:t>
      </w:r>
      <w:r w:rsidRPr="00B36310">
        <w:rPr>
          <w:rFonts w:asciiTheme="minorHAnsi" w:eastAsia="Calibri" w:hAnsiTheme="minorHAnsi" w:cstheme="minorHAnsi"/>
          <w:sz w:val="22"/>
          <w:szCs w:val="22"/>
        </w:rPr>
        <w:t>ces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B36310">
        <w:rPr>
          <w:rFonts w:asciiTheme="minorHAnsi" w:eastAsia="Calibri" w:hAnsiTheme="minorHAnsi" w:cstheme="minorHAnsi"/>
          <w:sz w:val="22"/>
          <w:szCs w:val="22"/>
        </w:rPr>
        <w:t>o en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ure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rm</w:t>
      </w:r>
      <w:r w:rsidRPr="00B36310">
        <w:rPr>
          <w:rFonts w:asciiTheme="minorHAnsi" w:eastAsia="Calibri" w:hAnsiTheme="minorHAnsi" w:cstheme="minorHAnsi"/>
          <w:sz w:val="22"/>
          <w:szCs w:val="22"/>
        </w:rPr>
        <w:t>it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B36310">
        <w:rPr>
          <w:rFonts w:asciiTheme="minorHAnsi" w:eastAsia="Calibri" w:hAnsiTheme="minorHAnsi" w:cstheme="minorHAnsi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ce</w:t>
      </w:r>
    </w:p>
    <w:p w14:paraId="152B5D76" w14:textId="77777777" w:rsidR="00324E2E" w:rsidRPr="00B36310" w:rsidRDefault="008C63D3" w:rsidP="00B36310">
      <w:pPr>
        <w:tabs>
          <w:tab w:val="left" w:pos="820"/>
        </w:tabs>
        <w:spacing w:before="5"/>
        <w:ind w:left="820" w:right="-25" w:hanging="3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si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3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:</w:t>
      </w:r>
      <w:r w:rsidRPr="00B36310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Clea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ed al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en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v</w:t>
      </w:r>
      <w:r w:rsidRPr="00B36310">
        <w:rPr>
          <w:rFonts w:asciiTheme="minorHAnsi" w:eastAsia="Calibri" w:hAnsiTheme="minorHAnsi" w:cstheme="minorHAnsi"/>
          <w:sz w:val="22"/>
          <w:szCs w:val="22"/>
        </w:rPr>
        <w:t>ege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n 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d w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B36310">
        <w:rPr>
          <w:rFonts w:asciiTheme="minorHAnsi" w:eastAsia="Calibri" w:hAnsiTheme="minorHAnsi" w:cstheme="minorHAnsi"/>
          <w:sz w:val="22"/>
          <w:szCs w:val="22"/>
        </w:rPr>
        <w:t>ed wi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fores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y 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aff at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B36310">
        <w:rPr>
          <w:rFonts w:asciiTheme="minorHAnsi" w:eastAsia="Calibri" w:hAnsiTheme="minorHAnsi" w:cstheme="minorHAnsi"/>
          <w:sz w:val="22"/>
          <w:szCs w:val="22"/>
        </w:rPr>
        <w:t>ru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Na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ark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ito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and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re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for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lo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5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es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k</w:t>
      </w:r>
    </w:p>
    <w:p w14:paraId="3BAD26C6" w14:textId="77777777" w:rsidR="00324E2E" w:rsidRPr="00B36310" w:rsidRDefault="00324E2E" w:rsidP="00B36310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7CB54887" w14:textId="77777777" w:rsidR="00324E2E" w:rsidRPr="00B36310" w:rsidRDefault="008C63D3" w:rsidP="00B36310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-4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 xml:space="preserve">fe 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Fe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n,</w:t>
      </w:r>
      <w:r w:rsidRPr="00B36310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Vir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Pos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n,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Vo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B36310">
        <w:rPr>
          <w:rFonts w:asciiTheme="minorHAnsi" w:eastAsia="Calibri" w:hAnsiTheme="minorHAnsi" w:cstheme="minorHAnsi"/>
          <w:sz w:val="22"/>
          <w:szCs w:val="22"/>
        </w:rPr>
        <w:t>eer</w:t>
      </w:r>
    </w:p>
    <w:p w14:paraId="51AC51A3" w14:textId="77777777" w:rsidR="00324E2E" w:rsidRPr="00B36310" w:rsidRDefault="008C63D3" w:rsidP="00B36310">
      <w:pPr>
        <w:spacing w:before="5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  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rc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 xml:space="preserve">: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z w:val="22"/>
          <w:szCs w:val="22"/>
        </w:rPr>
        <w:t>ed 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ege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y p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og</w:t>
      </w:r>
      <w:r w:rsidRPr="00B36310">
        <w:rPr>
          <w:rFonts w:asciiTheme="minorHAnsi" w:eastAsia="Calibri" w:hAnsiTheme="minorHAnsi" w:cstheme="minorHAnsi"/>
          <w:sz w:val="22"/>
          <w:szCs w:val="22"/>
        </w:rPr>
        <w:t>ra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J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ey</w:t>
      </w:r>
    </w:p>
    <w:p w14:paraId="5AC4B7F3" w14:textId="77777777" w:rsidR="00324E2E" w:rsidRPr="00B36310" w:rsidRDefault="008C63D3" w:rsidP="00B36310">
      <w:pPr>
        <w:ind w:left="785" w:right="2483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rec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to</w:t>
      </w:r>
      <w:r w:rsidRPr="00B36310">
        <w:rPr>
          <w:rFonts w:asciiTheme="minorHAnsi" w:eastAsia="Calibri" w:hAnsiTheme="minorHAnsi" w:cstheme="minorHAnsi"/>
          <w:sz w:val="22"/>
          <w:szCs w:val="22"/>
        </w:rPr>
        <w:t>ry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Wo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B36310">
        <w:rPr>
          <w:rFonts w:asciiTheme="minorHAnsi" w:eastAsia="Calibri" w:hAnsiTheme="minorHAnsi" w:cstheme="minorHAnsi"/>
          <w:sz w:val="22"/>
          <w:szCs w:val="22"/>
        </w:rPr>
        <w:t>for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ent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og</w:t>
      </w:r>
      <w:r w:rsidRPr="00B36310">
        <w:rPr>
          <w:rFonts w:asciiTheme="minorHAnsi" w:eastAsia="Calibri" w:hAnsiTheme="minorHAnsi" w:cstheme="minorHAnsi"/>
          <w:sz w:val="22"/>
          <w:szCs w:val="22"/>
        </w:rPr>
        <w:t>ra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47D1C808" w14:textId="77777777" w:rsidR="00324E2E" w:rsidRPr="00B36310" w:rsidRDefault="008C63D3" w:rsidP="00B36310">
      <w:pPr>
        <w:spacing w:before="5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 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Wr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 xml:space="preserve">r: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ot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"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he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t'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pec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ive"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eces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f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news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tt</w:t>
      </w:r>
      <w:r w:rsidRPr="00B36310">
        <w:rPr>
          <w:rFonts w:asciiTheme="minorHAnsi" w:eastAsia="Calibri" w:hAnsiTheme="minorHAnsi" w:cstheme="minorHAnsi"/>
          <w:sz w:val="22"/>
          <w:szCs w:val="22"/>
        </w:rPr>
        <w:t>er</w:t>
      </w:r>
    </w:p>
    <w:p w14:paraId="55F3C42E" w14:textId="77777777" w:rsidR="00324E2E" w:rsidRPr="00B36310" w:rsidRDefault="00324E2E" w:rsidP="00B36310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03B9FA6C" w14:textId="77777777" w:rsidR="00324E2E" w:rsidRPr="00B36310" w:rsidRDefault="008C63D3" w:rsidP="00B36310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DER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HIP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EXPERI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10C8AF52" w14:textId="77777777" w:rsidR="00324E2E" w:rsidRPr="00B36310" w:rsidRDefault="008C63D3" w:rsidP="00B36310">
      <w:pPr>
        <w:spacing w:before="7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he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Gr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b/>
          <w:spacing w:val="-3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B36310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tmo</w:t>
      </w:r>
      <w:r w:rsidRPr="00B36310">
        <w:rPr>
          <w:rFonts w:asciiTheme="minorHAnsi" w:eastAsia="Calibri" w:hAnsiTheme="minorHAnsi" w:cstheme="minorHAnsi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h 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ege,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Lo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sti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ng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Coo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at</w:t>
      </w:r>
      <w:r w:rsidRPr="00B36310">
        <w:rPr>
          <w:rFonts w:asciiTheme="minorHAnsi" w:eastAsia="Calibri" w:hAnsiTheme="minorHAnsi" w:cstheme="minorHAnsi"/>
          <w:sz w:val="22"/>
          <w:szCs w:val="22"/>
        </w:rPr>
        <w:t>or</w:t>
      </w:r>
    </w:p>
    <w:p w14:paraId="7DFA8519" w14:textId="77777777" w:rsidR="00324E2E" w:rsidRPr="00B36310" w:rsidRDefault="008C63D3" w:rsidP="00B36310">
      <w:pPr>
        <w:tabs>
          <w:tab w:val="left" w:pos="820"/>
        </w:tabs>
        <w:spacing w:before="13" w:line="240" w:lineRule="exact"/>
        <w:ind w:left="820" w:right="50" w:hanging="3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eled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os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B36310">
        <w:rPr>
          <w:rFonts w:asciiTheme="minorHAnsi" w:eastAsia="Calibri" w:hAnsiTheme="minorHAnsi" w:cstheme="minorHAnsi"/>
          <w:sz w:val="22"/>
          <w:szCs w:val="22"/>
        </w:rPr>
        <w:t>he 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 for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G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yh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z w:val="22"/>
          <w:szCs w:val="22"/>
        </w:rPr>
        <w:t>us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r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-fi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tt</w:t>
      </w:r>
      <w:r w:rsidRPr="00B36310">
        <w:rPr>
          <w:rFonts w:asciiTheme="minorHAnsi" w:eastAsia="Calibri" w:hAnsiTheme="minorHAnsi" w:cstheme="minorHAnsi"/>
          <w:sz w:val="22"/>
          <w:szCs w:val="22"/>
        </w:rPr>
        <w:t>ed by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B36310">
        <w:rPr>
          <w:rFonts w:asciiTheme="minorHAnsi" w:eastAsia="Calibri" w:hAnsiTheme="minorHAnsi" w:cstheme="minorHAnsi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un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B36310">
        <w:rPr>
          <w:rFonts w:asciiTheme="minorHAnsi" w:eastAsia="Calibri" w:hAnsiTheme="minorHAnsi" w:cstheme="minorHAnsi"/>
          <w:sz w:val="22"/>
          <w:szCs w:val="22"/>
        </w:rPr>
        <w:t>n 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yc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z w:val="22"/>
          <w:szCs w:val="22"/>
        </w:rPr>
        <w:t>le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il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and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so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w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0ED105A6" w14:textId="77777777" w:rsidR="00324E2E" w:rsidRPr="00B36310" w:rsidRDefault="008C63D3" w:rsidP="00B36310">
      <w:pPr>
        <w:tabs>
          <w:tab w:val="left" w:pos="820"/>
        </w:tabs>
        <w:spacing w:before="7"/>
        <w:ind w:left="820" w:right="649" w:hanging="3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eastAsia="Calibri" w:hAnsiTheme="minorHAnsi" w:cstheme="minorHAnsi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ed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eam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ze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edu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sto</w:t>
      </w:r>
      <w:r w:rsidRPr="00B36310">
        <w:rPr>
          <w:rFonts w:asciiTheme="minorHAnsi" w:eastAsia="Calibri" w:hAnsiTheme="minorHAnsi" w:cstheme="minorHAnsi"/>
          <w:sz w:val="22"/>
          <w:szCs w:val="22"/>
        </w:rPr>
        <w:t>ps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and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pro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ra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ht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U</w:t>
      </w:r>
      <w:r w:rsidRPr="00B36310">
        <w:rPr>
          <w:rFonts w:asciiTheme="minorHAnsi" w:eastAsia="Calibri" w:hAnsiTheme="minorHAnsi" w:cstheme="minorHAnsi"/>
          <w:sz w:val="22"/>
          <w:szCs w:val="22"/>
        </w:rPr>
        <w:t>.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ies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and c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at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fun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is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ng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at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ns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$5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B36310">
        <w:rPr>
          <w:rFonts w:asciiTheme="minorHAnsi" w:eastAsia="Calibri" w:hAnsiTheme="minorHAnsi" w:cstheme="minorHAnsi"/>
          <w:sz w:val="22"/>
          <w:szCs w:val="22"/>
        </w:rPr>
        <w:t>,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00</w:t>
      </w:r>
      <w:r w:rsidRPr="00B36310">
        <w:rPr>
          <w:rFonts w:asciiTheme="minorHAnsi" w:eastAsia="Calibri" w:hAnsiTheme="minorHAnsi" w:cstheme="minorHAnsi"/>
          <w:sz w:val="22"/>
          <w:szCs w:val="22"/>
        </w:rPr>
        <w:t>0</w:t>
      </w:r>
    </w:p>
    <w:p w14:paraId="03D264A2" w14:textId="77777777" w:rsidR="00324E2E" w:rsidRPr="00B36310" w:rsidRDefault="00324E2E" w:rsidP="00B36310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396B5E96" w14:textId="77777777" w:rsidR="00324E2E" w:rsidRPr="00B36310" w:rsidRDefault="008C63D3" w:rsidP="00B36310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St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de</w:t>
      </w:r>
      <w:r w:rsidRPr="00B36310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En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nme</w:t>
      </w:r>
      <w:r w:rsidRPr="00B36310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io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 C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b/>
          <w:spacing w:val="-3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B36310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Rid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ewo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Hi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h, R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ewo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d, N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B36310">
        <w:rPr>
          <w:rFonts w:asciiTheme="minorHAnsi" w:eastAsia="Calibri" w:hAnsiTheme="minorHAnsi" w:cstheme="minorHAnsi"/>
          <w:sz w:val="22"/>
          <w:szCs w:val="22"/>
        </w:rPr>
        <w:t>,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re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6718821F" w14:textId="77777777" w:rsidR="00324E2E" w:rsidRPr="00B36310" w:rsidRDefault="008C63D3" w:rsidP="00B36310">
      <w:pPr>
        <w:tabs>
          <w:tab w:val="left" w:pos="820"/>
        </w:tabs>
        <w:spacing w:before="5"/>
        <w:ind w:left="820" w:right="622" w:hanging="3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ew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B36310">
        <w:rPr>
          <w:rFonts w:asciiTheme="minorHAnsi" w:eastAsia="Calibri" w:hAnsiTheme="minorHAnsi" w:cstheme="minorHAnsi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ent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iza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1</w:t>
      </w:r>
      <w:r w:rsidRPr="00B36310">
        <w:rPr>
          <w:rFonts w:asciiTheme="minorHAnsi" w:eastAsia="Calibri" w:hAnsiTheme="minorHAnsi" w:cstheme="minorHAnsi"/>
          <w:sz w:val="22"/>
          <w:szCs w:val="22"/>
        </w:rPr>
        <w:t>5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em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rs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5</w:t>
      </w:r>
      <w:r w:rsidRPr="00B36310">
        <w:rPr>
          <w:rFonts w:asciiTheme="minorHAnsi" w:eastAsia="Calibri" w:hAnsiTheme="minorHAnsi" w:cstheme="minorHAnsi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hr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rea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ew pr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og</w:t>
      </w:r>
      <w:r w:rsidRPr="00B36310">
        <w:rPr>
          <w:rFonts w:asciiTheme="minorHAnsi" w:eastAsia="Calibri" w:hAnsiTheme="minorHAnsi" w:cstheme="minorHAnsi"/>
          <w:sz w:val="22"/>
          <w:szCs w:val="22"/>
        </w:rPr>
        <w:t>ra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ms</w:t>
      </w:r>
      <w:r w:rsidRPr="00B36310">
        <w:rPr>
          <w:rFonts w:asciiTheme="minorHAnsi" w:eastAsia="Calibri" w:hAnsiTheme="minorHAnsi" w:cstheme="minorHAnsi"/>
          <w:sz w:val="22"/>
          <w:szCs w:val="22"/>
        </w:rPr>
        <w:t>, 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omm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it</w:t>
      </w:r>
      <w:r w:rsidRPr="00B36310">
        <w:rPr>
          <w:rFonts w:asciiTheme="minorHAnsi" w:eastAsia="Calibri" w:hAnsiTheme="minorHAnsi" w:cstheme="minorHAnsi"/>
          <w:sz w:val="22"/>
          <w:szCs w:val="22"/>
        </w:rPr>
        <w:t>y 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rden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nd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pa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hoo</w:t>
      </w:r>
      <w:r w:rsidRPr="00B36310">
        <w:rPr>
          <w:rFonts w:asciiTheme="minorHAnsi" w:eastAsia="Calibri" w:hAnsiTheme="minorHAnsi" w:cstheme="minorHAnsi"/>
          <w:sz w:val="22"/>
          <w:szCs w:val="22"/>
        </w:rPr>
        <w:t>ls</w:t>
      </w:r>
    </w:p>
    <w:p w14:paraId="3244D31A" w14:textId="77777777" w:rsidR="00324E2E" w:rsidRPr="00B36310" w:rsidRDefault="008C63D3" w:rsidP="00B36310">
      <w:pPr>
        <w:tabs>
          <w:tab w:val="left" w:pos="820"/>
        </w:tabs>
        <w:spacing w:line="240" w:lineRule="exact"/>
        <w:ind w:left="820" w:right="22" w:hanging="36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eastAsia="Calibri" w:hAnsiTheme="minorHAnsi" w:cstheme="minorHAnsi"/>
          <w:sz w:val="22"/>
          <w:szCs w:val="22"/>
        </w:rPr>
        <w:t>Tra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ns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ned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b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z w:val="22"/>
          <w:szCs w:val="22"/>
        </w:rPr>
        <w:t>w le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de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p, fa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brai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nst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B36310">
        <w:rPr>
          <w:rFonts w:asciiTheme="minorHAnsi" w:eastAsia="Calibri" w:hAnsiTheme="minorHAnsi" w:cstheme="minorHAnsi"/>
          <w:sz w:val="22"/>
          <w:szCs w:val="22"/>
        </w:rPr>
        <w:t>es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n wh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ch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led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o new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B36310">
        <w:rPr>
          <w:rFonts w:asciiTheme="minorHAnsi" w:eastAsia="Calibri" w:hAnsiTheme="minorHAnsi" w:cstheme="minorHAnsi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sz w:val="22"/>
          <w:szCs w:val="22"/>
        </w:rPr>
        <w:t>en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B36310">
        <w:rPr>
          <w:rFonts w:asciiTheme="minorHAnsi" w:eastAsia="Calibri" w:hAnsiTheme="minorHAnsi" w:cstheme="minorHAnsi"/>
          <w:sz w:val="22"/>
          <w:szCs w:val="22"/>
        </w:rPr>
        <w:t>avi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Ca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15635F3E" w14:textId="77777777" w:rsidR="00324E2E" w:rsidRPr="00B36310" w:rsidRDefault="008C63D3" w:rsidP="00B36310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br w:type="column"/>
      </w:r>
    </w:p>
    <w:p w14:paraId="20499C5A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FFDF78" w14:textId="77777777" w:rsidR="00324E2E" w:rsidRPr="00B36310" w:rsidRDefault="008C63D3" w:rsidP="00B36310">
      <w:pPr>
        <w:ind w:left="1018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z w:val="22"/>
          <w:szCs w:val="22"/>
        </w:rPr>
        <w:t>J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ne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2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4</w:t>
      </w:r>
    </w:p>
    <w:p w14:paraId="6D2CCFF7" w14:textId="77777777" w:rsidR="00324E2E" w:rsidRPr="00B36310" w:rsidRDefault="008C63D3" w:rsidP="00B36310">
      <w:pPr>
        <w:spacing w:line="240" w:lineRule="exact"/>
        <w:ind w:left="641" w:right="8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z w:val="22"/>
          <w:szCs w:val="22"/>
        </w:rPr>
        <w:t>GPA: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3.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3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/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4.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0</w:t>
      </w:r>
    </w:p>
    <w:p w14:paraId="6B331A9C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90B175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F4A6CE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AFE361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B3096F" w14:textId="77777777" w:rsidR="00324E2E" w:rsidRPr="00B36310" w:rsidRDefault="00324E2E" w:rsidP="00B36310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p w14:paraId="607DB147" w14:textId="77777777" w:rsidR="00324E2E" w:rsidRPr="00B36310" w:rsidRDefault="008C63D3" w:rsidP="00B36310">
      <w:pPr>
        <w:ind w:right="118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pt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–</w:t>
      </w:r>
    </w:p>
    <w:p w14:paraId="5106D559" w14:textId="77777777" w:rsidR="00324E2E" w:rsidRPr="00B36310" w:rsidRDefault="008C63D3" w:rsidP="00B36310">
      <w:pPr>
        <w:spacing w:before="1"/>
        <w:ind w:right="117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De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ce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01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2</w:t>
      </w:r>
    </w:p>
    <w:p w14:paraId="0E338808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F6666F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C48DC3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7F38BA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AFE49B" w14:textId="77777777" w:rsidR="00324E2E" w:rsidRPr="00B36310" w:rsidRDefault="00324E2E" w:rsidP="00B36310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p w14:paraId="38E1C827" w14:textId="77777777" w:rsidR="00324E2E" w:rsidRPr="00B36310" w:rsidRDefault="008C63D3" w:rsidP="00B36310">
      <w:pPr>
        <w:ind w:left="1018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z w:val="22"/>
          <w:szCs w:val="22"/>
        </w:rPr>
        <w:t>J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ne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2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0</w:t>
      </w:r>
    </w:p>
    <w:p w14:paraId="48C862B3" w14:textId="77777777" w:rsidR="00324E2E" w:rsidRPr="00B36310" w:rsidRDefault="00324E2E" w:rsidP="00B36310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4A7F4165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FCADC4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A2E52A" w14:textId="77777777" w:rsidR="00324E2E" w:rsidRPr="00B36310" w:rsidRDefault="008C63D3" w:rsidP="00B36310">
      <w:pPr>
        <w:ind w:left="-52" w:right="136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pict w14:anchorId="0B87DE72">
          <v:group id="_x0000_s1094" style="position:absolute;left:0;text-align:left;margin-left:52.55pt;margin-top:.1pt;width:507pt;height:0;z-index:-3091;mso-position-horizontal-relative:page" coordorigin="1051,2" coordsize="10140,0">
            <v:shape id="_x0000_s1095" style="position:absolute;left:1051;top:2;width:10140;height:0" coordorigin="1051,2" coordsize="10140,0" path="m1051,2r10140,e" filled="f" strokeweight=".58pt">
              <v:path arrowok="t"/>
            </v:shape>
            <w10:wrap anchorx="page"/>
          </v:group>
        </w:pic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J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ry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rch</w:t>
      </w:r>
      <w:r w:rsidRPr="00B36310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20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3</w:t>
      </w:r>
    </w:p>
    <w:p w14:paraId="1A3E2F23" w14:textId="77777777" w:rsidR="00324E2E" w:rsidRPr="00B36310" w:rsidRDefault="00324E2E" w:rsidP="00B36310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5EA31200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F6845C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4088A6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C7303B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921EE0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B7503E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8E1E55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2E8B7C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A9B70B" w14:textId="77777777" w:rsidR="00324E2E" w:rsidRPr="00B36310" w:rsidRDefault="008C63D3" w:rsidP="00B36310">
      <w:pPr>
        <w:ind w:left="142" w:right="10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z w:val="22"/>
          <w:szCs w:val="22"/>
        </w:rPr>
        <w:t>J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ne</w:t>
      </w:r>
      <w:r w:rsidRPr="00B36310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ugu</w:t>
      </w:r>
      <w:r w:rsidRPr="00B36310">
        <w:rPr>
          <w:rFonts w:asciiTheme="minorHAnsi" w:eastAsia="Calibri" w:hAnsiTheme="minorHAnsi" w:cstheme="minorHAnsi"/>
          <w:b/>
          <w:spacing w:val="-3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2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,</w:t>
      </w:r>
    </w:p>
    <w:p w14:paraId="71DFCDCD" w14:textId="77777777" w:rsidR="00324E2E" w:rsidRPr="00B36310" w:rsidRDefault="008C63D3" w:rsidP="00B36310">
      <w:pPr>
        <w:ind w:right="136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01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1</w:t>
      </w:r>
    </w:p>
    <w:p w14:paraId="31E72324" w14:textId="77777777" w:rsidR="00324E2E" w:rsidRPr="00B36310" w:rsidRDefault="00324E2E" w:rsidP="00B36310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0B3BE4B0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C0E7CA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88FE88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99928E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9821AF" w14:textId="77777777" w:rsidR="00324E2E" w:rsidRPr="00B36310" w:rsidRDefault="008C63D3" w:rsidP="00B36310">
      <w:pPr>
        <w:ind w:left="244" w:right="9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pict w14:anchorId="766D78ED">
          <v:group id="_x0000_s1092" style="position:absolute;left:0;text-align:left;margin-left:52.55pt;margin-top:.1pt;width:507pt;height:0;z-index:-3090;mso-position-horizontal-relative:page" coordorigin="1051,2" coordsize="10140,0">
            <v:shape id="_x0000_s1093" style="position:absolute;left:1051;top:2;width:10140;height:0" coordorigin="1051,2" coordsize="10140,0" path="m1051,2r10140,e" filled="f" strokeweight=".58pt">
              <v:path arrowok="t"/>
            </v:shape>
            <w10:wrap anchorx="page"/>
          </v:group>
        </w:pic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pt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01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2</w:t>
      </w:r>
      <w:r w:rsidRPr="00B36310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–</w:t>
      </w:r>
    </w:p>
    <w:p w14:paraId="11511716" w14:textId="77777777" w:rsidR="00324E2E" w:rsidRPr="00B36310" w:rsidRDefault="008C63D3" w:rsidP="00B36310">
      <w:pPr>
        <w:ind w:left="998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z w:val="22"/>
          <w:szCs w:val="22"/>
        </w:rPr>
        <w:t>J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ne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2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3</w:t>
      </w:r>
    </w:p>
    <w:p w14:paraId="6EEF58AB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29825E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7B3FDE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4DFAE4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9EF577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3B9AA3" w14:textId="77777777" w:rsidR="00324E2E" w:rsidRPr="00B36310" w:rsidRDefault="00324E2E" w:rsidP="00B36310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21A85933" w14:textId="77777777" w:rsidR="00324E2E" w:rsidRPr="00B36310" w:rsidRDefault="008C63D3" w:rsidP="00B36310">
      <w:pPr>
        <w:ind w:left="246" w:right="96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pt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00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8</w:t>
      </w:r>
      <w:r w:rsidRPr="00B36310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–</w:t>
      </w:r>
    </w:p>
    <w:p w14:paraId="5272C847" w14:textId="77777777" w:rsidR="00324E2E" w:rsidRPr="00B36310" w:rsidRDefault="008C63D3" w:rsidP="00B36310">
      <w:pPr>
        <w:ind w:left="998"/>
        <w:rPr>
          <w:rFonts w:asciiTheme="minorHAnsi" w:eastAsia="Calibr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960" w:bottom="280" w:left="980" w:header="720" w:footer="720" w:gutter="0"/>
          <w:cols w:num="2" w:space="720" w:equalWidth="0">
            <w:col w:w="7950" w:space="340"/>
            <w:col w:w="2010"/>
          </w:cols>
        </w:sectPr>
      </w:pPr>
      <w:r w:rsidRPr="00B36310">
        <w:rPr>
          <w:rFonts w:asciiTheme="minorHAnsi" w:eastAsia="Calibri" w:hAnsiTheme="minorHAnsi" w:cstheme="minorHAnsi"/>
          <w:b/>
          <w:sz w:val="22"/>
          <w:szCs w:val="22"/>
        </w:rPr>
        <w:t>J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ne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2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0</w:t>
      </w:r>
    </w:p>
    <w:p w14:paraId="187A21F7" w14:textId="77777777" w:rsidR="00324E2E" w:rsidRPr="00B36310" w:rsidRDefault="008C63D3" w:rsidP="00B36310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pict w14:anchorId="60C5212B">
          <v:group id="_x0000_s1087" style="position:absolute;margin-left:48.05pt;margin-top:65pt;width:515.95pt;height:20.5pt;z-index:-3093;mso-position-horizontal-relative:page;mso-position-vertical-relative:page" coordorigin="961,1300" coordsize="10319,410">
            <v:shape id="_x0000_s1091" style="position:absolute;left:972;top:1310;width:10298;height:0" coordorigin="972,1310" coordsize="10298,0" path="m972,1310r10298,e" filled="f" strokeweight=".58pt">
              <v:path arrowok="t"/>
            </v:shape>
            <v:shape id="_x0000_s1090" style="position:absolute;left:972;top:1700;width:10298;height:0" coordorigin="972,1700" coordsize="10298,0" path="m972,1700r10298,e" filled="f" strokeweight=".58pt">
              <v:path arrowok="t"/>
            </v:shape>
            <v:shape id="_x0000_s1089" style="position:absolute;left:967;top:1306;width:0;height:399" coordorigin="967,1306" coordsize="0,399" path="m967,1306r,398e" filled="f" strokeweight=".58pt">
              <v:path arrowok="t"/>
            </v:shape>
            <v:shape id="_x0000_s1088" style="position:absolute;left:11275;top:1306;width:0;height:399" coordorigin="11275,1306" coordsize="0,399" path="m11275,1306r,398e" filled="f" strokeweight=".58pt">
              <v:path arrowok="t"/>
            </v:shape>
            <w10:wrap anchorx="page" anchory="page"/>
          </v:group>
        </w:pict>
      </w:r>
    </w:p>
    <w:p w14:paraId="2075AFDD" w14:textId="77777777" w:rsidR="00324E2E" w:rsidRPr="00B36310" w:rsidRDefault="008C63D3" w:rsidP="00B36310">
      <w:pPr>
        <w:spacing w:before="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z w:val="22"/>
          <w:szCs w:val="22"/>
        </w:rPr>
        <w:lastRenderedPageBreak/>
        <w:t>SK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LL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5DE86E6D" w14:textId="77777777" w:rsidR="00324E2E" w:rsidRPr="00B36310" w:rsidRDefault="008C63D3" w:rsidP="00B36310">
      <w:pPr>
        <w:spacing w:before="7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pict w14:anchorId="05965F3E">
          <v:group id="_x0000_s1085" style="position:absolute;left:0;text-align:left;margin-left:52.55pt;margin-top:3.7pt;width:507pt;height:0;z-index:-3089;mso-position-horizontal-relative:page" coordorigin="1051,74" coordsize="10140,0">
            <v:shape id="_x0000_s1086" style="position:absolute;left:1051;top:74;width:10140;height:0" coordorigin="1051,74" coordsize="10140,0" path="m1051,74r10140,e" filled="f" strokeweight=".20464mm">
              <v:path arrowok="t"/>
            </v:shape>
            <w10:wrap anchorx="page"/>
          </v:group>
        </w:pic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pacing w:val="-3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ute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z w:val="22"/>
          <w:szCs w:val="22"/>
        </w:rPr>
        <w:t>: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sz w:val="22"/>
          <w:szCs w:val="22"/>
        </w:rPr>
        <w:t>cr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oso</w:t>
      </w:r>
      <w:r w:rsidRPr="00B36310">
        <w:rPr>
          <w:rFonts w:asciiTheme="minorHAnsi" w:eastAsia="Calibri" w:hAnsiTheme="minorHAnsi" w:cstheme="minorHAnsi"/>
          <w:sz w:val="22"/>
          <w:szCs w:val="22"/>
        </w:rPr>
        <w:t>ft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z w:val="22"/>
          <w:szCs w:val="22"/>
        </w:rPr>
        <w:t>fi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e,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B36310">
        <w:rPr>
          <w:rFonts w:asciiTheme="minorHAnsi" w:eastAsia="Calibri" w:hAnsiTheme="minorHAnsi" w:cstheme="minorHAnsi"/>
          <w:sz w:val="22"/>
          <w:szCs w:val="22"/>
        </w:rPr>
        <w:t>TA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SPSS</w:t>
      </w:r>
      <w:r w:rsidRPr="00B36310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sz w:val="22"/>
          <w:szCs w:val="22"/>
        </w:rPr>
        <w:t>iS</w:t>
      </w:r>
    </w:p>
    <w:p w14:paraId="38E12DD4" w14:textId="77777777" w:rsidR="00324E2E" w:rsidRPr="00B36310" w:rsidRDefault="008C63D3" w:rsidP="00B36310">
      <w:pPr>
        <w:spacing w:before="39"/>
        <w:ind w:left="100"/>
        <w:rPr>
          <w:rFonts w:asciiTheme="minorHAnsi" w:eastAsia="Calibr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960" w:bottom="280" w:left="980" w:header="720" w:footer="720" w:gutter="0"/>
          <w:cols w:space="720"/>
        </w:sectPr>
      </w:pPr>
      <w:r w:rsidRPr="00B36310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ngu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ge</w:t>
      </w:r>
      <w:r w:rsidRPr="00B36310">
        <w:rPr>
          <w:rFonts w:asciiTheme="minorHAnsi" w:eastAsia="Calibri" w:hAnsiTheme="minorHAnsi" w:cstheme="minorHAnsi"/>
          <w:sz w:val="22"/>
          <w:szCs w:val="22"/>
        </w:rPr>
        <w:t>: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sz w:val="22"/>
          <w:szCs w:val="22"/>
        </w:rPr>
        <w:t>fi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sz w:val="22"/>
          <w:szCs w:val="22"/>
        </w:rPr>
        <w:t>ie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in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sz w:val="22"/>
          <w:szCs w:val="22"/>
        </w:rPr>
        <w:t>re</w:t>
      </w:r>
      <w:r w:rsidRPr="00B3631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ch</w:t>
      </w:r>
    </w:p>
    <w:p w14:paraId="31A7FCE0" w14:textId="77777777" w:rsidR="00324E2E" w:rsidRPr="00B36310" w:rsidRDefault="00324E2E" w:rsidP="00B36310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149CF592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858D7F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922876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272336" w14:textId="77777777" w:rsidR="00324E2E" w:rsidRPr="00B36310" w:rsidRDefault="008C63D3" w:rsidP="00B36310">
      <w:pPr>
        <w:spacing w:before="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NCE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NDU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347EC1A2" w14:textId="77777777" w:rsidR="00324E2E" w:rsidRPr="00B36310" w:rsidRDefault="00324E2E" w:rsidP="00B36310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7DD736CB" w14:textId="77777777" w:rsidR="00324E2E" w:rsidRPr="00B36310" w:rsidRDefault="008C63D3" w:rsidP="00B36310">
      <w:pPr>
        <w:spacing w:before="24"/>
        <w:ind w:left="3804" w:right="3822"/>
        <w:jc w:val="center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AM</w:t>
      </w:r>
      <w:r w:rsidRPr="00B36310">
        <w:rPr>
          <w:rFonts w:asciiTheme="minorHAnsi" w:hAnsiTheme="minorHAnsi" w:cstheme="minorHAnsi"/>
          <w:b/>
          <w:sz w:val="22"/>
          <w:szCs w:val="22"/>
        </w:rPr>
        <w:t xml:space="preserve">ES 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b/>
          <w:sz w:val="22"/>
          <w:szCs w:val="22"/>
        </w:rPr>
        <w:t>.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W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z w:val="22"/>
          <w:szCs w:val="22"/>
        </w:rPr>
        <w:t>G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B36310">
        <w:rPr>
          <w:rFonts w:asciiTheme="minorHAnsi" w:hAnsiTheme="minorHAnsi" w:cstheme="minorHAnsi"/>
          <w:b/>
          <w:sz w:val="22"/>
          <w:szCs w:val="22"/>
        </w:rPr>
        <w:t>T</w:t>
      </w:r>
    </w:p>
    <w:p w14:paraId="445E0CDF" w14:textId="77777777" w:rsidR="00324E2E" w:rsidRPr="00B36310" w:rsidRDefault="008C63D3" w:rsidP="00B36310">
      <w:pPr>
        <w:spacing w:before="45"/>
        <w:ind w:left="1320" w:right="1339"/>
        <w:jc w:val="center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HB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36310">
        <w:rPr>
          <w:rFonts w:asciiTheme="minorHAnsi" w:hAnsiTheme="minorHAnsi" w:cstheme="minorHAnsi"/>
          <w:sz w:val="22"/>
          <w:szCs w:val="22"/>
        </w:rPr>
        <w:t>0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rt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36310">
        <w:rPr>
          <w:rFonts w:asciiTheme="minorHAnsi" w:hAnsiTheme="minorHAnsi" w:cstheme="minorHAnsi"/>
          <w:sz w:val="22"/>
          <w:szCs w:val="22"/>
        </w:rPr>
        <w:t>th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ege</w:t>
      </w:r>
      <w:r w:rsidRPr="00B36310">
        <w:rPr>
          <w:rFonts w:asciiTheme="minorHAnsi" w:hAnsiTheme="minorHAnsi" w:cstheme="minorHAnsi"/>
          <w:sz w:val="22"/>
          <w:szCs w:val="22"/>
        </w:rPr>
        <w:t>,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36310">
        <w:rPr>
          <w:rFonts w:asciiTheme="minorHAnsi" w:hAnsiTheme="minorHAnsi" w:cstheme="minorHAnsi"/>
          <w:sz w:val="22"/>
          <w:szCs w:val="22"/>
        </w:rPr>
        <w:t>r,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 xml:space="preserve">NH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36310">
        <w:rPr>
          <w:rFonts w:asciiTheme="minorHAnsi" w:hAnsiTheme="minorHAnsi" w:cstheme="minorHAnsi"/>
          <w:sz w:val="22"/>
          <w:szCs w:val="22"/>
        </w:rPr>
        <w:t>5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•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J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ame</w:t>
      </w:r>
      <w:r w:rsidRPr="00B36310">
        <w:rPr>
          <w:rFonts w:asciiTheme="minorHAnsi" w:hAnsiTheme="minorHAnsi" w:cstheme="minorHAnsi"/>
          <w:sz w:val="22"/>
          <w:szCs w:val="22"/>
        </w:rPr>
        <w:t>s.H.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36310">
        <w:rPr>
          <w:rFonts w:asciiTheme="minorHAnsi" w:hAnsiTheme="minorHAnsi" w:cstheme="minorHAnsi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gh</w:t>
      </w:r>
      <w:hyperlink r:id="rId29">
        <w:r w:rsidRPr="00B36310">
          <w:rPr>
            <w:rFonts w:asciiTheme="minorHAnsi" w:hAnsiTheme="minorHAnsi" w:cstheme="minorHAnsi"/>
            <w:sz w:val="22"/>
            <w:szCs w:val="22"/>
          </w:rPr>
          <w:t>t</w:t>
        </w:r>
        <w:r w:rsidRPr="00B36310">
          <w:rPr>
            <w:rFonts w:asciiTheme="minorHAnsi" w:hAnsiTheme="minorHAnsi" w:cstheme="minorHAnsi"/>
            <w:spacing w:val="1"/>
            <w:sz w:val="22"/>
            <w:szCs w:val="22"/>
          </w:rPr>
          <w:t>.</w:t>
        </w:r>
        <w:r w:rsidRPr="00B36310">
          <w:rPr>
            <w:rFonts w:asciiTheme="minorHAnsi" w:hAnsiTheme="minorHAnsi" w:cstheme="minorHAnsi"/>
            <w:spacing w:val="-1"/>
            <w:sz w:val="22"/>
            <w:szCs w:val="22"/>
          </w:rPr>
          <w:t>1</w:t>
        </w:r>
        <w:r w:rsidRPr="00B36310">
          <w:rPr>
            <w:rFonts w:asciiTheme="minorHAnsi" w:hAnsiTheme="minorHAnsi" w:cstheme="minorHAnsi"/>
            <w:spacing w:val="1"/>
            <w:sz w:val="22"/>
            <w:szCs w:val="22"/>
          </w:rPr>
          <w:t>5</w:t>
        </w:r>
        <w:r w:rsidRPr="00B36310">
          <w:rPr>
            <w:rFonts w:asciiTheme="minorHAnsi" w:hAnsiTheme="minorHAnsi" w:cstheme="minorHAnsi"/>
            <w:sz w:val="22"/>
            <w:szCs w:val="22"/>
          </w:rPr>
          <w:t>@</w:t>
        </w:r>
        <w:r w:rsidRPr="00B36310">
          <w:rPr>
            <w:rFonts w:asciiTheme="minorHAnsi" w:hAnsiTheme="minorHAnsi" w:cstheme="minorHAnsi"/>
            <w:spacing w:val="1"/>
            <w:sz w:val="22"/>
            <w:szCs w:val="22"/>
          </w:rPr>
          <w:t>d</w:t>
        </w:r>
        <w:r w:rsidRPr="00B36310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B36310">
          <w:rPr>
            <w:rFonts w:asciiTheme="minorHAnsi" w:hAnsiTheme="minorHAnsi" w:cstheme="minorHAnsi"/>
            <w:sz w:val="22"/>
            <w:szCs w:val="22"/>
          </w:rPr>
          <w:t>rt</w:t>
        </w:r>
        <w:r w:rsidRPr="00B36310">
          <w:rPr>
            <w:rFonts w:asciiTheme="minorHAnsi" w:hAnsiTheme="minorHAnsi" w:cstheme="minorHAnsi"/>
            <w:spacing w:val="-3"/>
            <w:sz w:val="22"/>
            <w:szCs w:val="22"/>
          </w:rPr>
          <w:t>m</w:t>
        </w:r>
        <w:r w:rsidRPr="00B36310">
          <w:rPr>
            <w:rFonts w:asciiTheme="minorHAnsi" w:hAnsiTheme="minorHAnsi" w:cstheme="minorHAnsi"/>
            <w:spacing w:val="1"/>
            <w:sz w:val="22"/>
            <w:szCs w:val="22"/>
          </w:rPr>
          <w:t>ou</w:t>
        </w:r>
        <w:r w:rsidRPr="00B36310">
          <w:rPr>
            <w:rFonts w:asciiTheme="minorHAnsi" w:hAnsiTheme="minorHAnsi" w:cstheme="minorHAnsi"/>
            <w:spacing w:val="-2"/>
            <w:sz w:val="22"/>
            <w:szCs w:val="22"/>
          </w:rPr>
          <w:t>t</w:t>
        </w:r>
        <w:r w:rsidRPr="00B36310">
          <w:rPr>
            <w:rFonts w:asciiTheme="minorHAnsi" w:hAnsiTheme="minorHAnsi" w:cstheme="minorHAnsi"/>
            <w:spacing w:val="1"/>
            <w:sz w:val="22"/>
            <w:szCs w:val="22"/>
          </w:rPr>
          <w:t>h</w:t>
        </w:r>
        <w:r w:rsidRPr="00B36310">
          <w:rPr>
            <w:rFonts w:asciiTheme="minorHAnsi" w:hAnsiTheme="minorHAnsi" w:cstheme="minorHAnsi"/>
            <w:sz w:val="22"/>
            <w:szCs w:val="22"/>
          </w:rPr>
          <w:t>.</w:t>
        </w:r>
        <w:r w:rsidRPr="00B36310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B36310">
          <w:rPr>
            <w:rFonts w:asciiTheme="minorHAnsi" w:hAnsiTheme="minorHAnsi" w:cstheme="minorHAnsi"/>
            <w:spacing w:val="1"/>
            <w:sz w:val="22"/>
            <w:szCs w:val="22"/>
          </w:rPr>
          <w:t>d</w:t>
        </w:r>
        <w:r w:rsidRPr="00B36310">
          <w:rPr>
            <w:rFonts w:asciiTheme="minorHAnsi" w:hAnsiTheme="minorHAnsi" w:cstheme="minorHAnsi"/>
            <w:sz w:val="22"/>
            <w:szCs w:val="22"/>
          </w:rPr>
          <w:t>u</w:t>
        </w:r>
      </w:hyperlink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•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98</w:t>
      </w:r>
      <w:r w:rsidRPr="00B36310">
        <w:rPr>
          <w:rFonts w:asciiTheme="minorHAnsi" w:hAnsiTheme="minorHAnsi" w:cstheme="minorHAnsi"/>
          <w:spacing w:val="9"/>
          <w:sz w:val="22"/>
          <w:szCs w:val="22"/>
        </w:rPr>
        <w:t>7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32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36310">
        <w:rPr>
          <w:rFonts w:asciiTheme="minorHAnsi" w:hAnsiTheme="minorHAnsi" w:cstheme="minorHAnsi"/>
          <w:sz w:val="22"/>
          <w:szCs w:val="22"/>
        </w:rPr>
        <w:t>0</w:t>
      </w:r>
    </w:p>
    <w:p w14:paraId="67209C0E" w14:textId="77777777" w:rsidR="00324E2E" w:rsidRPr="00B36310" w:rsidRDefault="008C63D3" w:rsidP="00B36310">
      <w:pPr>
        <w:spacing w:before="30" w:line="200" w:lineRule="exact"/>
        <w:ind w:left="3994" w:right="4015"/>
        <w:jc w:val="center"/>
        <w:rPr>
          <w:rFonts w:asciiTheme="minorHAnsi" w:hAnsiTheme="minorHAnsi" w:cstheme="minorHAnsi"/>
          <w:sz w:val="22"/>
          <w:szCs w:val="22"/>
        </w:rPr>
        <w:sectPr w:rsidR="00324E2E" w:rsidRPr="00B36310">
          <w:pgSz w:w="12240" w:h="15840"/>
          <w:pgMar w:top="540" w:right="960" w:bottom="280" w:left="980" w:header="331" w:footer="0" w:gutter="0"/>
          <w:cols w:space="720"/>
        </w:sectPr>
      </w:pP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ke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/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/ja</w:t>
      </w:r>
      <w:r w:rsidRPr="00B36310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-3"/>
          <w:position w:val="-1"/>
          <w:sz w:val="22"/>
          <w:szCs w:val="22"/>
        </w:rPr>
        <w:t>w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t</w:t>
      </w:r>
    </w:p>
    <w:p w14:paraId="690FA524" w14:textId="77777777" w:rsidR="00324E2E" w:rsidRPr="00B36310" w:rsidRDefault="008C63D3" w:rsidP="00B36310">
      <w:pPr>
        <w:spacing w:before="36"/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ED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b/>
          <w:sz w:val="22"/>
          <w:szCs w:val="22"/>
        </w:rPr>
        <w:t>C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z w:val="22"/>
          <w:szCs w:val="22"/>
        </w:rPr>
        <w:t>TION</w:t>
      </w:r>
    </w:p>
    <w:p w14:paraId="183F510A" w14:textId="77777777" w:rsidR="00324E2E" w:rsidRPr="00B36310" w:rsidRDefault="008C63D3" w:rsidP="00B36310">
      <w:pPr>
        <w:spacing w:before="98"/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B36310">
        <w:rPr>
          <w:rFonts w:asciiTheme="minorHAnsi" w:hAnsiTheme="minorHAnsi" w:cstheme="minorHAnsi"/>
          <w:b/>
          <w:sz w:val="22"/>
          <w:szCs w:val="22"/>
        </w:rPr>
        <w:t>ar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B36310">
        <w:rPr>
          <w:rFonts w:asciiTheme="minorHAnsi" w:hAnsiTheme="minorHAnsi" w:cstheme="minorHAnsi"/>
          <w:b/>
          <w:sz w:val="22"/>
          <w:szCs w:val="22"/>
        </w:rPr>
        <w:t xml:space="preserve">outh 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ll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z w:val="22"/>
          <w:szCs w:val="22"/>
        </w:rPr>
        <w:t>ge,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nov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,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NH</w:t>
      </w:r>
    </w:p>
    <w:p w14:paraId="5014A2E1" w14:textId="77777777" w:rsidR="00324E2E" w:rsidRPr="00B36310" w:rsidRDefault="008C63D3" w:rsidP="00B36310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>B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el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:</w:t>
      </w:r>
      <w:r w:rsidRPr="00B36310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oub</w:t>
      </w:r>
      <w:r w:rsidRPr="00B36310">
        <w:rPr>
          <w:rFonts w:asciiTheme="minorHAnsi" w:hAnsiTheme="minorHAnsi" w:cstheme="minorHAnsi"/>
          <w:sz w:val="22"/>
          <w:szCs w:val="22"/>
        </w:rPr>
        <w:t>le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j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in</w:t>
      </w:r>
      <w:r w:rsidRPr="00B363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Ec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ono</w:t>
      </w:r>
      <w:r w:rsidRPr="00B36310">
        <w:rPr>
          <w:rFonts w:asciiTheme="minorHAnsi" w:hAnsiTheme="minorHAnsi" w:cstheme="minorHAnsi"/>
          <w:sz w:val="22"/>
          <w:szCs w:val="22"/>
        </w:rPr>
        <w:t>mics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&amp;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v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</w:p>
    <w:p w14:paraId="42B97F0F" w14:textId="77777777" w:rsidR="00324E2E" w:rsidRPr="00B36310" w:rsidRDefault="008C63D3" w:rsidP="00B36310">
      <w:pPr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ele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:</w:t>
      </w:r>
      <w:r w:rsidRPr="00B36310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Ec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et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ics,</w:t>
      </w:r>
      <w:r w:rsidRPr="00B3631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Fi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cial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te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ia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ies,</w:t>
      </w:r>
      <w:r w:rsidRPr="00B3631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,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</w:p>
    <w:p w14:paraId="614C3CD0" w14:textId="77777777" w:rsidR="00324E2E" w:rsidRPr="00B36310" w:rsidRDefault="008C63D3" w:rsidP="00B36310">
      <w:pPr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>&amp;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ci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hAnsiTheme="minorHAnsi" w:cstheme="minorHAnsi"/>
          <w:sz w:val="22"/>
          <w:szCs w:val="22"/>
        </w:rPr>
        <w:t>les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36310">
        <w:rPr>
          <w:rFonts w:asciiTheme="minorHAnsi" w:hAnsiTheme="minorHAnsi" w:cstheme="minorHAnsi"/>
          <w:sz w:val="22"/>
          <w:szCs w:val="22"/>
        </w:rPr>
        <w:t>et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g</w:t>
      </w:r>
    </w:p>
    <w:p w14:paraId="44C5D3A6" w14:textId="77777777" w:rsidR="00324E2E" w:rsidRPr="00B36310" w:rsidRDefault="00324E2E" w:rsidP="00B36310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74556A35" w14:textId="77777777" w:rsidR="00324E2E" w:rsidRPr="00B36310" w:rsidRDefault="008C63D3" w:rsidP="00B36310">
      <w:pPr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B36310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sz w:val="22"/>
          <w:szCs w:val="22"/>
        </w:rPr>
        <w:t xml:space="preserve">rd 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b/>
          <w:sz w:val="22"/>
          <w:szCs w:val="22"/>
        </w:rPr>
        <w:t>ni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B36310">
        <w:rPr>
          <w:rFonts w:asciiTheme="minorHAnsi" w:hAnsiTheme="minorHAnsi" w:cstheme="minorHAnsi"/>
          <w:b/>
          <w:sz w:val="22"/>
          <w:szCs w:val="22"/>
        </w:rPr>
        <w:t>er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B36310">
        <w:rPr>
          <w:rFonts w:asciiTheme="minorHAnsi" w:hAnsiTheme="minorHAnsi" w:cstheme="minorHAnsi"/>
          <w:sz w:val="22"/>
          <w:szCs w:val="22"/>
        </w:rPr>
        <w:t xml:space="preserve">,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x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or</w:t>
      </w:r>
      <w:r w:rsidRPr="00B36310">
        <w:rPr>
          <w:rFonts w:asciiTheme="minorHAnsi" w:hAnsiTheme="minorHAnsi" w:cstheme="minorHAnsi"/>
          <w:sz w:val="22"/>
          <w:szCs w:val="22"/>
        </w:rPr>
        <w:t xml:space="preserve">d,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K</w:t>
      </w:r>
    </w:p>
    <w:p w14:paraId="0BD86A78" w14:textId="77777777" w:rsidR="00324E2E" w:rsidRPr="00B36310" w:rsidRDefault="008C63D3" w:rsidP="00B36310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B36310">
        <w:rPr>
          <w:rFonts w:asciiTheme="minorHAnsi" w:hAnsiTheme="minorHAnsi" w:cstheme="minorHAnsi"/>
          <w:sz w:val="22"/>
          <w:szCs w:val="22"/>
        </w:rPr>
        <w:t>k</w:t>
      </w:r>
      <w:r w:rsidRPr="00B3631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cl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: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ati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Ec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ics,</w:t>
      </w:r>
      <w:r w:rsidRPr="00B3631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Ec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ics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De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el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tries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&amp;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ati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al</w:t>
      </w:r>
    </w:p>
    <w:p w14:paraId="087930C6" w14:textId="77777777" w:rsidR="00324E2E" w:rsidRPr="00B36310" w:rsidRDefault="008C63D3" w:rsidP="00B36310">
      <w:pPr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>Ec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ics</w:t>
      </w:r>
    </w:p>
    <w:p w14:paraId="2C50D1BB" w14:textId="77777777" w:rsidR="00324E2E" w:rsidRPr="00B36310" w:rsidRDefault="00324E2E" w:rsidP="00B36310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338AB672" w14:textId="77777777" w:rsidR="00324E2E" w:rsidRPr="00B36310" w:rsidRDefault="008C63D3" w:rsidP="00B36310">
      <w:pPr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b/>
          <w:sz w:val="22"/>
          <w:szCs w:val="22"/>
        </w:rPr>
        <w:t>en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b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B36310">
        <w:rPr>
          <w:rFonts w:asciiTheme="minorHAnsi" w:hAnsiTheme="minorHAnsi" w:cstheme="minorHAnsi"/>
          <w:b/>
          <w:sz w:val="22"/>
          <w:szCs w:val="22"/>
        </w:rPr>
        <w:t xml:space="preserve">ra 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z w:val="22"/>
          <w:szCs w:val="22"/>
        </w:rPr>
        <w:t>ra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B36310">
        <w:rPr>
          <w:rFonts w:asciiTheme="minorHAnsi" w:hAnsiTheme="minorHAnsi" w:cstheme="minorHAnsi"/>
          <w:b/>
          <w:sz w:val="22"/>
          <w:szCs w:val="22"/>
        </w:rPr>
        <w:t>e Scho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36310">
        <w:rPr>
          <w:rFonts w:asciiTheme="minorHAnsi" w:hAnsiTheme="minorHAnsi" w:cstheme="minorHAnsi"/>
          <w:b/>
          <w:sz w:val="22"/>
          <w:szCs w:val="22"/>
        </w:rPr>
        <w:t>,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ood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36310">
        <w:rPr>
          <w:rFonts w:asciiTheme="minorHAnsi" w:hAnsiTheme="minorHAnsi" w:cstheme="minorHAnsi"/>
          <w:sz w:val="22"/>
          <w:szCs w:val="22"/>
        </w:rPr>
        <w:t>ea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 xml:space="preserve">,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Z</w:t>
      </w:r>
    </w:p>
    <w:p w14:paraId="6B860023" w14:textId="77777777" w:rsidR="00324E2E" w:rsidRPr="00B36310" w:rsidRDefault="008C63D3" w:rsidP="00B36310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: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Ve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rb</w:t>
      </w:r>
      <w:r w:rsidRPr="00B36310">
        <w:rPr>
          <w:rFonts w:asciiTheme="minorHAnsi" w:hAnsiTheme="minorHAnsi" w:cstheme="minorHAnsi"/>
          <w:sz w:val="22"/>
          <w:szCs w:val="22"/>
        </w:rPr>
        <w:t>al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36310">
        <w:rPr>
          <w:rFonts w:asciiTheme="minorHAnsi" w:hAnsiTheme="minorHAnsi" w:cstheme="minorHAnsi"/>
          <w:sz w:val="22"/>
          <w:szCs w:val="22"/>
        </w:rPr>
        <w:t>0 –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Wr</w:t>
      </w:r>
      <w:r w:rsidRPr="00B36310">
        <w:rPr>
          <w:rFonts w:asciiTheme="minorHAnsi" w:hAnsiTheme="minorHAnsi" w:cstheme="minorHAnsi"/>
          <w:sz w:val="22"/>
          <w:szCs w:val="22"/>
        </w:rPr>
        <w:t>itten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36310">
        <w:rPr>
          <w:rFonts w:asciiTheme="minorHAnsi" w:hAnsiTheme="minorHAnsi" w:cstheme="minorHAnsi"/>
          <w:sz w:val="22"/>
          <w:szCs w:val="22"/>
        </w:rPr>
        <w:t>0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–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th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76</w:t>
      </w:r>
      <w:r w:rsidRPr="00B36310">
        <w:rPr>
          <w:rFonts w:asciiTheme="minorHAnsi" w:hAnsiTheme="minorHAnsi" w:cstheme="minorHAnsi"/>
          <w:sz w:val="22"/>
          <w:szCs w:val="22"/>
        </w:rPr>
        <w:t>0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/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: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36310">
        <w:rPr>
          <w:rFonts w:asciiTheme="minorHAnsi" w:hAnsiTheme="minorHAnsi" w:cstheme="minorHAnsi"/>
          <w:sz w:val="22"/>
          <w:szCs w:val="22"/>
        </w:rPr>
        <w:t>4</w:t>
      </w:r>
    </w:p>
    <w:p w14:paraId="0EC03EEC" w14:textId="77777777" w:rsidR="00324E2E" w:rsidRPr="00B36310" w:rsidRDefault="00324E2E" w:rsidP="00B36310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003A8F1F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915241" w14:textId="77777777" w:rsidR="00324E2E" w:rsidRPr="00B36310" w:rsidRDefault="008C63D3" w:rsidP="00B36310">
      <w:pPr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RE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36310">
        <w:rPr>
          <w:rFonts w:asciiTheme="minorHAnsi" w:hAnsiTheme="minorHAnsi" w:cstheme="minorHAnsi"/>
          <w:b/>
          <w:sz w:val="22"/>
          <w:szCs w:val="22"/>
        </w:rPr>
        <w:t>EV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z w:val="22"/>
          <w:szCs w:val="22"/>
        </w:rPr>
        <w:t>NT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EX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B36310">
        <w:rPr>
          <w:rFonts w:asciiTheme="minorHAnsi" w:hAnsiTheme="minorHAnsi" w:cstheme="minorHAnsi"/>
          <w:b/>
          <w:sz w:val="22"/>
          <w:szCs w:val="22"/>
        </w:rPr>
        <w:t>ER</w:t>
      </w:r>
      <w:r w:rsidRPr="00B36310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z w:val="22"/>
          <w:szCs w:val="22"/>
        </w:rPr>
        <w:t>EN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b/>
          <w:sz w:val="22"/>
          <w:szCs w:val="22"/>
        </w:rPr>
        <w:t>E</w:t>
      </w:r>
    </w:p>
    <w:p w14:paraId="1F0D7816" w14:textId="77777777" w:rsidR="00324E2E" w:rsidRPr="00B36310" w:rsidRDefault="008C63D3" w:rsidP="00B36310">
      <w:pPr>
        <w:spacing w:before="19"/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La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z</w:t>
      </w:r>
      <w:r w:rsidRPr="00B36310">
        <w:rPr>
          <w:rFonts w:asciiTheme="minorHAnsi" w:hAnsiTheme="minorHAnsi" w:cstheme="minorHAnsi"/>
          <w:b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b/>
          <w:sz w:val="22"/>
          <w:szCs w:val="22"/>
        </w:rPr>
        <w:t>d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 xml:space="preserve">&amp; 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b/>
          <w:sz w:val="22"/>
          <w:szCs w:val="22"/>
        </w:rPr>
        <w:t>o., L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36310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z w:val="22"/>
          <w:szCs w:val="22"/>
        </w:rPr>
        <w:t>t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z w:val="22"/>
          <w:szCs w:val="22"/>
        </w:rPr>
        <w:t>d</w:t>
      </w:r>
      <w:r w:rsidRPr="00B3631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 xml:space="preserve">w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k,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NY</w:t>
      </w:r>
    </w:p>
    <w:p w14:paraId="62C49824" w14:textId="77777777" w:rsidR="00324E2E" w:rsidRPr="00B36310" w:rsidRDefault="008C63D3" w:rsidP="00B36310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>Me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ers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&amp;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itio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Su</w:t>
      </w:r>
      <w:r w:rsidRPr="00B36310">
        <w:rPr>
          <w:rFonts w:asciiTheme="minorHAnsi" w:hAnsiTheme="minorHAnsi" w:cstheme="minorHAnsi"/>
          <w:sz w:val="22"/>
          <w:szCs w:val="22"/>
        </w:rPr>
        <w:t>mm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B36310">
        <w:rPr>
          <w:rFonts w:asciiTheme="minorHAnsi" w:hAnsiTheme="minorHAnsi" w:cstheme="minorHAnsi"/>
          <w:sz w:val="22"/>
          <w:szCs w:val="22"/>
        </w:rPr>
        <w:t>v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tme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Ban</w:t>
      </w:r>
      <w:r w:rsidRPr="00B36310">
        <w:rPr>
          <w:rFonts w:asciiTheme="minorHAnsi" w:hAnsiTheme="minorHAnsi" w:cstheme="minorHAnsi"/>
          <w:sz w:val="22"/>
          <w:szCs w:val="22"/>
        </w:rPr>
        <w:t>ki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na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yst</w:t>
      </w:r>
    </w:p>
    <w:p w14:paraId="2B0D871A" w14:textId="77777777" w:rsidR="00324E2E" w:rsidRPr="00B36310" w:rsidRDefault="008C63D3" w:rsidP="00B36310">
      <w:pPr>
        <w:tabs>
          <w:tab w:val="left" w:pos="820"/>
        </w:tabs>
        <w:spacing w:before="17" w:line="220" w:lineRule="exact"/>
        <w:ind w:left="820" w:right="385" w:hanging="3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Id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ti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z w:val="22"/>
          <w:szCs w:val="22"/>
        </w:rPr>
        <w:t>ied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36310">
        <w:rPr>
          <w:rFonts w:asciiTheme="minorHAnsi" w:hAnsiTheme="minorHAnsi" w:cstheme="minorHAnsi"/>
          <w:sz w:val="22"/>
          <w:szCs w:val="22"/>
        </w:rPr>
        <w:t>0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B36310">
        <w:rPr>
          <w:rFonts w:asciiTheme="minorHAnsi" w:hAnsiTheme="minorHAnsi" w:cstheme="minorHAnsi"/>
          <w:sz w:val="22"/>
          <w:szCs w:val="22"/>
        </w:rPr>
        <w:t>ice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ce</w:t>
      </w:r>
      <w:r w:rsidRPr="00B36310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ta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et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as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ted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in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 xml:space="preserve">t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to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36310">
        <w:rPr>
          <w:rFonts w:asciiTheme="minorHAnsi" w:hAnsiTheme="minorHAnsi" w:cstheme="minorHAnsi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est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as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ets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to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tri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er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at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</w:p>
    <w:p w14:paraId="4104CB1C" w14:textId="77777777" w:rsidR="00324E2E" w:rsidRPr="00B36310" w:rsidRDefault="008C63D3" w:rsidP="00B36310">
      <w:pPr>
        <w:tabs>
          <w:tab w:val="left" w:pos="820"/>
        </w:tabs>
        <w:spacing w:before="12" w:line="220" w:lineRule="exact"/>
        <w:ind w:left="820" w:right="273" w:hanging="3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ab/>
        <w:t>De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el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36310">
        <w:rPr>
          <w:rFonts w:asciiTheme="minorHAnsi" w:hAnsiTheme="minorHAnsi" w:cstheme="minorHAnsi"/>
          <w:sz w:val="22"/>
          <w:szCs w:val="22"/>
        </w:rPr>
        <w:t>ed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an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ati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36310">
        <w:rPr>
          <w:rFonts w:asciiTheme="minorHAnsi" w:hAnsiTheme="minorHAnsi" w:cstheme="minorHAnsi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tri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ted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to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36310">
        <w:rPr>
          <w:rFonts w:asciiTheme="minorHAnsi" w:hAnsiTheme="minorHAnsi" w:cstheme="minorHAnsi"/>
          <w:sz w:val="22"/>
          <w:szCs w:val="22"/>
        </w:rPr>
        <w:t>te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tial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dd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 xml:space="preserve">e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</w:p>
    <w:p w14:paraId="6FF0C2C4" w14:textId="77777777" w:rsidR="00324E2E" w:rsidRPr="00B36310" w:rsidRDefault="008C63D3" w:rsidP="00B36310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 </w:t>
      </w:r>
      <w:r w:rsidRPr="00B3631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ate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B36310">
        <w:rPr>
          <w:rFonts w:asciiTheme="minorHAnsi" w:hAnsiTheme="minorHAnsi" w:cstheme="minorHAnsi"/>
          <w:sz w:val="22"/>
          <w:szCs w:val="22"/>
        </w:rPr>
        <w:t>ized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ita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36310">
        <w:rPr>
          <w:rFonts w:asciiTheme="minorHAnsi" w:hAnsiTheme="minorHAnsi" w:cstheme="minorHAnsi"/>
          <w:sz w:val="22"/>
          <w:szCs w:val="22"/>
        </w:rPr>
        <w:t>le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ates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B36310">
        <w:rPr>
          <w:rFonts w:asciiTheme="minorHAnsi" w:hAnsiTheme="minorHAnsi" w:cstheme="minorHAnsi"/>
          <w:sz w:val="22"/>
          <w:szCs w:val="22"/>
        </w:rPr>
        <w:t>es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as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ts</w:t>
      </w:r>
    </w:p>
    <w:p w14:paraId="026CD1FE" w14:textId="77777777" w:rsidR="00324E2E" w:rsidRPr="00B36310" w:rsidRDefault="00324E2E" w:rsidP="00B36310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23C0A942" w14:textId="77777777" w:rsidR="00324E2E" w:rsidRPr="00B36310" w:rsidRDefault="008C63D3" w:rsidP="00B36310">
      <w:pPr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b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36310">
        <w:rPr>
          <w:rFonts w:asciiTheme="minorHAnsi" w:hAnsiTheme="minorHAnsi" w:cstheme="minorHAnsi"/>
          <w:b/>
          <w:sz w:val="22"/>
          <w:szCs w:val="22"/>
        </w:rPr>
        <w:t xml:space="preserve">ics 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36310">
        <w:rPr>
          <w:rFonts w:asciiTheme="minorHAnsi" w:hAnsiTheme="minorHAnsi" w:cstheme="minorHAnsi"/>
          <w:b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me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pacing w:val="4"/>
          <w:sz w:val="22"/>
          <w:szCs w:val="22"/>
        </w:rPr>
        <w:t>t</w:t>
      </w:r>
      <w:r w:rsidRPr="00B36310">
        <w:rPr>
          <w:rFonts w:asciiTheme="minorHAnsi" w:hAnsiTheme="minorHAnsi" w:cstheme="minorHAnsi"/>
          <w:b/>
          <w:sz w:val="22"/>
          <w:szCs w:val="22"/>
        </w:rPr>
        <w:t>, Da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36310">
        <w:rPr>
          <w:rFonts w:asciiTheme="minorHAnsi" w:hAnsiTheme="minorHAnsi" w:cstheme="minorHAnsi"/>
          <w:b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B36310">
        <w:rPr>
          <w:rFonts w:asciiTheme="minorHAnsi" w:hAnsiTheme="minorHAnsi" w:cstheme="minorHAnsi"/>
          <w:b/>
          <w:sz w:val="22"/>
          <w:szCs w:val="22"/>
        </w:rPr>
        <w:t>th Coll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z w:val="22"/>
          <w:szCs w:val="22"/>
        </w:rPr>
        <w:t>g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z w:val="22"/>
          <w:szCs w:val="22"/>
        </w:rPr>
        <w:t>,</w:t>
      </w:r>
      <w:r w:rsidRPr="00B36310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nov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 xml:space="preserve">r,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NH</w:t>
      </w:r>
    </w:p>
    <w:p w14:paraId="312A145C" w14:textId="77777777" w:rsidR="00324E2E" w:rsidRPr="00B36310" w:rsidRDefault="008C63D3" w:rsidP="00B36310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eside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B36310">
        <w:rPr>
          <w:rFonts w:asciiTheme="minorHAnsi" w:hAnsiTheme="minorHAnsi" w:cstheme="minorHAnsi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,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Rese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ch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</w:p>
    <w:p w14:paraId="365BCD90" w14:textId="77777777" w:rsidR="00324E2E" w:rsidRPr="00B36310" w:rsidRDefault="008C63D3" w:rsidP="00B36310">
      <w:pPr>
        <w:tabs>
          <w:tab w:val="left" w:pos="820"/>
        </w:tabs>
        <w:spacing w:before="17" w:line="220" w:lineRule="exact"/>
        <w:ind w:left="820" w:right="-34" w:hanging="3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cted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ti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ical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is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to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ete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ts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36310">
        <w:rPr>
          <w:rFonts w:asciiTheme="minorHAnsi" w:hAnsiTheme="minorHAnsi" w:cstheme="minorHAnsi"/>
          <w:sz w:val="22"/>
          <w:szCs w:val="22"/>
        </w:rPr>
        <w:t>AD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hAnsiTheme="minorHAnsi" w:cstheme="minorHAnsi"/>
          <w:sz w:val="22"/>
          <w:szCs w:val="22"/>
        </w:rPr>
        <w:t>,</w:t>
      </w:r>
      <w:r w:rsidRPr="00B3631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36310">
        <w:rPr>
          <w:rFonts w:asciiTheme="minorHAnsi" w:hAnsiTheme="minorHAnsi" w:cstheme="minorHAnsi"/>
          <w:sz w:val="22"/>
          <w:szCs w:val="22"/>
        </w:rPr>
        <w:t>li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B36310">
        <w:rPr>
          <w:rFonts w:asciiTheme="minorHAnsi" w:hAnsiTheme="minorHAnsi" w:cstheme="minorHAnsi"/>
          <w:sz w:val="22"/>
          <w:szCs w:val="22"/>
        </w:rPr>
        <w:t>es,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d 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ate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ta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tra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13</w:t>
      </w:r>
      <w:r w:rsidRPr="00B36310">
        <w:rPr>
          <w:rFonts w:asciiTheme="minorHAnsi" w:hAnsiTheme="minorHAnsi" w:cstheme="minorHAnsi"/>
          <w:sz w:val="22"/>
          <w:szCs w:val="22"/>
        </w:rPr>
        <w:t>2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B36310">
        <w:rPr>
          <w:rFonts w:asciiTheme="minorHAnsi" w:hAnsiTheme="minorHAnsi" w:cstheme="minorHAnsi"/>
          <w:sz w:val="22"/>
          <w:szCs w:val="22"/>
        </w:rPr>
        <w:t>tries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B36310">
        <w:rPr>
          <w:rFonts w:asciiTheme="minorHAnsi" w:hAnsiTheme="minorHAnsi" w:cstheme="minorHAnsi"/>
          <w:sz w:val="22"/>
          <w:szCs w:val="22"/>
        </w:rPr>
        <w:t>9</w:t>
      </w:r>
      <w:r w:rsidRPr="00B3631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-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2012</w:t>
      </w:r>
    </w:p>
    <w:p w14:paraId="7AE9D35E" w14:textId="77777777" w:rsidR="00324E2E" w:rsidRPr="00B36310" w:rsidRDefault="008C63D3" w:rsidP="00B36310">
      <w:pPr>
        <w:tabs>
          <w:tab w:val="left" w:pos="820"/>
        </w:tabs>
        <w:spacing w:before="15" w:line="220" w:lineRule="exact"/>
        <w:ind w:left="820" w:right="534" w:hanging="3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ab/>
        <w:t>Utilized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Wor</w:t>
      </w:r>
      <w:r w:rsidRPr="00B36310">
        <w:rPr>
          <w:rFonts w:asciiTheme="minorHAnsi" w:hAnsiTheme="minorHAnsi" w:cstheme="minorHAnsi"/>
          <w:sz w:val="22"/>
          <w:szCs w:val="22"/>
        </w:rPr>
        <w:t>ld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k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B36310">
        <w:rPr>
          <w:rFonts w:asciiTheme="minorHAnsi" w:hAnsiTheme="minorHAnsi" w:cstheme="minorHAnsi"/>
          <w:sz w:val="22"/>
          <w:szCs w:val="22"/>
        </w:rPr>
        <w:t>ts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ete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ati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al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ati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al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9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est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tra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 xml:space="preserve">e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B36310">
        <w:rPr>
          <w:rFonts w:asciiTheme="minorHAnsi" w:hAnsiTheme="minorHAnsi" w:cstheme="minorHAnsi"/>
          <w:sz w:val="22"/>
          <w:szCs w:val="22"/>
        </w:rPr>
        <w:t>ti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g</w:t>
      </w:r>
    </w:p>
    <w:p w14:paraId="775EB6FB" w14:textId="77777777" w:rsidR="00324E2E" w:rsidRPr="00B36310" w:rsidRDefault="008C63D3" w:rsidP="00B36310">
      <w:pPr>
        <w:spacing w:line="28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As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led</w:t>
      </w:r>
      <w:r w:rsidRPr="00B36310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ata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ets</w:t>
      </w:r>
      <w:r w:rsidRPr="00B36310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2"/>
          <w:position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op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B36310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 xml:space="preserve">a 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ll</w:t>
      </w:r>
      <w:r w:rsidRPr="00B36310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2"/>
          <w:position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ys</w:t>
      </w:r>
      <w:r w:rsidRPr="00B36310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por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to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p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ro</w:t>
      </w:r>
      <w:r w:rsidRPr="00B36310">
        <w:rPr>
          <w:rFonts w:asciiTheme="minorHAnsi" w:hAnsiTheme="minorHAnsi" w:cstheme="minorHAnsi"/>
          <w:spacing w:val="2"/>
          <w:position w:val="-1"/>
          <w:sz w:val="22"/>
          <w:szCs w:val="22"/>
        </w:rPr>
        <w:t>j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fu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tc</w:t>
      </w:r>
      <w:r w:rsidRPr="00B36310">
        <w:rPr>
          <w:rFonts w:asciiTheme="minorHAnsi" w:hAnsiTheme="minorHAnsi" w:cstheme="minorHAnsi"/>
          <w:spacing w:val="4"/>
          <w:position w:val="-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</w:p>
    <w:p w14:paraId="079EA283" w14:textId="77777777" w:rsidR="00324E2E" w:rsidRPr="00B36310" w:rsidRDefault="008C63D3" w:rsidP="00B36310">
      <w:pPr>
        <w:spacing w:line="200" w:lineRule="exact"/>
        <w:ind w:left="786" w:right="5625"/>
        <w:jc w:val="center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B36310">
        <w:rPr>
          <w:rFonts w:asciiTheme="minorHAnsi" w:hAnsiTheme="minorHAnsi" w:cstheme="minorHAnsi"/>
          <w:sz w:val="22"/>
          <w:szCs w:val="22"/>
        </w:rPr>
        <w:t>3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–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01</w:t>
      </w:r>
      <w:r w:rsidRPr="00B36310">
        <w:rPr>
          <w:rFonts w:asciiTheme="minorHAnsi" w:hAnsiTheme="minorHAnsi" w:cstheme="minorHAnsi"/>
          <w:sz w:val="22"/>
          <w:szCs w:val="22"/>
        </w:rPr>
        <w:t>4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4"/>
          <w:w w:val="99"/>
          <w:sz w:val="22"/>
          <w:szCs w:val="22"/>
        </w:rPr>
        <w:t>y</w:t>
      </w:r>
      <w:r w:rsidRPr="00B36310">
        <w:rPr>
          <w:rFonts w:asciiTheme="minorHAnsi" w:hAnsiTheme="minorHAnsi" w:cstheme="minorHAnsi"/>
          <w:w w:val="99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w w:val="99"/>
          <w:sz w:val="22"/>
          <w:szCs w:val="22"/>
        </w:rPr>
        <w:t>a</w:t>
      </w:r>
      <w:r w:rsidRPr="00B36310">
        <w:rPr>
          <w:rFonts w:asciiTheme="minorHAnsi" w:hAnsiTheme="minorHAnsi" w:cstheme="minorHAnsi"/>
          <w:w w:val="99"/>
          <w:sz w:val="22"/>
          <w:szCs w:val="22"/>
        </w:rPr>
        <w:t>r</w:t>
      </w:r>
    </w:p>
    <w:p w14:paraId="6BCD41A5" w14:textId="77777777" w:rsidR="00324E2E" w:rsidRPr="00B36310" w:rsidRDefault="008C63D3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br w:type="column"/>
      </w:r>
    </w:p>
    <w:p w14:paraId="3C5C50C6" w14:textId="77777777" w:rsidR="00324E2E" w:rsidRPr="00B36310" w:rsidRDefault="00324E2E" w:rsidP="00B36310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3C93A342" w14:textId="77777777" w:rsidR="00324E2E" w:rsidRPr="00B36310" w:rsidRDefault="008C63D3" w:rsidP="00B36310">
      <w:pPr>
        <w:ind w:left="485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Ju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z w:val="22"/>
          <w:szCs w:val="22"/>
        </w:rPr>
        <w:t>e 2014</w:t>
      </w:r>
    </w:p>
    <w:p w14:paraId="06EAE0F7" w14:textId="77777777" w:rsidR="00324E2E" w:rsidRPr="00B36310" w:rsidRDefault="008C63D3" w:rsidP="00B36310">
      <w:pPr>
        <w:spacing w:line="240" w:lineRule="exact"/>
        <w:ind w:left="83" w:right="137"/>
        <w:jc w:val="center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z w:val="22"/>
          <w:szCs w:val="22"/>
        </w:rPr>
        <w:t>: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3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.</w:t>
      </w:r>
      <w:r w:rsidRPr="00B36310">
        <w:rPr>
          <w:rFonts w:asciiTheme="minorHAnsi" w:hAnsiTheme="minorHAnsi" w:cstheme="minorHAnsi"/>
          <w:b/>
          <w:sz w:val="22"/>
          <w:szCs w:val="22"/>
        </w:rPr>
        <w:t>74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B36310">
        <w:rPr>
          <w:rFonts w:asciiTheme="minorHAnsi" w:hAnsiTheme="minorHAnsi" w:cstheme="minorHAnsi"/>
          <w:b/>
          <w:sz w:val="22"/>
          <w:szCs w:val="22"/>
        </w:rPr>
        <w:t>4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.</w:t>
      </w:r>
      <w:r w:rsidRPr="00B36310">
        <w:rPr>
          <w:rFonts w:asciiTheme="minorHAnsi" w:hAnsiTheme="minorHAnsi" w:cstheme="minorHAnsi"/>
          <w:b/>
          <w:sz w:val="22"/>
          <w:szCs w:val="22"/>
        </w:rPr>
        <w:t>0</w:t>
      </w:r>
    </w:p>
    <w:p w14:paraId="7BC509DE" w14:textId="77777777" w:rsidR="00324E2E" w:rsidRPr="00B36310" w:rsidRDefault="00324E2E" w:rsidP="00B36310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511874F2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4B45F3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C7538C" w14:textId="77777777" w:rsidR="00324E2E" w:rsidRPr="00B36310" w:rsidRDefault="008C63D3" w:rsidP="00B36310">
      <w:pPr>
        <w:ind w:left="86" w:right="139"/>
        <w:jc w:val="center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March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– Ju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z w:val="22"/>
          <w:szCs w:val="22"/>
        </w:rPr>
        <w:t>e</w:t>
      </w:r>
    </w:p>
    <w:p w14:paraId="55DCD449" w14:textId="77777777" w:rsidR="00324E2E" w:rsidRPr="00B36310" w:rsidRDefault="008C63D3" w:rsidP="00B36310">
      <w:pPr>
        <w:spacing w:line="240" w:lineRule="exact"/>
        <w:ind w:left="994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2013</w:t>
      </w:r>
    </w:p>
    <w:p w14:paraId="13C8D7BA" w14:textId="77777777" w:rsidR="00324E2E" w:rsidRPr="00B36310" w:rsidRDefault="00324E2E" w:rsidP="00B36310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1B08C0EE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DE3371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684CBF" w14:textId="77777777" w:rsidR="00324E2E" w:rsidRPr="00B36310" w:rsidRDefault="008C63D3" w:rsidP="00B36310">
      <w:pPr>
        <w:ind w:left="485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Ju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z w:val="22"/>
          <w:szCs w:val="22"/>
        </w:rPr>
        <w:t>e 2010</w:t>
      </w:r>
    </w:p>
    <w:p w14:paraId="6854F4EE" w14:textId="77777777" w:rsidR="00324E2E" w:rsidRPr="00B36310" w:rsidRDefault="008C63D3" w:rsidP="00B36310">
      <w:pPr>
        <w:spacing w:before="1"/>
        <w:ind w:left="83" w:right="137"/>
        <w:jc w:val="center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z w:val="22"/>
          <w:szCs w:val="22"/>
        </w:rPr>
        <w:t>: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3.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8</w:t>
      </w:r>
      <w:r w:rsidRPr="00B36310">
        <w:rPr>
          <w:rFonts w:asciiTheme="minorHAnsi" w:hAnsiTheme="minorHAnsi" w:cstheme="minorHAnsi"/>
          <w:b/>
          <w:sz w:val="22"/>
          <w:szCs w:val="22"/>
        </w:rPr>
        <w:t>0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B36310">
        <w:rPr>
          <w:rFonts w:asciiTheme="minorHAnsi" w:hAnsiTheme="minorHAnsi" w:cstheme="minorHAnsi"/>
          <w:b/>
          <w:sz w:val="22"/>
          <w:szCs w:val="22"/>
        </w:rPr>
        <w:t>4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.</w:t>
      </w:r>
      <w:r w:rsidRPr="00B36310">
        <w:rPr>
          <w:rFonts w:asciiTheme="minorHAnsi" w:hAnsiTheme="minorHAnsi" w:cstheme="minorHAnsi"/>
          <w:b/>
          <w:sz w:val="22"/>
          <w:szCs w:val="22"/>
        </w:rPr>
        <w:t>0</w:t>
      </w:r>
    </w:p>
    <w:p w14:paraId="1E453B7C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07C289" w14:textId="77777777" w:rsidR="00324E2E" w:rsidRPr="00B36310" w:rsidRDefault="00324E2E" w:rsidP="00B36310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01BEEE58" w14:textId="77777777" w:rsidR="00324E2E" w:rsidRPr="00B36310" w:rsidRDefault="008C63D3" w:rsidP="00B36310">
      <w:pPr>
        <w:ind w:left="105" w:right="140"/>
        <w:jc w:val="center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Ju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z w:val="22"/>
          <w:szCs w:val="22"/>
        </w:rPr>
        <w:t>e –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z w:val="22"/>
          <w:szCs w:val="22"/>
        </w:rPr>
        <w:t>ug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B36310">
        <w:rPr>
          <w:rFonts w:asciiTheme="minorHAnsi" w:hAnsiTheme="minorHAnsi" w:cstheme="minorHAnsi"/>
          <w:b/>
          <w:sz w:val="22"/>
          <w:szCs w:val="22"/>
        </w:rPr>
        <w:t>t</w:t>
      </w:r>
    </w:p>
    <w:p w14:paraId="14CA6104" w14:textId="77777777" w:rsidR="00324E2E" w:rsidRPr="00B36310" w:rsidRDefault="008C63D3" w:rsidP="00B36310">
      <w:pPr>
        <w:spacing w:line="240" w:lineRule="exact"/>
        <w:ind w:left="991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2013</w:t>
      </w:r>
    </w:p>
    <w:p w14:paraId="32F88F07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93CF58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86279B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AA2778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B90F57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8E7A68" w14:textId="77777777" w:rsidR="00324E2E" w:rsidRPr="00B36310" w:rsidRDefault="00324E2E" w:rsidP="00B36310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6AFAE715" w14:textId="77777777" w:rsidR="00324E2E" w:rsidRPr="00B36310" w:rsidRDefault="008C63D3" w:rsidP="00B36310">
      <w:pPr>
        <w:ind w:left="-37" w:right="139"/>
        <w:jc w:val="center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Jan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b/>
          <w:sz w:val="22"/>
          <w:szCs w:val="22"/>
        </w:rPr>
        <w:t>ary –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May</w:t>
      </w:r>
    </w:p>
    <w:p w14:paraId="368001D9" w14:textId="77777777" w:rsidR="00324E2E" w:rsidRPr="00B36310" w:rsidRDefault="008C63D3" w:rsidP="00B36310">
      <w:pPr>
        <w:spacing w:line="240" w:lineRule="exact"/>
        <w:ind w:left="994"/>
        <w:rPr>
          <w:rFonts w:asciiTheme="minorHAns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960" w:bottom="280" w:left="980" w:header="720" w:footer="720" w:gutter="0"/>
          <w:cols w:num="2" w:space="720" w:equalWidth="0">
            <w:col w:w="8356" w:space="336"/>
            <w:col w:w="1608"/>
          </w:cols>
        </w:sectPr>
      </w:pPr>
      <w:r w:rsidRPr="00B36310">
        <w:rPr>
          <w:rFonts w:asciiTheme="minorHAnsi" w:hAnsiTheme="minorHAnsi" w:cstheme="minorHAnsi"/>
          <w:b/>
          <w:sz w:val="22"/>
          <w:szCs w:val="22"/>
        </w:rPr>
        <w:t>2012</w:t>
      </w:r>
    </w:p>
    <w:p w14:paraId="67D3A6FD" w14:textId="77777777" w:rsidR="00324E2E" w:rsidRPr="00B36310" w:rsidRDefault="00324E2E" w:rsidP="00B36310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960" w:bottom="280" w:left="980" w:header="720" w:footer="720" w:gutter="0"/>
          <w:cols w:space="720"/>
        </w:sectPr>
      </w:pPr>
    </w:p>
    <w:p w14:paraId="3DBA2ADA" w14:textId="77777777" w:rsidR="00324E2E" w:rsidRPr="00B36310" w:rsidRDefault="008C63D3" w:rsidP="00B36310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pict w14:anchorId="74D08139">
          <v:group id="_x0000_s1079" style="position:absolute;left:0;text-align:left;margin-left:48.3pt;margin-top:697.5pt;width:512.5pt;height:.6pt;z-index:-3084;mso-position-horizontal-relative:page;mso-position-vertical-relative:page" coordorigin="966,13950" coordsize="10250,12">
            <v:shape id="_x0000_s1084" style="position:absolute;left:972;top:13956;width:8488;height:0" coordorigin="972,13956" coordsize="8488,0" path="m972,13956r8488,e" filled="f" strokeweight=".58pt">
              <v:path arrowok="t"/>
            </v:shape>
            <v:shape id="_x0000_s1083" style="position:absolute;left:9460;top:13956;width:10;height:0" coordorigin="9460,13956" coordsize="10,0" path="m9460,13956r10,e" filled="f" strokeweight=".58pt">
              <v:path arrowok="t"/>
            </v:shape>
            <v:shape id="_x0000_s1082" style="position:absolute;left:9470;top:13956;width:5;height:0" coordorigin="9470,13956" coordsize="5,0" path="m9470,13956r5,e" filled="f" strokeweight=".58pt">
              <v:path arrowok="t"/>
            </v:shape>
            <v:shape id="_x0000_s1081" style="position:absolute;left:9475;top:13956;width:10;height:0" coordorigin="9475,13956" coordsize="10,0" path="m9475,13956r9,e" filled="f" strokeweight=".58pt">
              <v:path arrowok="t"/>
            </v:shape>
            <v:shape id="_x0000_s1080" style="position:absolute;left:9484;top:13956;width:1726;height:0" coordorigin="9484,13956" coordsize="1726,0" path="m9484,13956r1726,e" filled="f" strokeweight=".58pt">
              <v:path arrowok="t"/>
            </v:shape>
            <w10:wrap anchorx="page" anchory="page"/>
          </v:group>
        </w:pict>
      </w:r>
      <w:r w:rsidRPr="00B36310">
        <w:rPr>
          <w:rFonts w:asciiTheme="minorHAnsi" w:hAnsiTheme="minorHAnsi" w:cstheme="minorHAnsi"/>
          <w:sz w:val="22"/>
          <w:szCs w:val="22"/>
        </w:rPr>
        <w:pict w14:anchorId="7DFA4E48">
          <v:group id="_x0000_s1075" style="position:absolute;left:0;text-align:left;margin-left:48.3pt;margin-top:525.5pt;width:512.5pt;height:.6pt;z-index:-3085;mso-position-horizontal-relative:page;mso-position-vertical-relative:page" coordorigin="966,10510" coordsize="10250,12">
            <v:shape id="_x0000_s1078" style="position:absolute;left:972;top:10516;width:8488;height:0" coordorigin="972,10516" coordsize="8488,0" path="m972,10516r8488,e" filled="f" strokeweight=".58pt">
              <v:path arrowok="t"/>
            </v:shape>
            <v:shape id="_x0000_s1077" style="position:absolute;left:9460;top:10516;width:10;height:0" coordorigin="9460,10516" coordsize="10,0" path="m9460,10516r10,e" filled="f" strokeweight=".58pt">
              <v:path arrowok="t"/>
            </v:shape>
            <v:shape id="_x0000_s1076" style="position:absolute;left:9470;top:10516;width:1740;height:0" coordorigin="9470,10516" coordsize="1740,0" path="m9470,10516r1740,e" filled="f" strokeweight=".58pt">
              <v:path arrowok="t"/>
            </v:shape>
            <w10:wrap anchorx="page" anchory="page"/>
          </v:group>
        </w:pict>
      </w:r>
      <w:r w:rsidRPr="00B36310">
        <w:rPr>
          <w:rFonts w:asciiTheme="minorHAnsi" w:hAnsiTheme="minorHAnsi" w:cstheme="minorHAnsi"/>
          <w:sz w:val="22"/>
          <w:szCs w:val="22"/>
        </w:rPr>
        <w:pict w14:anchorId="069A13A0">
          <v:group id="_x0000_s1071" style="position:absolute;left:0;text-align:left;margin-left:48.3pt;margin-top:307.1pt;width:512.5pt;height:.6pt;z-index:-3086;mso-position-horizontal-relative:page;mso-position-vertical-relative:page" coordorigin="966,6142" coordsize="10250,12">
            <v:shape id="_x0000_s1074" style="position:absolute;left:972;top:6147;width:8488;height:0" coordorigin="972,6147" coordsize="8488,0" path="m972,6147r8488,e" filled="f" strokeweight=".58pt">
              <v:path arrowok="t"/>
            </v:shape>
            <v:shape id="_x0000_s1073" style="position:absolute;left:9460;top:6147;width:10;height:0" coordorigin="9460,6147" coordsize="10,0" path="m9460,6147r10,e" filled="f" strokeweight=".58pt">
              <v:path arrowok="t"/>
            </v:shape>
            <v:shape id="_x0000_s1072" style="position:absolute;left:9470;top:6147;width:1740;height:0" coordorigin="9470,6147" coordsize="1740,0" path="m9470,6147r1740,e" filled="f" strokeweight=".58pt">
              <v:path arrowok="t"/>
            </v:shape>
            <w10:wrap anchorx="page" anchory="page"/>
          </v:group>
        </w:pict>
      </w:r>
      <w:r w:rsidRPr="00B36310">
        <w:rPr>
          <w:rFonts w:asciiTheme="minorHAnsi" w:hAnsiTheme="minorHAnsi" w:cstheme="minorHAnsi"/>
          <w:sz w:val="22"/>
          <w:szCs w:val="22"/>
        </w:rPr>
        <w:pict w14:anchorId="5FEF9127">
          <v:group id="_x0000_s1067" style="position:absolute;left:0;text-align:left;margin-left:48.3pt;margin-top:155.75pt;width:512.5pt;height:.6pt;z-index:-3087;mso-position-horizontal-relative:page;mso-position-vertical-relative:page" coordorigin="966,3115" coordsize="10250,12">
            <v:shape id="_x0000_s1070" style="position:absolute;left:972;top:3120;width:8488;height:0" coordorigin="972,3120" coordsize="8488,0" path="m972,3120r8488,e" filled="f" strokeweight=".58pt">
              <v:path arrowok="t"/>
            </v:shape>
            <v:shape id="_x0000_s1069" style="position:absolute;left:9460;top:3120;width:10;height:0" coordorigin="9460,3120" coordsize="10,0" path="m9460,3120r10,e" filled="f" strokeweight=".58pt">
              <v:path arrowok="t"/>
            </v:shape>
            <v:shape id="_x0000_s1068" style="position:absolute;left:9470;top:3120;width:1740;height:0" coordorigin="9470,3120" coordsize="1740,0" path="m9470,3120r1740,e" filled="f" strokeweight=".58pt">
              <v:path arrowok="t"/>
            </v:shape>
            <w10:wrap anchorx="page" anchory="page"/>
          </v:group>
        </w:pict>
      </w:r>
      <w:r w:rsidRPr="00B36310">
        <w:rPr>
          <w:rFonts w:asciiTheme="minorHAnsi" w:hAnsiTheme="minorHAnsi" w:cstheme="minorHAnsi"/>
          <w:sz w:val="22"/>
          <w:szCs w:val="22"/>
        </w:rPr>
        <w:pict w14:anchorId="04A06F92">
          <v:group id="_x0000_s1062" style="position:absolute;left:0;text-align:left;margin-left:48.05pt;margin-top:65pt;width:515.95pt;height:20.5pt;z-index:-3088;mso-position-horizontal-relative:page;mso-position-vertical-relative:page" coordorigin="961,1300" coordsize="10319,410">
            <v:shape id="_x0000_s1066" style="position:absolute;left:972;top:1310;width:10298;height:0" coordorigin="972,1310" coordsize="10298,0" path="m972,1310r10298,e" filled="f" strokeweight=".58pt">
              <v:path arrowok="t"/>
            </v:shape>
            <v:shape id="_x0000_s1065" style="position:absolute;left:972;top:1700;width:10298;height:0" coordorigin="972,1700" coordsize="10298,0" path="m972,1700r10298,e" filled="f" strokeweight=".58pt">
              <v:path arrowok="t"/>
            </v:shape>
            <v:shape id="_x0000_s1064" style="position:absolute;left:967;top:1306;width:0;height:399" coordorigin="967,1306" coordsize="0,399" path="m967,1306r,398e" filled="f" strokeweight=".58pt">
              <v:path arrowok="t"/>
            </v:shape>
            <v:shape id="_x0000_s1063" style="position:absolute;left:11275;top:1306;width:0;height:399" coordorigin="11275,1306" coordsize="0,399" path="m11275,1306r,398e" filled="f" strokeweight=".58pt">
              <v:path arrowok="t"/>
            </v:shape>
            <w10:wrap anchorx="page" anchory="page"/>
          </v:group>
        </w:pict>
      </w:r>
      <w:r w:rsidRPr="00B36310">
        <w:rPr>
          <w:rFonts w:asciiTheme="minorHAnsi" w:hAnsiTheme="minorHAnsi" w:cstheme="minorHAnsi"/>
          <w:b/>
          <w:sz w:val="22"/>
          <w:szCs w:val="22"/>
        </w:rPr>
        <w:t>LEA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B36310">
        <w:rPr>
          <w:rFonts w:asciiTheme="minorHAnsi" w:hAnsiTheme="minorHAnsi" w:cstheme="minorHAnsi"/>
          <w:b/>
          <w:sz w:val="22"/>
          <w:szCs w:val="22"/>
        </w:rPr>
        <w:t>ERS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B36310">
        <w:rPr>
          <w:rFonts w:asciiTheme="minorHAnsi" w:hAnsiTheme="minorHAnsi" w:cstheme="minorHAnsi"/>
          <w:b/>
          <w:sz w:val="22"/>
          <w:szCs w:val="22"/>
        </w:rPr>
        <w:t>IP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EX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B36310">
        <w:rPr>
          <w:rFonts w:asciiTheme="minorHAnsi" w:hAnsiTheme="minorHAnsi" w:cstheme="minorHAnsi"/>
          <w:b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B36310">
        <w:rPr>
          <w:rFonts w:asciiTheme="minorHAnsi" w:hAnsiTheme="minorHAnsi" w:cstheme="minorHAnsi"/>
          <w:b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b/>
          <w:sz w:val="22"/>
          <w:szCs w:val="22"/>
        </w:rPr>
        <w:t>E</w:t>
      </w:r>
    </w:p>
    <w:p w14:paraId="2A0AB919" w14:textId="77777777" w:rsidR="00324E2E" w:rsidRPr="00B36310" w:rsidRDefault="008C63D3" w:rsidP="00B36310">
      <w:pPr>
        <w:spacing w:before="6"/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B36310">
        <w:rPr>
          <w:rFonts w:asciiTheme="minorHAnsi" w:hAnsiTheme="minorHAnsi" w:cstheme="minorHAnsi"/>
          <w:b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b/>
          <w:sz w:val="22"/>
          <w:szCs w:val="22"/>
        </w:rPr>
        <w:t>p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il</w:t>
      </w:r>
      <w:r w:rsidRPr="00B36310">
        <w:rPr>
          <w:rFonts w:asciiTheme="minorHAnsi" w:hAnsiTheme="minorHAnsi" w:cstheme="minorHAnsi"/>
          <w:b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z w:val="22"/>
          <w:szCs w:val="22"/>
        </w:rPr>
        <w:t>r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B36310">
        <w:rPr>
          <w:rFonts w:asciiTheme="minorHAnsi" w:hAnsiTheme="minorHAnsi" w:cstheme="minorHAnsi"/>
          <w:b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b/>
          <w:sz w:val="22"/>
          <w:szCs w:val="22"/>
        </w:rPr>
        <w:t xml:space="preserve">h 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b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b/>
          <w:sz w:val="22"/>
          <w:szCs w:val="22"/>
        </w:rPr>
        <w:t>ege,</w:t>
      </w:r>
      <w:r w:rsidRPr="00B3631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 xml:space="preserve">,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H</w:t>
      </w:r>
    </w:p>
    <w:p w14:paraId="786BCDFE" w14:textId="77777777" w:rsidR="00324E2E" w:rsidRPr="00B36310" w:rsidRDefault="008C63D3" w:rsidP="00B36310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er</w:t>
      </w:r>
    </w:p>
    <w:p w14:paraId="5ACA8847" w14:textId="77777777" w:rsidR="00324E2E" w:rsidRPr="00B36310" w:rsidRDefault="008C63D3" w:rsidP="00B36310">
      <w:pPr>
        <w:tabs>
          <w:tab w:val="left" w:pos="820"/>
        </w:tabs>
        <w:spacing w:before="17" w:line="220" w:lineRule="exact"/>
        <w:ind w:left="820" w:right="480" w:hanging="3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ab/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 xml:space="preserve">a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$40</w:t>
      </w:r>
      <w:r w:rsidRPr="00B36310">
        <w:rPr>
          <w:rFonts w:asciiTheme="minorHAnsi" w:hAnsiTheme="minorHAnsi" w:cstheme="minorHAnsi"/>
          <w:sz w:val="22"/>
          <w:szCs w:val="22"/>
        </w:rPr>
        <w:t>,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00</w:t>
      </w:r>
      <w:r w:rsidRPr="00B36310">
        <w:rPr>
          <w:rFonts w:asciiTheme="minorHAnsi" w:hAnsiTheme="minorHAnsi" w:cstheme="minorHAnsi"/>
          <w:sz w:val="22"/>
          <w:szCs w:val="22"/>
        </w:rPr>
        <w:t>0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et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36310">
        <w:rPr>
          <w:rFonts w:asciiTheme="minorHAnsi" w:hAnsiTheme="minorHAnsi" w:cstheme="minorHAnsi"/>
          <w:sz w:val="22"/>
          <w:szCs w:val="22"/>
        </w:rPr>
        <w:t>0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36310">
        <w:rPr>
          <w:rFonts w:asciiTheme="minorHAnsi" w:hAnsiTheme="minorHAnsi" w:cstheme="minorHAnsi"/>
          <w:sz w:val="22"/>
          <w:szCs w:val="22"/>
        </w:rPr>
        <w:t>er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izati</w:t>
      </w:r>
      <w:r w:rsidRPr="00B36310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er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el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36310">
        <w:rPr>
          <w:rFonts w:asciiTheme="minorHAnsi" w:hAnsiTheme="minorHAnsi" w:cstheme="minorHAnsi"/>
          <w:sz w:val="22"/>
          <w:szCs w:val="22"/>
        </w:rPr>
        <w:t>ed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z w:val="22"/>
          <w:szCs w:val="22"/>
        </w:rPr>
        <w:t>ici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 xml:space="preserve">y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es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lt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in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$5</w:t>
      </w:r>
      <w:r w:rsidRPr="00B36310">
        <w:rPr>
          <w:rFonts w:asciiTheme="minorHAnsi" w:hAnsiTheme="minorHAnsi" w:cstheme="minorHAnsi"/>
          <w:sz w:val="22"/>
          <w:szCs w:val="22"/>
        </w:rPr>
        <w:t>,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00</w:t>
      </w:r>
      <w:r w:rsidRPr="00B36310">
        <w:rPr>
          <w:rFonts w:asciiTheme="minorHAnsi" w:hAnsiTheme="minorHAnsi" w:cstheme="minorHAnsi"/>
          <w:sz w:val="22"/>
          <w:szCs w:val="22"/>
        </w:rPr>
        <w:t>0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et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rp</w:t>
      </w:r>
      <w:r w:rsidRPr="00B36310">
        <w:rPr>
          <w:rFonts w:asciiTheme="minorHAnsi" w:hAnsiTheme="minorHAnsi" w:cstheme="minorHAnsi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</w:p>
    <w:p w14:paraId="26DAE123" w14:textId="77777777" w:rsidR="00324E2E" w:rsidRPr="00B36310" w:rsidRDefault="008C63D3" w:rsidP="00B36310">
      <w:pPr>
        <w:spacing w:line="240" w:lineRule="exact"/>
        <w:ind w:left="460" w:right="-54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 </w:t>
      </w:r>
      <w:r w:rsidRPr="00B3631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lla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bor</w:t>
      </w:r>
      <w:r w:rsidRPr="00B36310">
        <w:rPr>
          <w:rFonts w:asciiTheme="minorHAnsi" w:hAnsiTheme="minorHAnsi" w:cstheme="minorHAnsi"/>
          <w:sz w:val="22"/>
          <w:szCs w:val="22"/>
        </w:rPr>
        <w:t>ate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ll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w</w:t>
      </w:r>
      <w:r w:rsidRPr="00B3631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z w:val="22"/>
          <w:szCs w:val="22"/>
        </w:rPr>
        <w:t>ic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to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aise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$20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,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00</w:t>
      </w:r>
      <w:r w:rsidRPr="00B36310">
        <w:rPr>
          <w:rFonts w:asciiTheme="minorHAnsi" w:hAnsiTheme="minorHAnsi" w:cstheme="minorHAnsi"/>
          <w:sz w:val="22"/>
          <w:szCs w:val="22"/>
        </w:rPr>
        <w:t>0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ila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rop</w:t>
      </w:r>
      <w:r w:rsidRPr="00B36310">
        <w:rPr>
          <w:rFonts w:asciiTheme="minorHAnsi" w:hAnsiTheme="minorHAnsi" w:cstheme="minorHAnsi"/>
          <w:sz w:val="22"/>
          <w:szCs w:val="22"/>
        </w:rPr>
        <w:t>ic</w:t>
      </w:r>
      <w:r w:rsidRPr="00B3631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</w:p>
    <w:p w14:paraId="35FBD149" w14:textId="77777777" w:rsidR="00324E2E" w:rsidRPr="00B36310" w:rsidRDefault="008C63D3" w:rsidP="00B36310">
      <w:pPr>
        <w:ind w:left="786" w:right="4791"/>
        <w:jc w:val="center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ati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nc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og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w w:val="99"/>
          <w:sz w:val="22"/>
          <w:szCs w:val="22"/>
        </w:rPr>
        <w:t>r</w:t>
      </w:r>
      <w:r w:rsidRPr="00B36310">
        <w:rPr>
          <w:rFonts w:asciiTheme="minorHAnsi" w:hAnsiTheme="minorHAnsi" w:cstheme="minorHAnsi"/>
          <w:w w:val="99"/>
          <w:sz w:val="22"/>
          <w:szCs w:val="22"/>
        </w:rPr>
        <w:t>ese</w:t>
      </w:r>
      <w:r w:rsidRPr="00B36310">
        <w:rPr>
          <w:rFonts w:asciiTheme="minorHAnsi" w:hAnsiTheme="minorHAnsi" w:cstheme="minorHAnsi"/>
          <w:spacing w:val="3"/>
          <w:w w:val="99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w w:val="99"/>
          <w:sz w:val="22"/>
          <w:szCs w:val="22"/>
        </w:rPr>
        <w:t>r</w:t>
      </w:r>
      <w:r w:rsidRPr="00B36310">
        <w:rPr>
          <w:rFonts w:asciiTheme="minorHAnsi" w:hAnsiTheme="minorHAnsi" w:cstheme="minorHAnsi"/>
          <w:w w:val="99"/>
          <w:sz w:val="22"/>
          <w:szCs w:val="22"/>
        </w:rPr>
        <w:t>ch</w:t>
      </w:r>
    </w:p>
    <w:p w14:paraId="1898A1A2" w14:textId="77777777" w:rsidR="00324E2E" w:rsidRPr="00B36310" w:rsidRDefault="00324E2E" w:rsidP="00B36310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327D7B99" w14:textId="77777777" w:rsidR="00324E2E" w:rsidRPr="00B36310" w:rsidRDefault="008C63D3" w:rsidP="00B36310">
      <w:pPr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B36310">
        <w:rPr>
          <w:rFonts w:asciiTheme="minorHAnsi" w:hAnsiTheme="minorHAnsi" w:cstheme="minorHAnsi"/>
          <w:b/>
          <w:sz w:val="22"/>
          <w:szCs w:val="22"/>
        </w:rPr>
        <w:t>ar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B36310">
        <w:rPr>
          <w:rFonts w:asciiTheme="minorHAnsi" w:hAnsiTheme="minorHAnsi" w:cstheme="minorHAnsi"/>
          <w:b/>
          <w:sz w:val="22"/>
          <w:szCs w:val="22"/>
        </w:rPr>
        <w:t xml:space="preserve">outh 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b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B36310">
        <w:rPr>
          <w:rFonts w:asciiTheme="minorHAnsi" w:hAnsiTheme="minorHAnsi" w:cstheme="minorHAnsi"/>
          <w:b/>
          <w:sz w:val="22"/>
          <w:szCs w:val="22"/>
        </w:rPr>
        <w:t>s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z w:val="22"/>
          <w:szCs w:val="22"/>
        </w:rPr>
        <w:t>ce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b/>
          <w:sz w:val="22"/>
          <w:szCs w:val="22"/>
        </w:rPr>
        <w:t>ocke</w:t>
      </w:r>
      <w:r w:rsidRPr="00B36310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B36310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 xml:space="preserve">,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H</w:t>
      </w:r>
    </w:p>
    <w:p w14:paraId="12FB7BD2" w14:textId="77777777" w:rsidR="00324E2E" w:rsidRPr="00B36310" w:rsidRDefault="008C63D3" w:rsidP="00B36310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>Def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em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</w:p>
    <w:p w14:paraId="54C9D598" w14:textId="77777777" w:rsidR="00324E2E" w:rsidRPr="00B36310" w:rsidRDefault="008C63D3" w:rsidP="00B36310">
      <w:pPr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 </w:t>
      </w:r>
      <w:r w:rsidRPr="00B3631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36310">
        <w:rPr>
          <w:rFonts w:asciiTheme="minorHAnsi" w:hAnsiTheme="minorHAnsi" w:cstheme="minorHAnsi"/>
          <w:sz w:val="22"/>
          <w:szCs w:val="22"/>
        </w:rPr>
        <w:t>ala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ce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35</w:t>
      </w:r>
      <w:r w:rsidRPr="00B36310">
        <w:rPr>
          <w:rFonts w:asciiTheme="minorHAnsi" w:hAnsiTheme="minorHAnsi" w:cstheme="minorHAnsi"/>
          <w:sz w:val="22"/>
          <w:szCs w:val="22"/>
        </w:rPr>
        <w:t>+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letics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;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ete</w:t>
      </w:r>
      <w:r w:rsidRPr="00B3631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B36310">
        <w:rPr>
          <w:rFonts w:asciiTheme="minorHAnsi" w:hAnsiTheme="minorHAnsi" w:cstheme="minorHAnsi"/>
          <w:sz w:val="22"/>
          <w:szCs w:val="22"/>
        </w:rPr>
        <w:t>ities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hAnsiTheme="minorHAnsi" w:cstheme="minorHAnsi"/>
          <w:sz w:val="22"/>
          <w:szCs w:val="22"/>
        </w:rPr>
        <w:t>leti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</w:p>
    <w:p w14:paraId="5E140BCC" w14:textId="77777777" w:rsidR="00324E2E" w:rsidRPr="00B36310" w:rsidRDefault="008C63D3" w:rsidP="00B36310">
      <w:pPr>
        <w:tabs>
          <w:tab w:val="left" w:pos="820"/>
        </w:tabs>
        <w:spacing w:before="17" w:line="220" w:lineRule="exact"/>
        <w:ind w:left="820" w:right="279" w:hanging="3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ab/>
        <w:t>F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ter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te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lastRenderedPageBreak/>
        <w:t>m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B36310">
        <w:rPr>
          <w:rFonts w:asciiTheme="minorHAnsi" w:hAnsiTheme="minorHAnsi" w:cstheme="minorHAnsi"/>
          <w:sz w:val="22"/>
          <w:szCs w:val="22"/>
        </w:rPr>
        <w:t>ip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oppo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ities</w:t>
      </w:r>
      <w:r w:rsidRPr="00B3631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z w:val="22"/>
          <w:szCs w:val="22"/>
        </w:rPr>
        <w:t>ir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ar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hAnsiTheme="minorHAnsi" w:cstheme="minorHAnsi"/>
          <w:sz w:val="22"/>
          <w:szCs w:val="22"/>
        </w:rPr>
        <w:t>la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ill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te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k 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lea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B36310">
        <w:rPr>
          <w:rFonts w:asciiTheme="minorHAnsi" w:hAnsiTheme="minorHAnsi" w:cstheme="minorHAnsi"/>
          <w:sz w:val="22"/>
          <w:szCs w:val="22"/>
        </w:rPr>
        <w:t>ip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36310">
        <w:rPr>
          <w:rFonts w:asciiTheme="minorHAnsi" w:hAnsiTheme="minorHAnsi" w:cstheme="minorHAnsi"/>
          <w:sz w:val="22"/>
          <w:szCs w:val="22"/>
        </w:rPr>
        <w:t>ills</w:t>
      </w:r>
    </w:p>
    <w:p w14:paraId="42157A4F" w14:textId="77777777" w:rsidR="00324E2E" w:rsidRPr="00B36310" w:rsidRDefault="008C63D3" w:rsidP="00B36310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 </w:t>
      </w:r>
      <w:r w:rsidRPr="00B3631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Set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als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al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te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ti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tated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als</w:t>
      </w:r>
    </w:p>
    <w:p w14:paraId="4D020370" w14:textId="77777777" w:rsidR="00324E2E" w:rsidRPr="00B36310" w:rsidRDefault="00324E2E" w:rsidP="00B36310">
      <w:pPr>
        <w:spacing w:before="10" w:line="120" w:lineRule="exact"/>
        <w:rPr>
          <w:rFonts w:asciiTheme="minorHAnsi" w:hAnsiTheme="minorHAnsi" w:cstheme="minorHAnsi"/>
          <w:sz w:val="22"/>
          <w:szCs w:val="22"/>
        </w:rPr>
      </w:pPr>
    </w:p>
    <w:p w14:paraId="614AB840" w14:textId="77777777" w:rsidR="00324E2E" w:rsidRPr="00B36310" w:rsidRDefault="008C63D3" w:rsidP="00B36310">
      <w:pPr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B36310">
        <w:rPr>
          <w:rFonts w:asciiTheme="minorHAnsi" w:hAnsiTheme="minorHAnsi" w:cstheme="minorHAnsi"/>
          <w:b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36310">
        <w:rPr>
          <w:rFonts w:asciiTheme="minorHAnsi" w:hAnsiTheme="minorHAnsi" w:cstheme="minorHAnsi"/>
          <w:b/>
          <w:sz w:val="22"/>
          <w:szCs w:val="22"/>
        </w:rPr>
        <w:t>LS</w:t>
      </w:r>
    </w:p>
    <w:p w14:paraId="0A8B63EB" w14:textId="77777777" w:rsidR="00324E2E" w:rsidRPr="00B36310" w:rsidRDefault="008C63D3" w:rsidP="00B36310">
      <w:pPr>
        <w:spacing w:before="6"/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C</w:t>
      </w:r>
      <w:r w:rsidRPr="00B36310">
        <w:rPr>
          <w:rFonts w:asciiTheme="minorHAnsi" w:hAnsiTheme="minorHAnsi" w:cstheme="minorHAnsi"/>
          <w:b/>
          <w:spacing w:val="4"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36310">
        <w:rPr>
          <w:rFonts w:asciiTheme="minorHAnsi" w:hAnsiTheme="minorHAnsi" w:cstheme="minorHAnsi"/>
          <w:b/>
          <w:sz w:val="22"/>
          <w:szCs w:val="22"/>
        </w:rPr>
        <w:t>p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b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b/>
          <w:sz w:val="22"/>
          <w:szCs w:val="22"/>
        </w:rPr>
        <w:t>:</w:t>
      </w:r>
      <w:r w:rsidRPr="00B36310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Mic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z w:val="22"/>
          <w:szCs w:val="22"/>
        </w:rPr>
        <w:t>ice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l,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rpo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Word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B36310">
        <w:rPr>
          <w:rFonts w:asciiTheme="minorHAnsi" w:hAnsiTheme="minorHAnsi" w:cstheme="minorHAnsi"/>
          <w:sz w:val="22"/>
          <w:szCs w:val="22"/>
        </w:rPr>
        <w:t>,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&amp;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36310">
        <w:rPr>
          <w:rFonts w:asciiTheme="minorHAnsi" w:hAnsiTheme="minorHAnsi" w:cstheme="minorHAnsi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g</w:t>
      </w:r>
    </w:p>
    <w:p w14:paraId="2084DABB" w14:textId="77777777" w:rsidR="00324E2E" w:rsidRPr="00B36310" w:rsidRDefault="008C63D3" w:rsidP="00B36310">
      <w:pPr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36310">
        <w:rPr>
          <w:rFonts w:asciiTheme="minorHAnsi" w:hAnsiTheme="minorHAnsi" w:cstheme="minorHAnsi"/>
          <w:b/>
          <w:sz w:val="22"/>
          <w:szCs w:val="22"/>
        </w:rPr>
        <w:t>u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pacing w:val="2"/>
          <w:sz w:val="22"/>
          <w:szCs w:val="22"/>
        </w:rPr>
        <w:t>g</w:t>
      </w:r>
      <w:r w:rsidRPr="00B36310">
        <w:rPr>
          <w:rFonts w:asciiTheme="minorHAnsi" w:hAnsiTheme="minorHAnsi" w:cstheme="minorHAnsi"/>
          <w:b/>
          <w:sz w:val="22"/>
          <w:szCs w:val="22"/>
        </w:rPr>
        <w:t>e:</w:t>
      </w:r>
      <w:r w:rsidRPr="00B36310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z w:val="22"/>
          <w:szCs w:val="22"/>
        </w:rPr>
        <w:t>icie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h</w:t>
      </w:r>
    </w:p>
    <w:p w14:paraId="23C7FFCB" w14:textId="77777777" w:rsidR="00324E2E" w:rsidRPr="00B36310" w:rsidRDefault="008C63D3" w:rsidP="00B36310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br w:type="column"/>
      </w:r>
    </w:p>
    <w:p w14:paraId="4AACC9A4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C06993" w14:textId="77777777" w:rsidR="00324E2E" w:rsidRPr="00B36310" w:rsidRDefault="008C63D3" w:rsidP="00B36310">
      <w:pPr>
        <w:ind w:left="112" w:right="137"/>
        <w:jc w:val="center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March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2013 –</w:t>
      </w:r>
    </w:p>
    <w:p w14:paraId="2D9F13CE" w14:textId="77777777" w:rsidR="00324E2E" w:rsidRPr="00B36310" w:rsidRDefault="008C63D3" w:rsidP="00B36310">
      <w:pPr>
        <w:spacing w:line="240" w:lineRule="exact"/>
        <w:ind w:left="705" w:right="138"/>
        <w:jc w:val="center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B36310">
        <w:rPr>
          <w:rFonts w:asciiTheme="minorHAnsi" w:hAnsiTheme="minorHAnsi" w:cstheme="minorHAnsi"/>
          <w:b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36310">
        <w:rPr>
          <w:rFonts w:asciiTheme="minorHAnsi" w:hAnsiTheme="minorHAnsi" w:cstheme="minorHAnsi"/>
          <w:b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z w:val="22"/>
          <w:szCs w:val="22"/>
        </w:rPr>
        <w:t>t</w:t>
      </w:r>
    </w:p>
    <w:p w14:paraId="4AC792C9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5717C3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377F83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239F1A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9B9279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4EE043" w14:textId="77777777" w:rsidR="00324E2E" w:rsidRPr="00B36310" w:rsidRDefault="00324E2E" w:rsidP="00B36310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49FE1593" w14:textId="77777777" w:rsidR="00324E2E" w:rsidRPr="00B36310" w:rsidRDefault="008C63D3" w:rsidP="00B36310">
      <w:pPr>
        <w:ind w:left="-37" w:right="140"/>
        <w:jc w:val="center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B36310">
        <w:rPr>
          <w:rFonts w:asciiTheme="minorHAnsi" w:hAnsiTheme="minorHAnsi" w:cstheme="minorHAnsi"/>
          <w:b/>
          <w:sz w:val="22"/>
          <w:szCs w:val="22"/>
        </w:rPr>
        <w:t>ece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>b</w:t>
      </w:r>
      <w:r w:rsidRPr="00B36310">
        <w:rPr>
          <w:rFonts w:asciiTheme="minorHAnsi" w:hAnsiTheme="minorHAnsi" w:cstheme="minorHAnsi"/>
          <w:b/>
          <w:sz w:val="22"/>
          <w:szCs w:val="22"/>
        </w:rPr>
        <w:t>er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2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0</w:t>
      </w:r>
      <w:r w:rsidRPr="00B36310">
        <w:rPr>
          <w:rFonts w:asciiTheme="minorHAnsi" w:hAnsiTheme="minorHAnsi" w:cstheme="minorHAnsi"/>
          <w:b/>
          <w:sz w:val="22"/>
          <w:szCs w:val="22"/>
        </w:rPr>
        <w:t>10</w:t>
      </w:r>
    </w:p>
    <w:p w14:paraId="338E7AD3" w14:textId="77777777" w:rsidR="00324E2E" w:rsidRPr="00B36310" w:rsidRDefault="008C63D3" w:rsidP="00B36310">
      <w:pPr>
        <w:spacing w:line="240" w:lineRule="exact"/>
        <w:ind w:left="537" w:right="140"/>
        <w:jc w:val="center"/>
        <w:rPr>
          <w:rFonts w:asciiTheme="minorHAns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960" w:bottom="280" w:left="980" w:header="720" w:footer="720" w:gutter="0"/>
          <w:cols w:num="2" w:space="720" w:equalWidth="0">
            <w:col w:w="8351" w:space="324"/>
            <w:col w:w="1625"/>
          </w:cols>
        </w:sectPr>
      </w:pPr>
      <w:r w:rsidRPr="00B36310">
        <w:rPr>
          <w:rFonts w:asciiTheme="minorHAnsi" w:hAnsiTheme="minorHAnsi" w:cstheme="minorHAnsi"/>
          <w:b/>
          <w:sz w:val="22"/>
          <w:szCs w:val="22"/>
        </w:rPr>
        <w:t>– Pre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B36310">
        <w:rPr>
          <w:rFonts w:asciiTheme="minorHAnsi" w:hAnsiTheme="minorHAnsi" w:cstheme="minorHAnsi"/>
          <w:b/>
          <w:sz w:val="22"/>
          <w:szCs w:val="22"/>
        </w:rPr>
        <w:t>ent</w:t>
      </w:r>
    </w:p>
    <w:p w14:paraId="7C0ACE76" w14:textId="77777777" w:rsidR="00324E2E" w:rsidRPr="00B36310" w:rsidRDefault="008C63D3" w:rsidP="00B36310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lastRenderedPageBreak/>
        <w:pict w14:anchorId="19E4E4D2">
          <v:group id="_x0000_s1057" style="position:absolute;margin-left:48.05pt;margin-top:65pt;width:515.95pt;height:20.5pt;z-index:-3083;mso-position-horizontal-relative:page;mso-position-vertical-relative:page" coordorigin="961,1300" coordsize="10319,410">
            <v:shape id="_x0000_s1061" style="position:absolute;left:972;top:1310;width:10298;height:0" coordorigin="972,1310" coordsize="10298,0" path="m972,1310r10298,e" filled="f" strokeweight=".58pt">
              <v:path arrowok="t"/>
            </v:shape>
            <v:shape id="_x0000_s1060" style="position:absolute;left:972;top:1700;width:10298;height:0" coordorigin="972,1700" coordsize="10298,0" path="m972,1700r10298,e" filled="f" strokeweight=".58pt">
              <v:path arrowok="t"/>
            </v:shape>
            <v:shape id="_x0000_s1059" style="position:absolute;left:967;top:1306;width:0;height:399" coordorigin="967,1306" coordsize="0,399" path="m967,1306r,398e" filled="f" strokeweight=".58pt">
              <v:path arrowok="t"/>
            </v:shape>
            <v:shape id="_x0000_s1058" style="position:absolute;left:11275;top:1306;width:0;height:399" coordorigin="11275,1306" coordsize="0,399" path="m11275,1306r,398e" filled="f" strokeweight=".58pt">
              <v:path arrowok="t"/>
            </v:shape>
            <w10:wrap anchorx="page" anchory="page"/>
          </v:group>
        </w:pict>
      </w:r>
    </w:p>
    <w:p w14:paraId="459F6E97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627C16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3F1AAE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EF5203" w14:textId="77777777" w:rsidR="00324E2E" w:rsidRPr="00B36310" w:rsidRDefault="008C63D3" w:rsidP="00B36310">
      <w:pPr>
        <w:spacing w:before="7"/>
        <w:ind w:left="22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SEC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TO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R (G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VE</w:t>
      </w:r>
      <w:r w:rsidRPr="00B36310">
        <w:rPr>
          <w:rFonts w:asciiTheme="minorHAnsi" w:eastAsia="Calibri" w:hAnsiTheme="minorHAnsi" w:cstheme="minorHAnsi"/>
          <w:b/>
          <w:spacing w:val="-3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NT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 xml:space="preserve">) 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NDU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SA</w:t>
      </w:r>
      <w:r w:rsidRPr="00B36310">
        <w:rPr>
          <w:rFonts w:asciiTheme="minorHAnsi" w:eastAsia="Calibri" w:hAnsiTheme="minorHAnsi" w:cstheme="minorHAnsi"/>
          <w:b/>
          <w:spacing w:val="-3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402A1DE6" w14:textId="77777777" w:rsidR="00324E2E" w:rsidRPr="00B36310" w:rsidRDefault="00324E2E" w:rsidP="00B36310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2AC9CE1B" w14:textId="77777777" w:rsidR="00324E2E" w:rsidRPr="00B36310" w:rsidRDefault="008C63D3" w:rsidP="00B36310">
      <w:pPr>
        <w:spacing w:before="24"/>
        <w:ind w:left="4382" w:right="4282"/>
        <w:jc w:val="center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Jo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B36310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z w:val="22"/>
          <w:szCs w:val="22"/>
        </w:rPr>
        <w:t>.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M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as</w:t>
      </w:r>
      <w:r w:rsidRPr="00B36310">
        <w:rPr>
          <w:rFonts w:asciiTheme="minorHAnsi" w:hAnsiTheme="minorHAnsi" w:cstheme="minorHAnsi"/>
          <w:b/>
          <w:sz w:val="22"/>
          <w:szCs w:val="22"/>
        </w:rPr>
        <w:t>h</w:t>
      </w:r>
    </w:p>
    <w:p w14:paraId="1AF4BB93" w14:textId="77777777" w:rsidR="00324E2E" w:rsidRPr="00B36310" w:rsidRDefault="008C63D3" w:rsidP="00B36310">
      <w:pPr>
        <w:spacing w:line="240" w:lineRule="exact"/>
        <w:ind w:left="2109" w:right="2005"/>
        <w:jc w:val="center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 xml:space="preserve">an Box #3690,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ano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 xml:space="preserve">,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H •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B36310">
        <w:rPr>
          <w:rFonts w:asciiTheme="minorHAnsi" w:hAnsiTheme="minorHAnsi" w:cstheme="minorHAnsi"/>
          <w:sz w:val="22"/>
          <w:szCs w:val="22"/>
        </w:rPr>
        <w:t>oh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.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.M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a</w:t>
      </w:r>
      <w:hyperlink r:id="rId30">
        <w:r w:rsidRPr="00B36310">
          <w:rPr>
            <w:rFonts w:asciiTheme="minorHAnsi" w:hAnsiTheme="minorHAnsi" w:cstheme="minorHAnsi"/>
            <w:sz w:val="22"/>
            <w:szCs w:val="22"/>
          </w:rPr>
          <w:t>sh.17</w:t>
        </w:r>
        <w:r w:rsidRPr="00B36310">
          <w:rPr>
            <w:rFonts w:asciiTheme="minorHAnsi" w:hAnsiTheme="minorHAnsi" w:cstheme="minorHAnsi"/>
            <w:spacing w:val="-4"/>
            <w:sz w:val="22"/>
            <w:szCs w:val="22"/>
          </w:rPr>
          <w:t>@</w:t>
        </w:r>
        <w:r w:rsidRPr="00B36310">
          <w:rPr>
            <w:rFonts w:asciiTheme="minorHAnsi" w:hAnsiTheme="minorHAnsi" w:cstheme="minorHAnsi"/>
            <w:spacing w:val="-1"/>
            <w:sz w:val="22"/>
            <w:szCs w:val="22"/>
          </w:rPr>
          <w:t>D</w:t>
        </w:r>
        <w:r w:rsidRPr="00B36310">
          <w:rPr>
            <w:rFonts w:asciiTheme="minorHAnsi" w:hAnsiTheme="minorHAnsi" w:cstheme="minorHAnsi"/>
            <w:sz w:val="22"/>
            <w:szCs w:val="22"/>
          </w:rPr>
          <w:t>a</w:t>
        </w:r>
        <w:r w:rsidRPr="00B36310">
          <w:rPr>
            <w:rFonts w:asciiTheme="minorHAnsi" w:hAnsiTheme="minorHAnsi" w:cstheme="minorHAnsi"/>
            <w:spacing w:val="1"/>
            <w:sz w:val="22"/>
            <w:szCs w:val="22"/>
          </w:rPr>
          <w:t>rt</w:t>
        </w:r>
        <w:r w:rsidRPr="00B36310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B36310">
          <w:rPr>
            <w:rFonts w:asciiTheme="minorHAnsi" w:hAnsiTheme="minorHAnsi" w:cstheme="minorHAnsi"/>
            <w:sz w:val="22"/>
            <w:szCs w:val="22"/>
          </w:rPr>
          <w:t>ou</w:t>
        </w:r>
        <w:r w:rsidRPr="00B36310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B36310">
          <w:rPr>
            <w:rFonts w:asciiTheme="minorHAnsi" w:hAnsiTheme="minorHAnsi" w:cstheme="minorHAnsi"/>
            <w:sz w:val="22"/>
            <w:szCs w:val="22"/>
          </w:rPr>
          <w:t>h.Edu</w:t>
        </w:r>
      </w:hyperlink>
    </w:p>
    <w:p w14:paraId="39CCC11B" w14:textId="77777777" w:rsidR="00324E2E" w:rsidRPr="00B36310" w:rsidRDefault="008C63D3" w:rsidP="00B36310">
      <w:pPr>
        <w:spacing w:line="240" w:lineRule="exact"/>
        <w:ind w:left="2747" w:right="2646"/>
        <w:jc w:val="center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>21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36310">
        <w:rPr>
          <w:rFonts w:asciiTheme="minorHAnsi" w:hAnsiTheme="minorHAnsi" w:cstheme="minorHAnsi"/>
          <w:sz w:val="22"/>
          <w:szCs w:val="22"/>
        </w:rPr>
        <w:t>12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36310">
        <w:rPr>
          <w:rFonts w:asciiTheme="minorHAnsi" w:hAnsiTheme="minorHAnsi" w:cstheme="minorHAnsi"/>
          <w:sz w:val="22"/>
          <w:szCs w:val="22"/>
        </w:rPr>
        <w:t xml:space="preserve">4567 • </w:t>
      </w:r>
      <w:hyperlink r:id="rId31">
        <w:r w:rsidRPr="00B36310">
          <w:rPr>
            <w:rFonts w:asciiTheme="minorHAnsi" w:hAnsiTheme="minorHAnsi" w:cstheme="minorHAnsi"/>
            <w:color w:val="0000FF"/>
            <w:sz w:val="22"/>
            <w:szCs w:val="22"/>
          </w:rPr>
          <w:t>h</w:t>
        </w:r>
        <w:r w:rsidRPr="00B36310">
          <w:rPr>
            <w:rFonts w:asciiTheme="minorHAnsi" w:hAnsiTheme="minorHAnsi" w:cstheme="minorHAnsi"/>
            <w:color w:val="0000FF"/>
            <w:spacing w:val="1"/>
            <w:sz w:val="22"/>
            <w:szCs w:val="22"/>
          </w:rPr>
          <w:t>tt</w:t>
        </w:r>
        <w:r w:rsidRPr="00B36310">
          <w:rPr>
            <w:rFonts w:asciiTheme="minorHAnsi" w:hAnsiTheme="minorHAnsi" w:cstheme="minorHAnsi"/>
            <w:color w:val="0000FF"/>
            <w:spacing w:val="-2"/>
            <w:sz w:val="22"/>
            <w:szCs w:val="22"/>
          </w:rPr>
          <w:t>p</w:t>
        </w:r>
        <w:r w:rsidRPr="00B36310">
          <w:rPr>
            <w:rFonts w:asciiTheme="minorHAnsi" w:hAnsiTheme="minorHAnsi" w:cstheme="minorHAnsi"/>
            <w:color w:val="0000FF"/>
            <w:spacing w:val="1"/>
            <w:sz w:val="22"/>
            <w:szCs w:val="22"/>
          </w:rPr>
          <w:t>:</w:t>
        </w:r>
        <w:r w:rsidRPr="00B36310">
          <w:rPr>
            <w:rFonts w:asciiTheme="minorHAnsi" w:hAnsiTheme="minorHAnsi" w:cstheme="minorHAnsi"/>
            <w:color w:val="0000FF"/>
            <w:spacing w:val="-1"/>
            <w:sz w:val="22"/>
            <w:szCs w:val="22"/>
          </w:rPr>
          <w:t>/</w:t>
        </w:r>
        <w:r w:rsidRPr="00B36310">
          <w:rPr>
            <w:rFonts w:asciiTheme="minorHAnsi" w:hAnsiTheme="minorHAnsi" w:cstheme="minorHAnsi"/>
            <w:color w:val="0000FF"/>
            <w:spacing w:val="1"/>
            <w:sz w:val="22"/>
            <w:szCs w:val="22"/>
          </w:rPr>
          <w:t>/</w:t>
        </w:r>
        <w:r w:rsidRPr="00B36310">
          <w:rPr>
            <w:rFonts w:asciiTheme="minorHAnsi" w:hAnsiTheme="minorHAnsi" w:cstheme="minorHAnsi"/>
            <w:color w:val="0000FF"/>
            <w:spacing w:val="-1"/>
            <w:sz w:val="22"/>
            <w:szCs w:val="22"/>
          </w:rPr>
          <w:t>www</w:t>
        </w:r>
        <w:r w:rsidRPr="00B36310">
          <w:rPr>
            <w:rFonts w:asciiTheme="minorHAnsi" w:hAnsiTheme="minorHAnsi" w:cstheme="minorHAnsi"/>
            <w:color w:val="0000FF"/>
            <w:sz w:val="22"/>
            <w:szCs w:val="22"/>
          </w:rPr>
          <w:t>.</w:t>
        </w:r>
        <w:r w:rsidRPr="00B36310">
          <w:rPr>
            <w:rFonts w:asciiTheme="minorHAnsi" w:hAnsiTheme="minorHAnsi" w:cstheme="minorHAnsi"/>
            <w:color w:val="0000FF"/>
            <w:spacing w:val="1"/>
            <w:sz w:val="22"/>
            <w:szCs w:val="22"/>
          </w:rPr>
          <w:t>li</w:t>
        </w:r>
        <w:r w:rsidRPr="00B36310">
          <w:rPr>
            <w:rFonts w:asciiTheme="minorHAnsi" w:hAnsiTheme="minorHAnsi" w:cstheme="minorHAnsi"/>
            <w:color w:val="0000FF"/>
            <w:sz w:val="22"/>
            <w:szCs w:val="22"/>
          </w:rPr>
          <w:t>n</w:t>
        </w:r>
        <w:r w:rsidRPr="00B36310">
          <w:rPr>
            <w:rFonts w:asciiTheme="minorHAnsi" w:hAnsiTheme="minorHAnsi" w:cstheme="minorHAnsi"/>
            <w:color w:val="0000FF"/>
            <w:spacing w:val="-2"/>
            <w:sz w:val="22"/>
            <w:szCs w:val="22"/>
          </w:rPr>
          <w:t>k</w:t>
        </w:r>
        <w:r w:rsidRPr="00B36310">
          <w:rPr>
            <w:rFonts w:asciiTheme="minorHAnsi" w:hAnsiTheme="minorHAnsi" w:cstheme="minorHAnsi"/>
            <w:color w:val="0000FF"/>
            <w:sz w:val="22"/>
            <w:szCs w:val="22"/>
          </w:rPr>
          <w:t>ed</w:t>
        </w:r>
        <w:r w:rsidRPr="00B36310">
          <w:rPr>
            <w:rFonts w:asciiTheme="minorHAnsi" w:hAnsiTheme="minorHAnsi" w:cstheme="minorHAnsi"/>
            <w:color w:val="0000FF"/>
            <w:spacing w:val="-1"/>
            <w:sz w:val="22"/>
            <w:szCs w:val="22"/>
          </w:rPr>
          <w:t>i</w:t>
        </w:r>
        <w:r w:rsidRPr="00B36310">
          <w:rPr>
            <w:rFonts w:asciiTheme="minorHAnsi" w:hAnsiTheme="minorHAnsi" w:cstheme="minorHAnsi"/>
            <w:color w:val="0000FF"/>
            <w:sz w:val="22"/>
            <w:szCs w:val="22"/>
          </w:rPr>
          <w:t>n.co</w:t>
        </w:r>
        <w:r w:rsidRPr="00B36310">
          <w:rPr>
            <w:rFonts w:asciiTheme="minorHAnsi" w:hAnsiTheme="minorHAnsi" w:cstheme="minorHAnsi"/>
            <w:color w:val="0000FF"/>
            <w:spacing w:val="-3"/>
            <w:sz w:val="22"/>
            <w:szCs w:val="22"/>
          </w:rPr>
          <w:t>m</w:t>
        </w:r>
        <w:r w:rsidRPr="00B36310">
          <w:rPr>
            <w:rFonts w:asciiTheme="minorHAnsi" w:hAnsiTheme="minorHAnsi" w:cstheme="minorHAnsi"/>
            <w:color w:val="0000FF"/>
            <w:spacing w:val="1"/>
            <w:sz w:val="22"/>
            <w:szCs w:val="22"/>
          </w:rPr>
          <w:t>/i</w:t>
        </w:r>
        <w:r w:rsidRPr="00B36310">
          <w:rPr>
            <w:rFonts w:asciiTheme="minorHAnsi" w:hAnsiTheme="minorHAnsi" w:cstheme="minorHAnsi"/>
            <w:color w:val="0000FF"/>
            <w:spacing w:val="-2"/>
            <w:sz w:val="22"/>
            <w:szCs w:val="22"/>
          </w:rPr>
          <w:t>n</w:t>
        </w:r>
        <w:r w:rsidRPr="00B36310">
          <w:rPr>
            <w:rFonts w:asciiTheme="minorHAnsi" w:hAnsiTheme="minorHAnsi" w:cstheme="minorHAnsi"/>
            <w:color w:val="0000FF"/>
            <w:spacing w:val="-1"/>
            <w:sz w:val="22"/>
            <w:szCs w:val="22"/>
          </w:rPr>
          <w:t>/</w:t>
        </w:r>
        <w:r w:rsidRPr="00B36310">
          <w:rPr>
            <w:rFonts w:asciiTheme="minorHAnsi" w:hAnsiTheme="minorHAnsi" w:cstheme="minorHAnsi"/>
            <w:color w:val="0000FF"/>
            <w:spacing w:val="3"/>
            <w:sz w:val="22"/>
            <w:szCs w:val="22"/>
          </w:rPr>
          <w:t>j</w:t>
        </w:r>
        <w:r w:rsidRPr="00B36310">
          <w:rPr>
            <w:rFonts w:asciiTheme="minorHAnsi" w:hAnsiTheme="minorHAnsi" w:cstheme="minorHAnsi"/>
            <w:color w:val="0000FF"/>
            <w:sz w:val="22"/>
            <w:szCs w:val="22"/>
          </w:rPr>
          <w:t>o</w:t>
        </w:r>
        <w:r w:rsidRPr="00B36310">
          <w:rPr>
            <w:rFonts w:asciiTheme="minorHAnsi" w:hAnsiTheme="minorHAnsi" w:cstheme="minorHAnsi"/>
            <w:color w:val="0000FF"/>
            <w:spacing w:val="-2"/>
            <w:sz w:val="22"/>
            <w:szCs w:val="22"/>
          </w:rPr>
          <w:t>h</w:t>
        </w:r>
        <w:r w:rsidRPr="00B36310">
          <w:rPr>
            <w:rFonts w:asciiTheme="minorHAnsi" w:hAnsiTheme="minorHAnsi" w:cstheme="minorHAnsi"/>
            <w:color w:val="0000FF"/>
            <w:sz w:val="22"/>
            <w:szCs w:val="22"/>
          </w:rPr>
          <w:t>na</w:t>
        </w:r>
        <w:r w:rsidRPr="00B36310">
          <w:rPr>
            <w:rFonts w:asciiTheme="minorHAnsi" w:hAnsiTheme="minorHAnsi" w:cstheme="minorHAnsi"/>
            <w:color w:val="0000FF"/>
            <w:spacing w:val="-3"/>
            <w:sz w:val="22"/>
            <w:szCs w:val="22"/>
          </w:rPr>
          <w:t>m</w:t>
        </w:r>
        <w:r w:rsidRPr="00B36310">
          <w:rPr>
            <w:rFonts w:asciiTheme="minorHAnsi" w:hAnsiTheme="minorHAnsi" w:cstheme="minorHAnsi"/>
            <w:color w:val="0000FF"/>
            <w:sz w:val="22"/>
            <w:szCs w:val="22"/>
          </w:rPr>
          <w:t>a</w:t>
        </w:r>
        <w:r w:rsidRPr="00B36310">
          <w:rPr>
            <w:rFonts w:asciiTheme="minorHAnsi" w:hAnsiTheme="minorHAnsi" w:cstheme="minorHAnsi"/>
            <w:color w:val="0000FF"/>
            <w:spacing w:val="1"/>
            <w:sz w:val="22"/>
            <w:szCs w:val="22"/>
          </w:rPr>
          <w:t>s</w:t>
        </w:r>
        <w:r w:rsidRPr="00B36310">
          <w:rPr>
            <w:rFonts w:asciiTheme="minorHAnsi" w:hAnsiTheme="minorHAnsi" w:cstheme="minorHAnsi"/>
            <w:color w:val="0000FF"/>
            <w:sz w:val="22"/>
            <w:szCs w:val="22"/>
          </w:rPr>
          <w:t>h/</w:t>
        </w:r>
      </w:hyperlink>
    </w:p>
    <w:p w14:paraId="7F190651" w14:textId="77777777" w:rsidR="00324E2E" w:rsidRPr="00B36310" w:rsidRDefault="00324E2E" w:rsidP="00B36310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7E1445A3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77"/>
        <w:gridCol w:w="1601"/>
      </w:tblGrid>
      <w:tr w:rsidR="00324E2E" w:rsidRPr="00B36310" w14:paraId="5EA2C510" w14:textId="77777777">
        <w:trPr>
          <w:trHeight w:hRule="exact" w:val="259"/>
        </w:trPr>
        <w:tc>
          <w:tcPr>
            <w:tcW w:w="7977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6AC073ED" w14:textId="77777777" w:rsidR="00324E2E" w:rsidRPr="00B36310" w:rsidRDefault="008C63D3" w:rsidP="00B36310">
            <w:pPr>
              <w:spacing w:line="240" w:lineRule="exact"/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ED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TION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742C32B8" w14:textId="77777777" w:rsidR="00324E2E" w:rsidRPr="00B36310" w:rsidRDefault="00324E2E" w:rsidP="00B363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4E2E" w:rsidRPr="00B36310" w14:paraId="534D24FC" w14:textId="77777777">
        <w:trPr>
          <w:trHeight w:hRule="exact" w:val="2917"/>
        </w:trPr>
        <w:tc>
          <w:tcPr>
            <w:tcW w:w="7977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256ED958" w14:textId="77777777" w:rsidR="00324E2E" w:rsidRPr="00B36310" w:rsidRDefault="008C63D3" w:rsidP="00B36310">
            <w:pPr>
              <w:spacing w:line="240" w:lineRule="exact"/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ar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outh 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ll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ge,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nov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</w:p>
          <w:p w14:paraId="2894D957" w14:textId="77777777" w:rsidR="00324E2E" w:rsidRPr="00B36310" w:rsidRDefault="008C63D3" w:rsidP="00B36310">
            <w:pPr>
              <w:spacing w:line="240" w:lineRule="exact"/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Bache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or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s: 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j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Engl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sh mo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ed 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w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h 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ory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overnme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  <w:p w14:paraId="7162A64F" w14:textId="77777777" w:rsidR="00324E2E" w:rsidRPr="00B36310" w:rsidRDefault="008C63D3" w:rsidP="00B36310">
            <w:pPr>
              <w:spacing w:before="1"/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ant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B36310">
              <w:rPr>
                <w:rFonts w:asciiTheme="minorHAnsi" w:hAnsiTheme="minorHAnsi" w:cstheme="minorHAnsi"/>
                <w:spacing w:val="5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Pub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Pol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Et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cs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Pu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b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c Po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Econo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s;</w:t>
            </w:r>
            <w:r w:rsidRPr="00B363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cy</w:t>
            </w:r>
          </w:p>
          <w:p w14:paraId="70931E61" w14:textId="77777777" w:rsidR="00324E2E" w:rsidRPr="00B36310" w:rsidRDefault="008C63D3" w:rsidP="00B36310">
            <w:pPr>
              <w:spacing w:line="240" w:lineRule="exact"/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s &amp; 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nance</w:t>
            </w:r>
          </w:p>
          <w:p w14:paraId="57016ED7" w14:textId="77777777" w:rsidR="00324E2E" w:rsidRPr="00B36310" w:rsidRDefault="00324E2E" w:rsidP="00B36310">
            <w:pPr>
              <w:spacing w:before="13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0614D4" w14:textId="77777777" w:rsidR="00324E2E" w:rsidRPr="00B36310" w:rsidRDefault="008C63D3" w:rsidP="00B36310">
            <w:pPr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overn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ent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F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re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gn 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dy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Progr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Was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on,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  <w:p w14:paraId="1D5A0A58" w14:textId="77777777" w:rsidR="00324E2E" w:rsidRPr="00B36310" w:rsidRDefault="008C63D3" w:rsidP="00B36310">
            <w:pPr>
              <w:spacing w:line="240" w:lineRule="exact"/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ou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nc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uded: </w:t>
            </w:r>
            <w:r w:rsidRPr="00B36310">
              <w:rPr>
                <w:rFonts w:asciiTheme="minorHAns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hs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and Re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 Pu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b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c 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P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cy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, and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ze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</w:p>
          <w:p w14:paraId="224B993A" w14:textId="77777777" w:rsidR="00324E2E" w:rsidRPr="00B36310" w:rsidRDefault="008C63D3" w:rsidP="00B36310">
            <w:pPr>
              <w:spacing w:before="2"/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Scope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he U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it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d S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overnme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  <w:p w14:paraId="494215F2" w14:textId="77777777" w:rsidR="00324E2E" w:rsidRPr="00B36310" w:rsidRDefault="00324E2E" w:rsidP="00B36310">
            <w:pPr>
              <w:spacing w:before="13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50B085" w14:textId="77777777" w:rsidR="00324E2E" w:rsidRPr="00B36310" w:rsidRDefault="008C63D3" w:rsidP="00B36310">
            <w:pPr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on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z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aga </w:t>
            </w:r>
            <w:r w:rsidRPr="00B36310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P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re</w:t>
            </w:r>
            <w:r w:rsidRPr="00B36310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p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ar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ory 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oo</w:t>
            </w:r>
            <w:r w:rsidRPr="00B36310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, Spo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k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ane,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WA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PA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cade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c S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</w:p>
          <w:p w14:paraId="3D909C5C" w14:textId="77777777" w:rsidR="00324E2E" w:rsidRPr="00B36310" w:rsidRDefault="008C63D3" w:rsidP="00B36310">
            <w:pPr>
              <w:spacing w:line="240" w:lineRule="exact"/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adu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e 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2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/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250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nal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oc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nal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no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 S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601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6FCB382E" w14:textId="77777777" w:rsidR="00324E2E" w:rsidRPr="00B36310" w:rsidRDefault="008C63D3" w:rsidP="00B36310">
            <w:pPr>
              <w:spacing w:line="240" w:lineRule="exact"/>
              <w:ind w:left="508" w:right="69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Ju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e 2014</w:t>
            </w:r>
          </w:p>
          <w:p w14:paraId="623736D8" w14:textId="77777777" w:rsidR="00324E2E" w:rsidRPr="00B36310" w:rsidRDefault="008C63D3" w:rsidP="00B36310">
            <w:pPr>
              <w:spacing w:line="240" w:lineRule="exact"/>
              <w:ind w:left="143" w:right="69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P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3.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1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/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.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0</w:t>
            </w:r>
          </w:p>
          <w:p w14:paraId="7B3FD94D" w14:textId="77777777" w:rsidR="00324E2E" w:rsidRPr="00B36310" w:rsidRDefault="00324E2E" w:rsidP="00B36310">
            <w:pPr>
              <w:spacing w:before="10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806132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1DAFAD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E96AFE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BA88BD" w14:textId="77777777" w:rsidR="00324E2E" w:rsidRPr="00B36310" w:rsidRDefault="008C63D3" w:rsidP="00B36310">
            <w:pPr>
              <w:ind w:left="326" w:right="69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ng 2</w:t>
            </w:r>
            <w:r w:rsidRPr="00B36310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0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11</w:t>
            </w:r>
          </w:p>
          <w:p w14:paraId="681C74E1" w14:textId="77777777" w:rsidR="00324E2E" w:rsidRPr="00B36310" w:rsidRDefault="00324E2E" w:rsidP="00B36310">
            <w:pPr>
              <w:spacing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BCBAC0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1551784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873EC89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46057C" w14:textId="77777777" w:rsidR="00324E2E" w:rsidRPr="00B36310" w:rsidRDefault="008C63D3" w:rsidP="00B36310">
            <w:pPr>
              <w:ind w:left="571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May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20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1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0</w:t>
            </w:r>
          </w:p>
        </w:tc>
      </w:tr>
      <w:tr w:rsidR="00324E2E" w:rsidRPr="00B36310" w14:paraId="5FDCC2FC" w14:textId="77777777">
        <w:trPr>
          <w:trHeight w:hRule="exact" w:val="405"/>
        </w:trPr>
        <w:tc>
          <w:tcPr>
            <w:tcW w:w="7977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5190C791" w14:textId="77777777" w:rsidR="00324E2E" w:rsidRPr="00B36310" w:rsidRDefault="00324E2E" w:rsidP="00B36310">
            <w:pPr>
              <w:spacing w:before="5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44E55C" w14:textId="77777777" w:rsidR="00324E2E" w:rsidRPr="00B36310" w:rsidRDefault="008C63D3" w:rsidP="00B36310">
            <w:pPr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RE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EV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NT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EX</w:t>
            </w:r>
            <w:r w:rsidRPr="00B36310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P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ER</w:t>
            </w:r>
            <w:r w:rsidRPr="00B36310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EN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001FD28B" w14:textId="77777777" w:rsidR="00324E2E" w:rsidRPr="00B36310" w:rsidRDefault="00324E2E" w:rsidP="00B363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4E2E" w:rsidRPr="00B36310" w14:paraId="59389738" w14:textId="77777777">
        <w:trPr>
          <w:trHeight w:hRule="exact" w:val="5214"/>
        </w:trPr>
        <w:tc>
          <w:tcPr>
            <w:tcW w:w="7977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333128FF" w14:textId="77777777" w:rsidR="00324E2E" w:rsidRPr="00B36310" w:rsidRDefault="008C63D3" w:rsidP="00B36310">
            <w:pPr>
              <w:spacing w:line="240" w:lineRule="exact"/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can 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erp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e 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st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it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e,</w:t>
            </w:r>
            <w:r w:rsidRPr="00B36310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W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on,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DC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7FFE92A1" w14:textId="77777777" w:rsidR="00324E2E" w:rsidRPr="00B36310" w:rsidRDefault="008C63D3" w:rsidP="00B36310">
            <w:pPr>
              <w:spacing w:line="240" w:lineRule="exact"/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na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sm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Pro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j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ct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  <w:p w14:paraId="644C1C14" w14:textId="77777777" w:rsidR="00324E2E" w:rsidRPr="00B36310" w:rsidRDefault="008C63D3" w:rsidP="00B36310">
            <w:pPr>
              <w:tabs>
                <w:tab w:val="left" w:pos="820"/>
              </w:tabs>
              <w:ind w:left="828" w:right="539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ch d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na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cs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ob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co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un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hat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i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p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act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A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can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 po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cy</w:t>
            </w:r>
          </w:p>
          <w:p w14:paraId="56DE1331" w14:textId="77777777" w:rsidR="00324E2E" w:rsidRPr="00B36310" w:rsidRDefault="008C63D3" w:rsidP="00B36310">
            <w:pPr>
              <w:spacing w:line="260" w:lineRule="exact"/>
              <w:ind w:left="432" w:right="102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 xml:space="preserve">   </w:t>
            </w:r>
            <w:r w:rsidRPr="00B36310">
              <w:rPr>
                <w:rFonts w:asciiTheme="minorHAnsi" w:hAnsiTheme="minorHAnsi" w:cstheme="minorHAnsi"/>
                <w:spacing w:val="38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onc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y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p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f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nd</w:t>
            </w:r>
            <w:r w:rsidRPr="00B36310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 xml:space="preserve">s </w:t>
            </w:r>
            <w:r w:rsidRPr="00B36310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n o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 xml:space="preserve">o 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f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pacing w:val="-4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pos</w:t>
            </w:r>
            <w:r w:rsidRPr="00B36310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b</w:t>
            </w:r>
            <w:r w:rsidRPr="00B36310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 xml:space="preserve">e </w:t>
            </w:r>
            <w:r w:rsidRPr="00B36310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f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 d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s</w:t>
            </w:r>
          </w:p>
          <w:p w14:paraId="2093162B" w14:textId="77777777" w:rsidR="00324E2E" w:rsidRPr="00B36310" w:rsidRDefault="008C63D3" w:rsidP="00B36310">
            <w:pPr>
              <w:tabs>
                <w:tab w:val="left" w:pos="820"/>
              </w:tabs>
              <w:spacing w:before="17" w:line="240" w:lineRule="exact"/>
              <w:ind w:left="828" w:right="306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ed 3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nk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-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ank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and 4 Con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 p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er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he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j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, su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z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ocee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 by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ho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ch and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ue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45C64185" w14:textId="77777777" w:rsidR="00324E2E" w:rsidRPr="00B36310" w:rsidRDefault="00324E2E" w:rsidP="00B36310">
            <w:pPr>
              <w:spacing w:before="2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CC533F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A2801C" w14:textId="77777777" w:rsidR="00324E2E" w:rsidRPr="00B36310" w:rsidRDefault="008C63D3" w:rsidP="00B36310">
            <w:pPr>
              <w:ind w:left="108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P</w:t>
            </w:r>
            <w:r w:rsidRPr="00B36310">
              <w:rPr>
                <w:rFonts w:asciiTheme="minorHAnsi" w:eastAsia="Book Antiqua" w:hAnsiTheme="minorHAnsi" w:cstheme="minorHAnsi"/>
                <w:b/>
                <w:spacing w:val="-2"/>
                <w:sz w:val="22"/>
                <w:szCs w:val="22"/>
              </w:rPr>
              <w:t>C</w:t>
            </w:r>
            <w:r w:rsidRPr="00B36310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 xml:space="preserve">I </w:t>
            </w:r>
            <w:r w:rsidRPr="00B36310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edia</w:t>
            </w:r>
            <w:r w:rsidRPr="00B36310">
              <w:rPr>
                <w:rFonts w:asciiTheme="minorHAnsi" w:eastAsia="Book Antiqua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I</w:t>
            </w:r>
            <w:r w:rsidRPr="00B36310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p</w:t>
            </w:r>
            <w:r w:rsidRPr="00B36310">
              <w:rPr>
                <w:rFonts w:asciiTheme="minorHAnsi" w:eastAsia="Book Antiqua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B36310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c</w:t>
            </w:r>
            <w:r w:rsidRPr="00B36310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Book Antiqua" w:hAnsiTheme="minorHAnsi" w:cstheme="minorHAnsi"/>
                <w:sz w:val="22"/>
                <w:szCs w:val="22"/>
              </w:rPr>
              <w:t xml:space="preserve">, </w:t>
            </w:r>
            <w:r w:rsidRPr="00B3631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Book Antiqua" w:hAnsiTheme="minorHAnsi" w:cstheme="minorHAnsi"/>
                <w:spacing w:val="-3"/>
                <w:sz w:val="22"/>
                <w:szCs w:val="22"/>
              </w:rPr>
              <w:t>e</w:t>
            </w:r>
            <w:r w:rsidRPr="00B36310">
              <w:rPr>
                <w:rFonts w:asciiTheme="minorHAnsi" w:eastAsia="Book Antiqua" w:hAnsiTheme="minorHAnsi" w:cstheme="minorHAnsi"/>
                <w:sz w:val="22"/>
                <w:szCs w:val="22"/>
              </w:rPr>
              <w:t>w</w:t>
            </w:r>
            <w:r w:rsidRPr="00B3631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Y</w:t>
            </w:r>
            <w:r w:rsidRPr="00B36310">
              <w:rPr>
                <w:rFonts w:asciiTheme="minorHAnsi" w:eastAsia="Book Antiqua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r</w:t>
            </w:r>
            <w:r w:rsidRPr="00B36310">
              <w:rPr>
                <w:rFonts w:asciiTheme="minorHAnsi" w:eastAsia="Book Antiqua" w:hAnsiTheme="minorHAnsi" w:cstheme="minorHAnsi"/>
                <w:sz w:val="22"/>
                <w:szCs w:val="22"/>
              </w:rPr>
              <w:t xml:space="preserve">k, </w:t>
            </w:r>
            <w:r w:rsidRPr="00B3631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eastAsia="Book Antiqua" w:hAnsiTheme="minorHAnsi" w:cstheme="minorHAnsi"/>
                <w:sz w:val="22"/>
                <w:szCs w:val="22"/>
              </w:rPr>
              <w:t>Y</w:t>
            </w:r>
          </w:p>
          <w:p w14:paraId="5319A569" w14:textId="77777777" w:rsidR="00324E2E" w:rsidRPr="00B36310" w:rsidRDefault="008C63D3" w:rsidP="00B36310">
            <w:pPr>
              <w:spacing w:before="42"/>
              <w:ind w:left="108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Book Antiqua" w:hAnsiTheme="minorHAnsi" w:cstheme="minorHAnsi"/>
                <w:sz w:val="22"/>
                <w:szCs w:val="22"/>
              </w:rPr>
              <w:t>So</w:t>
            </w:r>
            <w:r w:rsidRPr="00B3631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c</w:t>
            </w:r>
            <w:r w:rsidRPr="00B3631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eastAsia="Book Antiqua" w:hAnsiTheme="minorHAnsi" w:cstheme="minorHAnsi"/>
                <w:sz w:val="22"/>
                <w:szCs w:val="22"/>
              </w:rPr>
              <w:t>al</w:t>
            </w:r>
            <w:r w:rsidRPr="00B3631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Book Antiqua" w:hAnsiTheme="minorHAnsi" w:cstheme="minorHAnsi"/>
                <w:sz w:val="22"/>
                <w:szCs w:val="22"/>
              </w:rPr>
              <w:t>M</w:t>
            </w:r>
            <w:r w:rsidRPr="00B3631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>d</w:t>
            </w:r>
            <w:r w:rsidRPr="00B3631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eastAsia="Book Antiqua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eastAsia="Book Antiqua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>t</w:t>
            </w:r>
            <w:r w:rsidRPr="00B36310">
              <w:rPr>
                <w:rFonts w:asciiTheme="minorHAnsi" w:eastAsia="Book Antiqua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eastAsia="Book Antiqua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eastAsia="Book Antiqu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Book Antiqua" w:hAnsiTheme="minorHAnsi" w:cstheme="minorHAnsi"/>
                <w:spacing w:val="3"/>
                <w:sz w:val="22"/>
                <w:szCs w:val="22"/>
              </w:rPr>
              <w:t>(</w:t>
            </w:r>
            <w:r w:rsidRPr="00B3631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D</w:t>
            </w:r>
            <w:r w:rsidRPr="00B36310">
              <w:rPr>
                <w:rFonts w:asciiTheme="minorHAnsi" w:eastAsia="Book Antiqua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>t</w:t>
            </w:r>
            <w:r w:rsidRPr="00B3631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eastAsia="Book Antiqua" w:hAnsiTheme="minorHAnsi" w:cstheme="minorHAnsi"/>
                <w:sz w:val="22"/>
                <w:szCs w:val="22"/>
              </w:rPr>
              <w:t>ou</w:t>
            </w:r>
            <w:r w:rsidRPr="00B3631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>t</w:t>
            </w:r>
            <w:r w:rsidRPr="00B36310">
              <w:rPr>
                <w:rFonts w:asciiTheme="minorHAnsi" w:eastAsia="Book Antiqua" w:hAnsiTheme="minorHAnsi" w:cstheme="minorHAnsi"/>
                <w:sz w:val="22"/>
                <w:szCs w:val="22"/>
              </w:rPr>
              <w:t xml:space="preserve">h </w:t>
            </w:r>
            <w:r w:rsidRPr="00B3631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R</w:t>
            </w:r>
            <w:r w:rsidRPr="00B36310">
              <w:rPr>
                <w:rFonts w:asciiTheme="minorHAnsi" w:eastAsia="Book Antiqua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c</w:t>
            </w:r>
            <w:r w:rsidRPr="00B36310">
              <w:rPr>
                <w:rFonts w:asciiTheme="minorHAnsi" w:eastAsia="Book Antiqua" w:hAnsiTheme="minorHAnsi" w:cstheme="minorHAnsi"/>
                <w:sz w:val="22"/>
                <w:szCs w:val="22"/>
              </w:rPr>
              <w:t>k</w:t>
            </w:r>
            <w:r w:rsidRPr="00B3631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f</w:t>
            </w:r>
            <w:r w:rsidRPr="00B3631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ll</w:t>
            </w:r>
            <w:r w:rsidRPr="00B3631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eastAsia="Book Antiqua" w:hAnsiTheme="minorHAnsi" w:cstheme="minorHAnsi"/>
                <w:sz w:val="22"/>
                <w:szCs w:val="22"/>
              </w:rPr>
              <w:t>r Ce</w:t>
            </w:r>
            <w:r w:rsidRPr="00B36310">
              <w:rPr>
                <w:rFonts w:asciiTheme="minorHAnsi" w:eastAsia="Book Antiqua" w:hAnsiTheme="minorHAnsi" w:cstheme="minorHAnsi"/>
                <w:spacing w:val="-3"/>
                <w:sz w:val="22"/>
                <w:szCs w:val="22"/>
              </w:rPr>
              <w:t>n</w:t>
            </w:r>
            <w:r w:rsidRPr="00B3631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Book Antiqua" w:hAnsiTheme="minorHAnsi" w:cstheme="minorHAnsi"/>
                <w:sz w:val="22"/>
                <w:szCs w:val="22"/>
              </w:rPr>
              <w:t>er</w:t>
            </w:r>
            <w:r w:rsidRPr="00B3631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Book Antiqua" w:hAnsiTheme="minorHAnsi" w:cstheme="minorHAnsi"/>
                <w:spacing w:val="-3"/>
                <w:sz w:val="22"/>
                <w:szCs w:val="22"/>
              </w:rPr>
              <w:t>P</w:t>
            </w:r>
            <w:r w:rsidRPr="00B36310">
              <w:rPr>
                <w:rFonts w:asciiTheme="minorHAnsi" w:eastAsia="Book Antiqua" w:hAnsiTheme="minorHAnsi" w:cstheme="minorHAnsi"/>
                <w:sz w:val="22"/>
                <w:szCs w:val="22"/>
              </w:rPr>
              <w:t>ub</w:t>
            </w:r>
            <w:r w:rsidRPr="00B3631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l</w:t>
            </w:r>
            <w:r w:rsidRPr="00B3631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eastAsia="Book Antiqua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Book Antiqua" w:hAnsiTheme="minorHAnsi" w:cstheme="minorHAnsi"/>
                <w:sz w:val="22"/>
                <w:szCs w:val="22"/>
              </w:rPr>
              <w:t>Po</w:t>
            </w:r>
            <w:r w:rsidRPr="00B3631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l</w:t>
            </w:r>
            <w:r w:rsidRPr="00B3631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c</w:t>
            </w:r>
            <w:r w:rsidRPr="00B36310">
              <w:rPr>
                <w:rFonts w:asciiTheme="minorHAnsi" w:eastAsia="Book Antiqua" w:hAnsiTheme="minorHAnsi" w:cstheme="minorHAnsi"/>
                <w:sz w:val="22"/>
                <w:szCs w:val="22"/>
              </w:rPr>
              <w:t>y Spe</w:t>
            </w:r>
            <w:r w:rsidRPr="00B3631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ci</w:t>
            </w:r>
            <w:r w:rsidRPr="00B36310">
              <w:rPr>
                <w:rFonts w:asciiTheme="minorHAnsi" w:eastAsia="Book Antiqua" w:hAnsiTheme="minorHAnsi" w:cstheme="minorHAnsi"/>
                <w:sz w:val="22"/>
                <w:szCs w:val="22"/>
              </w:rPr>
              <w:t>al</w:t>
            </w:r>
            <w:r w:rsidRPr="00B3631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Book Antiqua" w:hAnsiTheme="minorHAnsi" w:cstheme="minorHAnsi"/>
                <w:spacing w:val="-3"/>
                <w:sz w:val="22"/>
                <w:szCs w:val="22"/>
              </w:rPr>
              <w:t>P</w:t>
            </w:r>
            <w:r w:rsidRPr="00B36310">
              <w:rPr>
                <w:rFonts w:asciiTheme="minorHAnsi" w:eastAsia="Book Antiqua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j</w:t>
            </w:r>
            <w:r w:rsidRPr="00B36310">
              <w:rPr>
                <w:rFonts w:asciiTheme="minorHAnsi" w:eastAsia="Book Antiqua" w:hAnsiTheme="minorHAnsi" w:cstheme="minorHAnsi"/>
                <w:sz w:val="22"/>
                <w:szCs w:val="22"/>
              </w:rPr>
              <w:t>ect</w:t>
            </w:r>
          </w:p>
          <w:p w14:paraId="19EB9513" w14:textId="77777777" w:rsidR="00324E2E" w:rsidRPr="00B36310" w:rsidRDefault="008C63D3" w:rsidP="00B36310">
            <w:pPr>
              <w:spacing w:line="260" w:lineRule="exact"/>
              <w:ind w:left="108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Book Antiqua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B36310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r</w:t>
            </w:r>
            <w:r w:rsidRPr="00B36310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B36310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nt)</w:t>
            </w:r>
          </w:p>
          <w:p w14:paraId="7DC2AAE7" w14:textId="77777777" w:rsidR="00324E2E" w:rsidRPr="00B36310" w:rsidRDefault="008C63D3" w:rsidP="00B36310">
            <w:pPr>
              <w:tabs>
                <w:tab w:val="left" w:pos="820"/>
              </w:tabs>
              <w:spacing w:before="14"/>
              <w:ind w:left="828" w:right="1265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ned a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so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 s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hen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tr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ach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and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ons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ou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h Fac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eb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oo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k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, Lin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k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n, </w:t>
            </w:r>
            <w:r w:rsidRPr="00B363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, a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wi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er</w:t>
            </w:r>
          </w:p>
          <w:p w14:paraId="3023582E" w14:textId="77777777" w:rsidR="00324E2E" w:rsidRPr="00B36310" w:rsidRDefault="008C63D3" w:rsidP="00B36310">
            <w:pPr>
              <w:tabs>
                <w:tab w:val="left" w:pos="820"/>
              </w:tabs>
              <w:spacing w:before="17" w:line="240" w:lineRule="exact"/>
              <w:ind w:left="828" w:right="182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an on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ne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sou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ce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k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f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un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bu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ou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h so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ca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 Soc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a 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andbook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he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ff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ce</w:t>
            </w:r>
          </w:p>
          <w:p w14:paraId="56FAA4B7" w14:textId="77777777" w:rsidR="00324E2E" w:rsidRPr="00B36310" w:rsidRDefault="008C63D3" w:rsidP="00B36310">
            <w:pPr>
              <w:tabs>
                <w:tab w:val="left" w:pos="820"/>
              </w:tabs>
              <w:spacing w:before="12" w:line="240" w:lineRule="exact"/>
              <w:ind w:left="828" w:right="225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ll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bo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h o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and o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B363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f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-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ca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pus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k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eho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ne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k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ey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 of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So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  <w:p w14:paraId="688DEFAC" w14:textId="77777777" w:rsidR="00324E2E" w:rsidRPr="00B36310" w:rsidRDefault="008C63D3" w:rsidP="00B36310">
            <w:pPr>
              <w:tabs>
                <w:tab w:val="left" w:pos="820"/>
              </w:tabs>
              <w:spacing w:before="12" w:line="240" w:lineRule="exact"/>
              <w:ind w:left="828" w:right="498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ll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bo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h cow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k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o 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ode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a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ent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k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shop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so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a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ues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acy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d s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601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2830889B" w14:textId="77777777" w:rsidR="00324E2E" w:rsidRPr="00B36310" w:rsidRDefault="008C63D3" w:rsidP="00B36310">
            <w:pPr>
              <w:spacing w:line="240" w:lineRule="exact"/>
              <w:ind w:left="475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Sept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ber</w:t>
            </w:r>
          </w:p>
          <w:p w14:paraId="68F56418" w14:textId="77777777" w:rsidR="00324E2E" w:rsidRPr="00B36310" w:rsidRDefault="008C63D3" w:rsidP="00B36310">
            <w:pPr>
              <w:spacing w:line="240" w:lineRule="exact"/>
              <w:ind w:left="161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2013 -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Pre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ent</w:t>
            </w:r>
          </w:p>
          <w:p w14:paraId="290DD8FE" w14:textId="77777777" w:rsidR="00324E2E" w:rsidRPr="00B36310" w:rsidRDefault="00324E2E" w:rsidP="00B36310">
            <w:pPr>
              <w:spacing w:before="3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4A4DCF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97C742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C3E645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65E738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641673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BE2214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2E2D1C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856ED4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F984D2" w14:textId="77777777" w:rsidR="00324E2E" w:rsidRPr="00B36310" w:rsidRDefault="008C63D3" w:rsidP="00B36310">
            <w:pPr>
              <w:ind w:left="183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Ju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e -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ug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</w:p>
          <w:p w14:paraId="586942E8" w14:textId="77777777" w:rsidR="00324E2E" w:rsidRPr="00B36310" w:rsidRDefault="008C63D3" w:rsidP="00B36310">
            <w:pPr>
              <w:spacing w:line="240" w:lineRule="exact"/>
              <w:ind w:left="1054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2013</w:t>
            </w:r>
          </w:p>
        </w:tc>
      </w:tr>
      <w:tr w:rsidR="00324E2E" w:rsidRPr="00B36310" w14:paraId="54855A4A" w14:textId="77777777">
        <w:trPr>
          <w:trHeight w:hRule="exact" w:val="2166"/>
        </w:trPr>
        <w:tc>
          <w:tcPr>
            <w:tcW w:w="7977" w:type="dxa"/>
            <w:tcBorders>
              <w:top w:val="nil"/>
              <w:left w:val="nil"/>
              <w:bottom w:val="nil"/>
              <w:right w:val="nil"/>
            </w:tcBorders>
          </w:tcPr>
          <w:p w14:paraId="6B0E307C" w14:textId="77777777" w:rsidR="00324E2E" w:rsidRPr="00B36310" w:rsidRDefault="00324E2E" w:rsidP="00B36310">
            <w:pPr>
              <w:spacing w:before="5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66E987" w14:textId="77777777" w:rsidR="00324E2E" w:rsidRPr="00B36310" w:rsidRDefault="008C63D3" w:rsidP="00B36310">
            <w:pPr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ock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f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er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er,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ar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outh 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ege,</w:t>
            </w:r>
            <w:r w:rsidRPr="00B36310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no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</w:p>
          <w:p w14:paraId="7919A9D8" w14:textId="77777777" w:rsidR="00324E2E" w:rsidRPr="00B36310" w:rsidRDefault="008C63D3" w:rsidP="00B36310">
            <w:pPr>
              <w:spacing w:before="1"/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ana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ement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ead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p 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eve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Pro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ram</w:t>
            </w:r>
          </w:p>
          <w:p w14:paraId="6895C072" w14:textId="77777777" w:rsidR="00324E2E" w:rsidRPr="00B36310" w:rsidRDefault="008C63D3" w:rsidP="00B36310">
            <w:pPr>
              <w:tabs>
                <w:tab w:val="left" w:pos="820"/>
              </w:tabs>
              <w:spacing w:before="15" w:line="240" w:lineRule="exact"/>
              <w:ind w:left="828" w:right="123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d c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ana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ad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p co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pe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pub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c sp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k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, p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ork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ace w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, p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n,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ob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em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so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</w:p>
          <w:p w14:paraId="5404D4B7" w14:textId="77777777" w:rsidR="00324E2E" w:rsidRPr="00B36310" w:rsidRDefault="008C63D3" w:rsidP="00B36310">
            <w:pPr>
              <w:spacing w:line="240" w:lineRule="exact"/>
              <w:ind w:left="82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and d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on 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k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, ne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on,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cu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co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pe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enc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it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5861619F" w14:textId="77777777" w:rsidR="00324E2E" w:rsidRPr="00B36310" w:rsidRDefault="008C63D3" w:rsidP="00B36310">
            <w:pPr>
              <w:spacing w:before="5" w:line="240" w:lineRule="exact"/>
              <w:ind w:left="828" w:right="797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co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ab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on,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and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k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ou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h a c</w:t>
            </w:r>
            <w:r w:rsidRPr="00B363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-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cu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ar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am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ba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ed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 expe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</w:p>
          <w:p w14:paraId="2AEAF53E" w14:textId="77777777" w:rsidR="00324E2E" w:rsidRPr="00B36310" w:rsidRDefault="008C63D3" w:rsidP="00B36310">
            <w:pPr>
              <w:spacing w:line="260" w:lineRule="exact"/>
              <w:ind w:left="46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 xml:space="preserve">   </w:t>
            </w:r>
            <w:r w:rsidRPr="00B36310">
              <w:rPr>
                <w:rFonts w:asciiTheme="minorHAnsi" w:hAnsiTheme="minorHAnsi" w:cstheme="minorHAnsi"/>
                <w:spacing w:val="38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Aw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ded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"</w:t>
            </w:r>
            <w:r w:rsidRPr="00B36310">
              <w:rPr>
                <w:rFonts w:asciiTheme="minorHAnsi" w:hAnsiTheme="minorHAnsi" w:cstheme="minorHAnsi"/>
                <w:spacing w:val="2"/>
                <w:position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he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Mo</w:t>
            </w:r>
            <w:r w:rsidRPr="00B36310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Pro</w:t>
            </w:r>
            <w:r w:rsidRPr="00B36310">
              <w:rPr>
                <w:rFonts w:asciiTheme="minorHAnsi" w:hAnsiTheme="minorHAnsi" w:cstheme="minorHAnsi"/>
                <w:spacing w:val="-3"/>
                <w:position w:val="-1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ng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Ent</w:t>
            </w:r>
            <w:r w:rsidRPr="00B36310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ep</w:t>
            </w:r>
            <w:r w:rsidRPr="00B36310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ene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al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3"/>
                <w:position w:val="-1"/>
                <w:sz w:val="22"/>
                <w:szCs w:val="22"/>
              </w:rPr>
              <w:t>P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j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"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12CF1542" w14:textId="77777777" w:rsidR="00324E2E" w:rsidRPr="00B36310" w:rsidRDefault="00324E2E" w:rsidP="00B36310">
            <w:pPr>
              <w:spacing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6F2E43" w14:textId="77777777" w:rsidR="00324E2E" w:rsidRPr="00B36310" w:rsidRDefault="008C63D3" w:rsidP="00B36310">
            <w:pPr>
              <w:ind w:left="312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Sept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ber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–</w:t>
            </w:r>
          </w:p>
          <w:p w14:paraId="1D4E9D67" w14:textId="77777777" w:rsidR="00324E2E" w:rsidRPr="00B36310" w:rsidRDefault="008C63D3" w:rsidP="00B36310">
            <w:pPr>
              <w:spacing w:before="1"/>
              <w:ind w:left="53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ece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b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er</w:t>
            </w:r>
          </w:p>
          <w:p w14:paraId="6BF942D2" w14:textId="77777777" w:rsidR="00324E2E" w:rsidRPr="00B36310" w:rsidRDefault="008C63D3" w:rsidP="00B36310">
            <w:pPr>
              <w:spacing w:line="240" w:lineRule="exact"/>
              <w:ind w:left="1054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2011</w:t>
            </w:r>
          </w:p>
        </w:tc>
      </w:tr>
    </w:tbl>
    <w:p w14:paraId="1AE5A738" w14:textId="77777777" w:rsidR="00324E2E" w:rsidRPr="00B36310" w:rsidRDefault="00324E2E" w:rsidP="00B36310">
      <w:pPr>
        <w:rPr>
          <w:rFonts w:asciiTheme="minorHAnsi" w:hAnsiTheme="minorHAnsi" w:cstheme="minorHAnsi"/>
          <w:sz w:val="22"/>
          <w:szCs w:val="22"/>
        </w:rPr>
        <w:sectPr w:rsidR="00324E2E" w:rsidRPr="00B36310">
          <w:pgSz w:w="12240" w:h="15840"/>
          <w:pgMar w:top="540" w:right="960" w:bottom="280" w:left="860" w:header="331" w:footer="0" w:gutter="0"/>
          <w:cols w:space="720"/>
        </w:sectPr>
      </w:pPr>
    </w:p>
    <w:p w14:paraId="774CDD1E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CBB691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27BD74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9BF0BF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6F8E8D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BC95C9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CAFC57" w14:textId="77777777" w:rsidR="00324E2E" w:rsidRPr="00B36310" w:rsidRDefault="00324E2E" w:rsidP="00B36310">
      <w:pPr>
        <w:spacing w:before="8" w:line="280" w:lineRule="exact"/>
        <w:rPr>
          <w:rFonts w:asciiTheme="minorHAnsi" w:hAnsiTheme="minorHAnsi" w:cstheme="minorHAnsi"/>
          <w:sz w:val="22"/>
          <w:szCs w:val="22"/>
        </w:rPr>
      </w:pPr>
    </w:p>
    <w:p w14:paraId="113F518D" w14:textId="77777777" w:rsidR="00324E2E" w:rsidRPr="00B36310" w:rsidRDefault="008C63D3" w:rsidP="00B36310">
      <w:pPr>
        <w:spacing w:before="24" w:line="300" w:lineRule="exact"/>
        <w:ind w:left="3480" w:right="4220"/>
        <w:jc w:val="center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Jo</w:t>
      </w:r>
      <w:r w:rsidRPr="00B36310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b/>
          <w:position w:val="-1"/>
          <w:sz w:val="22"/>
          <w:szCs w:val="22"/>
        </w:rPr>
        <w:t xml:space="preserve">n </w:t>
      </w:r>
      <w:r w:rsidRPr="00B36310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position w:val="-1"/>
          <w:sz w:val="22"/>
          <w:szCs w:val="22"/>
        </w:rPr>
        <w:t>.</w:t>
      </w:r>
      <w:r w:rsidRPr="00B36310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M</w:t>
      </w:r>
      <w:r w:rsidRPr="00B36310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as</w:t>
      </w:r>
      <w:r w:rsidRPr="00B36310">
        <w:rPr>
          <w:rFonts w:asciiTheme="minorHAnsi" w:hAnsiTheme="minorHAnsi" w:cstheme="minorHAnsi"/>
          <w:b/>
          <w:position w:val="-1"/>
          <w:sz w:val="22"/>
          <w:szCs w:val="22"/>
        </w:rPr>
        <w:t>h (</w:t>
      </w:r>
      <w:r w:rsidRPr="00B36310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'</w:t>
      </w:r>
      <w:r w:rsidRPr="00B36310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b/>
          <w:position w:val="-1"/>
          <w:sz w:val="22"/>
          <w:szCs w:val="22"/>
        </w:rPr>
        <w:t>)</w:t>
      </w:r>
    </w:p>
    <w:p w14:paraId="45284DB0" w14:textId="77777777" w:rsidR="00324E2E" w:rsidRPr="00B36310" w:rsidRDefault="00324E2E" w:rsidP="00B36310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  <w:sectPr w:rsidR="00324E2E" w:rsidRPr="00B36310">
          <w:pgSz w:w="12240" w:h="15840"/>
          <w:pgMar w:top="540" w:right="960" w:bottom="280" w:left="980" w:header="331" w:footer="0" w:gutter="0"/>
          <w:cols w:space="720"/>
        </w:sectPr>
      </w:pPr>
    </w:p>
    <w:p w14:paraId="36392D02" w14:textId="77777777" w:rsidR="00324E2E" w:rsidRPr="00B36310" w:rsidRDefault="008C63D3" w:rsidP="00B36310">
      <w:pPr>
        <w:spacing w:before="29" w:line="243" w:lineRule="auto"/>
        <w:ind w:left="100" w:right="428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pict w14:anchorId="7D2B0947">
          <v:group id="_x0000_s1053" style="position:absolute;left:0;text-align:left;margin-left:48.3pt;margin-top:145.9pt;width:479.45pt;height:.6pt;z-index:-3082;mso-position-horizontal-relative:page;mso-position-vertical-relative:page" coordorigin="966,2918" coordsize="9589,12">
            <v:shape id="_x0000_s1056" style="position:absolute;left:972;top:2924;width:7941;height:0" coordorigin="972,2924" coordsize="7941,0" path="m972,2924r7941,e" filled="f" strokeweight=".58pt">
              <v:path arrowok="t"/>
            </v:shape>
            <v:shape id="_x0000_s1055" style="position:absolute;left:8913;top:2924;width:10;height:0" coordorigin="8913,2924" coordsize="10,0" path="m8913,2924r9,e" filled="f" strokeweight=".58pt">
              <v:path arrowok="t"/>
            </v:shape>
            <v:shape id="_x0000_s1054" style="position:absolute;left:8922;top:2924;width:1628;height:0" coordorigin="8922,2924" coordsize="1628,0" path="m8922,2924r1628,e" filled="f" strokeweight=".58pt">
              <v:path arrowok="t"/>
            </v:shape>
            <w10:wrap anchorx="page" anchory="page"/>
          </v:group>
        </w:pict>
      </w:r>
      <w:r w:rsidRPr="00B36310">
        <w:rPr>
          <w:rFonts w:asciiTheme="minorHAnsi" w:hAnsiTheme="minorHAnsi" w:cstheme="minorHAnsi"/>
          <w:b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B36310">
        <w:rPr>
          <w:rFonts w:asciiTheme="minorHAnsi" w:hAnsiTheme="minorHAnsi" w:cstheme="minorHAnsi"/>
          <w:b/>
          <w:sz w:val="22"/>
          <w:szCs w:val="22"/>
        </w:rPr>
        <w:t xml:space="preserve">DITIONAL 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z w:val="22"/>
          <w:szCs w:val="22"/>
        </w:rPr>
        <w:t>X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B36310">
        <w:rPr>
          <w:rFonts w:asciiTheme="minorHAnsi" w:hAnsiTheme="minorHAnsi" w:cstheme="minorHAnsi"/>
          <w:b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B36310">
        <w:rPr>
          <w:rFonts w:asciiTheme="minorHAnsi" w:hAnsiTheme="minorHAnsi" w:cstheme="minorHAnsi"/>
          <w:b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B3631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B36310">
        <w:rPr>
          <w:rFonts w:asciiTheme="minorHAnsi" w:hAnsiTheme="minorHAnsi" w:cstheme="minorHAnsi"/>
          <w:b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b/>
          <w:sz w:val="22"/>
          <w:szCs w:val="22"/>
        </w:rPr>
        <w:t>p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il</w:t>
      </w:r>
      <w:r w:rsidRPr="00B36310">
        <w:rPr>
          <w:rFonts w:asciiTheme="minorHAnsi" w:hAnsiTheme="minorHAnsi" w:cstheme="minorHAnsi"/>
          <w:b/>
          <w:sz w:val="22"/>
          <w:szCs w:val="22"/>
        </w:rPr>
        <w:t>on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Fra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B36310">
        <w:rPr>
          <w:rFonts w:asciiTheme="minorHAnsi" w:hAnsiTheme="minorHAnsi" w:cstheme="minorHAnsi"/>
          <w:b/>
          <w:sz w:val="22"/>
          <w:szCs w:val="22"/>
        </w:rPr>
        <w:t>er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B36310">
        <w:rPr>
          <w:rFonts w:asciiTheme="minorHAnsi" w:hAnsiTheme="minorHAnsi" w:cstheme="minorHAnsi"/>
          <w:b/>
          <w:sz w:val="22"/>
          <w:szCs w:val="22"/>
        </w:rPr>
        <w:t>y,</w:t>
      </w:r>
      <w:r w:rsidRPr="00B3631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ano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 xml:space="preserve">,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 xml:space="preserve">H </w:t>
      </w:r>
      <w:r w:rsidRPr="00B36310">
        <w:rPr>
          <w:rFonts w:asciiTheme="minorHAnsi" w:hAnsiTheme="minorHAnsi" w:cstheme="minorHAnsi"/>
          <w:sz w:val="22"/>
          <w:szCs w:val="22"/>
        </w:rPr>
        <w:t>Pre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de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B36310">
        <w:rPr>
          <w:rFonts w:asciiTheme="minorHAnsi" w:hAnsiTheme="minorHAnsi" w:cstheme="minorHAnsi"/>
          <w:sz w:val="22"/>
          <w:szCs w:val="22"/>
        </w:rPr>
        <w:t>Sep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ember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2013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– Pre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en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)</w:t>
      </w:r>
    </w:p>
    <w:p w14:paraId="4A8077EC" w14:textId="77777777" w:rsidR="00324E2E" w:rsidRPr="00B36310" w:rsidRDefault="008C63D3" w:rsidP="00B36310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na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 xml:space="preserve">e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he ho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se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oun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ng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 an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 xml:space="preserve">d 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be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sh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p &amp;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en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e of</w:t>
      </w:r>
    </w:p>
    <w:p w14:paraId="3D857C8A" w14:textId="77777777" w:rsidR="00324E2E" w:rsidRPr="00B36310" w:rsidRDefault="008C63D3" w:rsidP="00B36310">
      <w:pPr>
        <w:ind w:left="82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$5,000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z w:val="22"/>
          <w:szCs w:val="22"/>
        </w:rPr>
        <w:t>or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36310">
        <w:rPr>
          <w:rFonts w:asciiTheme="minorHAnsi" w:hAnsiTheme="minorHAnsi" w:cstheme="minorHAnsi"/>
          <w:sz w:val="22"/>
          <w:szCs w:val="22"/>
        </w:rPr>
        <w:t>ear</w:t>
      </w:r>
    </w:p>
    <w:p w14:paraId="450791E0" w14:textId="77777777" w:rsidR="00324E2E" w:rsidRPr="00B36310" w:rsidRDefault="008C63D3" w:rsidP="00B36310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supp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t ph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c o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po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su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gg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st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by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he Ph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opy</w:t>
      </w:r>
    </w:p>
    <w:p w14:paraId="4E740CC0" w14:textId="77777777" w:rsidR="00324E2E" w:rsidRPr="00B36310" w:rsidRDefault="008C63D3" w:rsidP="00B36310">
      <w:pPr>
        <w:ind w:left="82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B36310">
        <w:rPr>
          <w:rFonts w:asciiTheme="minorHAnsi" w:hAnsiTheme="minorHAnsi" w:cstheme="minorHAnsi"/>
          <w:sz w:val="22"/>
          <w:szCs w:val="22"/>
        </w:rPr>
        <w:t>ee</w:t>
      </w:r>
    </w:p>
    <w:p w14:paraId="5519FB70" w14:textId="77777777" w:rsidR="00324E2E" w:rsidRPr="00B36310" w:rsidRDefault="008C63D3" w:rsidP="00B36310">
      <w:pPr>
        <w:tabs>
          <w:tab w:val="left" w:pos="820"/>
        </w:tabs>
        <w:ind w:left="820" w:right="339" w:hanging="3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ha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co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B36310">
        <w:rPr>
          <w:rFonts w:asciiTheme="minorHAnsi" w:hAnsiTheme="minorHAnsi" w:cstheme="minorHAnsi"/>
          <w:sz w:val="22"/>
          <w:szCs w:val="22"/>
        </w:rPr>
        <w:t>ee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e a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su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36310">
        <w:rPr>
          <w:rFonts w:asciiTheme="minorHAnsi" w:hAnsiTheme="minorHAnsi" w:cstheme="minorHAnsi"/>
          <w:sz w:val="22"/>
          <w:szCs w:val="22"/>
        </w:rPr>
        <w:t>ul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al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ng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oppo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36310">
        <w:rPr>
          <w:rFonts w:asciiTheme="minorHAnsi" w:hAnsiTheme="minorHAnsi" w:cstheme="minorHAnsi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36310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h 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ni</w:t>
      </w:r>
    </w:p>
    <w:p w14:paraId="60CFE1C9" w14:textId="77777777" w:rsidR="00324E2E" w:rsidRPr="00B36310" w:rsidRDefault="008C63D3" w:rsidP="00B3631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>Phi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ropy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r (S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ber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2012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– Ju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e 2013)</w:t>
      </w:r>
    </w:p>
    <w:p w14:paraId="2215BDA7" w14:textId="77777777" w:rsidR="00324E2E" w:rsidRPr="00B36310" w:rsidRDefault="008C63D3" w:rsidP="00B36310">
      <w:pPr>
        <w:tabs>
          <w:tab w:val="left" w:pos="820"/>
        </w:tabs>
        <w:ind w:left="820" w:right="590" w:hanging="3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  <w:t>Sou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ht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oppo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 xml:space="preserve">o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 xml:space="preserve">e </w:t>
      </w:r>
      <w:r w:rsidRPr="00B36310">
        <w:rPr>
          <w:rFonts w:asciiTheme="minorHAnsi" w:hAnsiTheme="minorHAnsi" w:cstheme="minorHAnsi"/>
          <w:sz w:val="22"/>
          <w:szCs w:val="22"/>
        </w:rPr>
        <w:t>back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he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al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co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ou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h needs ana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s p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ed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by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enc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es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supp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ed by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he U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ed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Way</w:t>
      </w:r>
    </w:p>
    <w:p w14:paraId="37197D25" w14:textId="77777777" w:rsidR="00324E2E" w:rsidRPr="00B36310" w:rsidRDefault="008C63D3" w:rsidP="00B36310">
      <w:pPr>
        <w:tabs>
          <w:tab w:val="left" w:pos="820"/>
        </w:tabs>
        <w:spacing w:before="15" w:line="240" w:lineRule="exact"/>
        <w:ind w:left="820" w:right="436" w:hanging="3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ed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nau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36310">
        <w:rPr>
          <w:rFonts w:asciiTheme="minorHAnsi" w:hAnsiTheme="minorHAnsi" w:cstheme="minorHAnsi"/>
          <w:sz w:val="22"/>
          <w:szCs w:val="22"/>
        </w:rPr>
        <w:t>Ta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B36310">
        <w:rPr>
          <w:rFonts w:asciiTheme="minorHAnsi" w:hAnsiTheme="minorHAnsi" w:cstheme="minorHAnsi"/>
          <w:sz w:val="22"/>
          <w:szCs w:val="22"/>
        </w:rPr>
        <w:t>e B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ck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he Good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"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pa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 xml:space="preserve">n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 xml:space="preserve">o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se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aw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of po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 xml:space="preserve">n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he Upp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</w:p>
    <w:p w14:paraId="67E2C73C" w14:textId="77777777" w:rsidR="00324E2E" w:rsidRPr="00B36310" w:rsidRDefault="008C63D3" w:rsidP="00B3631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>Su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B36310">
        <w:rPr>
          <w:rFonts w:asciiTheme="minorHAnsi" w:hAnsiTheme="minorHAnsi" w:cstheme="minorHAnsi"/>
          <w:sz w:val="22"/>
          <w:szCs w:val="22"/>
        </w:rPr>
        <w:t>er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So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al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B36310">
        <w:rPr>
          <w:rFonts w:asciiTheme="minorHAnsi" w:hAnsiTheme="minorHAnsi" w:cstheme="minorHAnsi"/>
          <w:sz w:val="22"/>
          <w:szCs w:val="22"/>
        </w:rPr>
        <w:t>ha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 xml:space="preserve">r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B36310">
        <w:rPr>
          <w:rFonts w:asciiTheme="minorHAnsi" w:hAnsiTheme="minorHAnsi" w:cstheme="minorHAnsi"/>
          <w:sz w:val="22"/>
          <w:szCs w:val="22"/>
        </w:rPr>
        <w:t>June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– Augu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20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36310">
        <w:rPr>
          <w:rFonts w:asciiTheme="minorHAnsi" w:hAnsiTheme="minorHAnsi" w:cstheme="minorHAnsi"/>
          <w:sz w:val="22"/>
          <w:szCs w:val="22"/>
        </w:rPr>
        <w:t>2)</w:t>
      </w:r>
    </w:p>
    <w:p w14:paraId="02023DFD" w14:textId="77777777" w:rsidR="00324E2E" w:rsidRPr="00B36310" w:rsidRDefault="008C63D3" w:rsidP="00B36310">
      <w:pPr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Pl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nn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d s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en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 xml:space="preserve">s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om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conce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 xml:space="preserve">on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ou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 xml:space="preserve">h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</w:p>
    <w:p w14:paraId="2B10C9AF" w14:textId="77777777" w:rsidR="00324E2E" w:rsidRPr="00B36310" w:rsidRDefault="008C63D3" w:rsidP="00B36310">
      <w:pPr>
        <w:tabs>
          <w:tab w:val="left" w:pos="820"/>
        </w:tabs>
        <w:spacing w:before="17" w:line="240" w:lineRule="exact"/>
        <w:ind w:left="820" w:right="436" w:hanging="3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he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ed one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ent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o c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de wi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h a p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an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 xml:space="preserve">c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36310">
        <w:rPr>
          <w:rFonts w:asciiTheme="minorHAnsi" w:hAnsiTheme="minorHAnsi" w:cstheme="minorHAnsi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o p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e unde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ed c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en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he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oc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co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un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B36310">
        <w:rPr>
          <w:rFonts w:asciiTheme="minorHAnsi" w:hAnsiTheme="minorHAnsi" w:cstheme="minorHAnsi"/>
          <w:sz w:val="22"/>
          <w:szCs w:val="22"/>
        </w:rPr>
        <w:t>es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B36310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 xml:space="preserve">a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36310">
        <w:rPr>
          <w:rFonts w:asciiTheme="minorHAnsi" w:hAnsiTheme="minorHAnsi" w:cstheme="minorHAnsi"/>
          <w:sz w:val="22"/>
          <w:szCs w:val="22"/>
        </w:rPr>
        <w:t>un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exp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ence</w:t>
      </w:r>
    </w:p>
    <w:p w14:paraId="3E160FF3" w14:textId="77777777" w:rsidR="00324E2E" w:rsidRPr="00B36310" w:rsidRDefault="00324E2E" w:rsidP="00B36310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6F6EB1CB" w14:textId="77777777" w:rsidR="00324E2E" w:rsidRPr="00B36310" w:rsidRDefault="008C63D3" w:rsidP="00B36310">
      <w:pPr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b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B36310">
        <w:rPr>
          <w:rFonts w:asciiTheme="minorHAnsi" w:hAnsiTheme="minorHAnsi" w:cstheme="minorHAnsi"/>
          <w:b/>
          <w:sz w:val="22"/>
          <w:szCs w:val="22"/>
        </w:rPr>
        <w:t>ark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 xml:space="preserve">,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ou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ng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Se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 xml:space="preserve">,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ano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,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H</w:t>
      </w:r>
    </w:p>
    <w:p w14:paraId="04A7B4C2" w14:textId="77777777" w:rsidR="00324E2E" w:rsidRPr="00B36310" w:rsidRDefault="008C63D3" w:rsidP="00B3631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>Supe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B36310">
        <w:rPr>
          <w:rFonts w:asciiTheme="minorHAnsi" w:hAnsiTheme="minorHAnsi" w:cstheme="minorHAnsi"/>
          <w:sz w:val="22"/>
          <w:szCs w:val="22"/>
        </w:rPr>
        <w:t>Sep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ember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20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B36310">
        <w:rPr>
          <w:rFonts w:asciiTheme="minorHAnsi" w:hAnsiTheme="minorHAnsi" w:cstheme="minorHAnsi"/>
          <w:sz w:val="22"/>
          <w:szCs w:val="22"/>
        </w:rPr>
        <w:t>2 – June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2013)</w:t>
      </w:r>
    </w:p>
    <w:p w14:paraId="30CE1B45" w14:textId="77777777" w:rsidR="00324E2E" w:rsidRPr="00B36310" w:rsidRDefault="008C63D3" w:rsidP="00B36310">
      <w:pPr>
        <w:spacing w:before="1" w:line="240" w:lineRule="exact"/>
        <w:ind w:left="100" w:right="1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ne of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pe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ng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op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 xml:space="preserve">s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36310">
        <w:rPr>
          <w:rFonts w:asciiTheme="minorHAnsi" w:hAnsiTheme="minorHAnsi" w:cstheme="minorHAnsi"/>
          <w:sz w:val="22"/>
          <w:szCs w:val="22"/>
        </w:rPr>
        <w:t>or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en</w:t>
      </w:r>
      <w:r w:rsidRPr="00B363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 xml:space="preserve">un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ene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, p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 xml:space="preserve">ng a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n of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er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 xml:space="preserve">900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 xml:space="preserve">s,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ool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sup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pli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s,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st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 xml:space="preserve">and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36310">
        <w:rPr>
          <w:rFonts w:asciiTheme="minorHAnsi" w:hAnsiTheme="minorHAnsi" w:cstheme="minorHAnsi"/>
          <w:sz w:val="22"/>
          <w:szCs w:val="22"/>
        </w:rPr>
        <w:t>ea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odu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s.</w:t>
      </w:r>
    </w:p>
    <w:p w14:paraId="6DF8E0A8" w14:textId="77777777" w:rsidR="00324E2E" w:rsidRPr="00B36310" w:rsidRDefault="008C63D3" w:rsidP="00B36310">
      <w:pPr>
        <w:tabs>
          <w:tab w:val="left" w:pos="820"/>
        </w:tabs>
        <w:spacing w:before="12" w:line="240" w:lineRule="exact"/>
        <w:ind w:left="820" w:right="86" w:hanging="3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B36310">
        <w:rPr>
          <w:rFonts w:asciiTheme="minorHAnsi" w:hAnsiTheme="minorHAnsi" w:cstheme="minorHAnsi"/>
          <w:b/>
          <w:sz w:val="22"/>
          <w:szCs w:val="22"/>
        </w:rPr>
        <w:t>r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z w:val="22"/>
          <w:szCs w:val="22"/>
        </w:rPr>
        <w:t>ct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Manag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B36310">
        <w:rPr>
          <w:rFonts w:asciiTheme="minorHAnsi" w:hAnsiTheme="minorHAnsi" w:cstheme="minorHAnsi"/>
          <w:b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: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on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 xml:space="preserve">ed 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36310">
        <w:rPr>
          <w:rFonts w:asciiTheme="minorHAnsi" w:hAnsiTheme="minorHAnsi" w:cstheme="minorHAnsi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or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co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 xml:space="preserve">e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s w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e pa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ng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on a co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 xml:space="preserve">e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36310">
        <w:rPr>
          <w:rFonts w:asciiTheme="minorHAnsi" w:hAnsiTheme="minorHAnsi" w:cstheme="minorHAnsi"/>
          <w:sz w:val="22"/>
          <w:szCs w:val="22"/>
        </w:rPr>
        <w:t>or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n du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36310">
        <w:rPr>
          <w:rFonts w:asciiTheme="minorHAnsi" w:hAnsiTheme="minorHAnsi" w:cstheme="minorHAnsi"/>
          <w:sz w:val="22"/>
          <w:szCs w:val="22"/>
        </w:rPr>
        <w:t>ng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W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er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 xml:space="preserve">2013. 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 xml:space="preserve">ed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36310">
        <w:rPr>
          <w:rFonts w:asciiTheme="minorHAnsi" w:hAnsiTheme="minorHAnsi" w:cstheme="minorHAnsi"/>
          <w:sz w:val="22"/>
          <w:szCs w:val="22"/>
        </w:rPr>
        <w:t xml:space="preserve">h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36310">
        <w:rPr>
          <w:rFonts w:asciiTheme="minorHAnsi" w:hAnsiTheme="minorHAnsi" w:cstheme="minorHAnsi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 xml:space="preserve">and 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36310">
        <w:rPr>
          <w:rFonts w:asciiTheme="minorHAnsi" w:hAnsiTheme="minorHAnsi" w:cstheme="minorHAnsi"/>
          <w:sz w:val="22"/>
          <w:szCs w:val="22"/>
        </w:rPr>
        <w:t>ng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 xml:space="preserve">s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de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op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new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odu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nt</w:t>
      </w:r>
    </w:p>
    <w:p w14:paraId="7FCF8EE1" w14:textId="77777777" w:rsidR="00324E2E" w:rsidRPr="00B36310" w:rsidRDefault="008C63D3" w:rsidP="00B36310">
      <w:pPr>
        <w:spacing w:line="240" w:lineRule="exact"/>
        <w:ind w:left="820" w:right="-53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am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 xml:space="preserve">and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au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 xml:space="preserve">ch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an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ng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ca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pa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 xml:space="preserve">n.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36310">
        <w:rPr>
          <w:rFonts w:asciiTheme="minorHAnsi" w:hAnsiTheme="minorHAnsi" w:cstheme="minorHAnsi"/>
          <w:sz w:val="22"/>
          <w:szCs w:val="22"/>
        </w:rPr>
        <w:t>: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3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B36310">
        <w:rPr>
          <w:rFonts w:asciiTheme="minorHAnsi" w:hAnsiTheme="minorHAnsi" w:cstheme="minorHAnsi"/>
          <w:sz w:val="22"/>
          <w:szCs w:val="22"/>
        </w:rPr>
        <w:t>%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 xml:space="preserve">n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ent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</w:p>
    <w:p w14:paraId="58A945B3" w14:textId="77777777" w:rsidR="00324E2E" w:rsidRPr="00B36310" w:rsidRDefault="008C63D3" w:rsidP="00B36310">
      <w:pPr>
        <w:tabs>
          <w:tab w:val="left" w:pos="820"/>
        </w:tabs>
        <w:spacing w:before="15" w:line="240" w:lineRule="exact"/>
        <w:ind w:left="820" w:right="-32" w:hanging="3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sz w:val="22"/>
          <w:szCs w:val="22"/>
        </w:rPr>
        <w:t>per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z w:val="22"/>
          <w:szCs w:val="22"/>
        </w:rPr>
        <w:t>on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: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na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ed o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de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 xml:space="preserve">s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36310">
        <w:rPr>
          <w:rFonts w:asciiTheme="minorHAnsi" w:hAnsiTheme="minorHAnsi" w:cstheme="minorHAnsi"/>
          <w:sz w:val="22"/>
          <w:szCs w:val="22"/>
        </w:rPr>
        <w:t>or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e, b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ng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nsh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36310">
        <w:rPr>
          <w:rFonts w:asciiTheme="minorHAnsi" w:hAnsiTheme="minorHAnsi" w:cstheme="minorHAnsi"/>
          <w:sz w:val="22"/>
          <w:szCs w:val="22"/>
        </w:rPr>
        <w:t>s w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 xml:space="preserve">h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endo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 xml:space="preserve">s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nd p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odu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bu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en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36310">
        <w:rPr>
          <w:rFonts w:asciiTheme="minorHAnsi" w:hAnsiTheme="minorHAnsi" w:cstheme="minorHAnsi"/>
          <w:sz w:val="22"/>
          <w:szCs w:val="22"/>
        </w:rPr>
        <w:t>us</w:t>
      </w:r>
      <w:r w:rsidRPr="00B36310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 xml:space="preserve">e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en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de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 xml:space="preserve">o 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eet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ud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nt de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ands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36310">
        <w:rPr>
          <w:rFonts w:asciiTheme="minorHAnsi" w:hAnsiTheme="minorHAnsi" w:cstheme="minorHAnsi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e op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 xml:space="preserve">ng 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36310">
        <w:rPr>
          <w:rFonts w:asciiTheme="minorHAnsi" w:hAnsiTheme="minorHAnsi" w:cstheme="minorHAnsi"/>
          <w:sz w:val="22"/>
          <w:szCs w:val="22"/>
        </w:rPr>
        <w:t>et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</w:p>
    <w:p w14:paraId="70E3B685" w14:textId="77777777" w:rsidR="00324E2E" w:rsidRPr="00B36310" w:rsidRDefault="008C63D3" w:rsidP="00B36310">
      <w:pPr>
        <w:tabs>
          <w:tab w:val="left" w:pos="820"/>
        </w:tabs>
        <w:spacing w:before="12" w:line="240" w:lineRule="exact"/>
        <w:ind w:left="820" w:right="131" w:hanging="3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b/>
          <w:sz w:val="22"/>
          <w:szCs w:val="22"/>
        </w:rPr>
        <w:t>us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b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B36310">
        <w:rPr>
          <w:rFonts w:asciiTheme="minorHAnsi" w:hAnsiTheme="minorHAnsi" w:cstheme="minorHAnsi"/>
          <w:b/>
          <w:sz w:val="22"/>
          <w:szCs w:val="22"/>
        </w:rPr>
        <w:t>er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S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z w:val="22"/>
          <w:szCs w:val="22"/>
        </w:rPr>
        <w:t>rv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z w:val="22"/>
          <w:szCs w:val="22"/>
        </w:rPr>
        <w:t>c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z w:val="22"/>
          <w:szCs w:val="22"/>
        </w:rPr>
        <w:t>:</w:t>
      </w:r>
      <w:r w:rsidRPr="00B3631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Pro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ed cu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36310">
        <w:rPr>
          <w:rFonts w:asciiTheme="minorHAnsi" w:hAnsiTheme="minorHAnsi" w:cstheme="minorHAnsi"/>
          <w:sz w:val="22"/>
          <w:szCs w:val="22"/>
        </w:rPr>
        <w:t>ocu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 xml:space="preserve">ed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ent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 xml:space="preserve">s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nd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d p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ob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 xml:space="preserve">s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nd co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</w:p>
    <w:p w14:paraId="6ADE0BFE" w14:textId="77777777" w:rsidR="00324E2E" w:rsidRPr="00B36310" w:rsidRDefault="008C63D3" w:rsidP="00B3631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ash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 xml:space="preserve">r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B36310">
        <w:rPr>
          <w:rFonts w:asciiTheme="minorHAnsi" w:hAnsiTheme="minorHAnsi" w:cstheme="minorHAnsi"/>
          <w:sz w:val="22"/>
          <w:szCs w:val="22"/>
        </w:rPr>
        <w:t>Sep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ember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2010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–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August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2012)</w:t>
      </w:r>
    </w:p>
    <w:p w14:paraId="637EFCE4" w14:textId="77777777" w:rsidR="00324E2E" w:rsidRPr="00B36310" w:rsidRDefault="008C63D3" w:rsidP="00B36310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econ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il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70+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ca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h and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d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 xml:space="preserve">ons 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t</w:t>
      </w:r>
    </w:p>
    <w:p w14:paraId="19B8AD24" w14:textId="77777777" w:rsidR="00324E2E" w:rsidRPr="00B36310" w:rsidRDefault="008C63D3" w:rsidP="00B36310">
      <w:pPr>
        <w:tabs>
          <w:tab w:val="left" w:pos="820"/>
        </w:tabs>
        <w:spacing w:before="4" w:line="240" w:lineRule="exact"/>
        <w:ind w:left="820" w:right="335" w:hanging="3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ed c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 xml:space="preserve">and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ed q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 xml:space="preserve">s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 o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er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en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 a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y shop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ng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expe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ce</w:t>
      </w:r>
    </w:p>
    <w:p w14:paraId="5CD710A6" w14:textId="77777777" w:rsidR="00324E2E" w:rsidRPr="00B36310" w:rsidRDefault="008C63D3" w:rsidP="00B36310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br w:type="column"/>
      </w:r>
    </w:p>
    <w:p w14:paraId="41A69096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05B3FE" w14:textId="77777777" w:rsidR="00324E2E" w:rsidRPr="00B36310" w:rsidRDefault="008C63D3" w:rsidP="00B36310">
      <w:pPr>
        <w:ind w:left="259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Sept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B36310">
        <w:rPr>
          <w:rFonts w:asciiTheme="minorHAnsi" w:hAnsiTheme="minorHAnsi" w:cstheme="minorHAnsi"/>
          <w:b/>
          <w:sz w:val="22"/>
          <w:szCs w:val="22"/>
        </w:rPr>
        <w:t>ber</w:t>
      </w:r>
    </w:p>
    <w:p w14:paraId="2BD6E786" w14:textId="77777777" w:rsidR="00324E2E" w:rsidRPr="00B36310" w:rsidRDefault="008C63D3" w:rsidP="00B36310">
      <w:pPr>
        <w:spacing w:before="1"/>
        <w:ind w:left="-37" w:right="800"/>
        <w:jc w:val="center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2011-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Prese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z w:val="22"/>
          <w:szCs w:val="22"/>
        </w:rPr>
        <w:t>t</w:t>
      </w:r>
    </w:p>
    <w:p w14:paraId="6E7CC7C2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0853A3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7D7F4A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890302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456EB8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B56095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4728DD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F7A67D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BADB28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766DE3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628E14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F195B1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088E07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3D7D81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04AB56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2DC441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CECC6C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855122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864F9B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A8C760" w14:textId="77777777" w:rsidR="00324E2E" w:rsidRPr="00B36310" w:rsidRDefault="00324E2E" w:rsidP="00B36310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05F56E18" w14:textId="77777777" w:rsidR="00324E2E" w:rsidRPr="00B36310" w:rsidRDefault="008C63D3" w:rsidP="00B36310">
      <w:pPr>
        <w:ind w:left="259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Sept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B36310">
        <w:rPr>
          <w:rFonts w:asciiTheme="minorHAnsi" w:hAnsiTheme="minorHAnsi" w:cstheme="minorHAnsi"/>
          <w:b/>
          <w:sz w:val="22"/>
          <w:szCs w:val="22"/>
        </w:rPr>
        <w:t>ber</w:t>
      </w:r>
    </w:p>
    <w:p w14:paraId="338D3562" w14:textId="77777777" w:rsidR="00324E2E" w:rsidRPr="00B36310" w:rsidRDefault="008C63D3" w:rsidP="00B36310">
      <w:pPr>
        <w:spacing w:line="240" w:lineRule="exact"/>
        <w:ind w:left="127" w:right="799"/>
        <w:jc w:val="center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2010 – Ju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z w:val="22"/>
          <w:szCs w:val="22"/>
        </w:rPr>
        <w:t>e</w:t>
      </w:r>
    </w:p>
    <w:p w14:paraId="4B45BFF3" w14:textId="77777777" w:rsidR="00324E2E" w:rsidRPr="00B36310" w:rsidRDefault="008C63D3" w:rsidP="00B36310">
      <w:pPr>
        <w:spacing w:line="240" w:lineRule="exact"/>
        <w:ind w:left="799" w:right="801"/>
        <w:jc w:val="center"/>
        <w:rPr>
          <w:rFonts w:asciiTheme="minorHAns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960" w:bottom="280" w:left="980" w:header="720" w:footer="720" w:gutter="0"/>
          <w:cols w:num="2" w:space="720" w:equalWidth="0">
            <w:col w:w="7806" w:space="379"/>
            <w:col w:w="2115"/>
          </w:cols>
        </w:sectPr>
      </w:pPr>
      <w:r w:rsidRPr="00B36310">
        <w:rPr>
          <w:rFonts w:asciiTheme="minorHAnsi" w:hAnsiTheme="minorHAnsi" w:cstheme="minorHAnsi"/>
          <w:b/>
          <w:sz w:val="22"/>
          <w:szCs w:val="22"/>
        </w:rPr>
        <w:t>2013</w:t>
      </w:r>
    </w:p>
    <w:p w14:paraId="4DE1B4D4" w14:textId="77777777" w:rsidR="00324E2E" w:rsidRPr="00B36310" w:rsidRDefault="00324E2E" w:rsidP="00B36310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66E303E7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199B6C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6C444B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84C4B6" w14:textId="77777777" w:rsidR="00324E2E" w:rsidRPr="00B36310" w:rsidRDefault="008C63D3" w:rsidP="00B36310">
      <w:pPr>
        <w:spacing w:before="7"/>
        <w:ind w:left="22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pict w14:anchorId="770FE373">
          <v:group id="_x0000_s1048" style="position:absolute;left:0;text-align:left;margin-left:48.05pt;margin-top:-1.25pt;width:515.95pt;height:19.45pt;z-index:-3081;mso-position-horizontal-relative:page" coordorigin="961,-25" coordsize="10319,389">
            <v:shape id="_x0000_s1052" style="position:absolute;left:972;top:-14;width:10298;height:0" coordorigin="972,-14" coordsize="10298,0" path="m972,-14r10298,e" filled="f" strokeweight=".58pt">
              <v:path arrowok="t"/>
            </v:shape>
            <v:shape id="_x0000_s1051" style="position:absolute;left:972;top:353;width:10298;height:0" coordorigin="972,353" coordsize="10298,0" path="m972,353r10298,e" filled="f" strokeweight=".21308mm">
              <v:path arrowok="t"/>
            </v:shape>
            <v:shape id="_x0000_s1050" style="position:absolute;left:967;top:-19;width:0;height:377" coordorigin="967,-19" coordsize="0,377" path="m967,-19r,377e" filled="f" strokeweight=".58pt">
              <v:path arrowok="t"/>
            </v:shape>
            <v:shape id="_x0000_s1049" style="position:absolute;left:11275;top:-19;width:0;height:377" coordorigin="11275,-19" coordsize="0,377" path="m11275,-19r,377e" filled="f" strokeweight=".58pt">
              <v:path arrowok="t"/>
            </v:shape>
            <w10:wrap anchorx="page"/>
          </v:group>
        </w:pic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SCI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NCE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R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ESE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 xml:space="preserve">H 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NDU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SA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237B87A9" w14:textId="77777777" w:rsidR="00324E2E" w:rsidRPr="00B36310" w:rsidRDefault="00324E2E" w:rsidP="00B36310">
      <w:pPr>
        <w:spacing w:line="260" w:lineRule="exact"/>
        <w:rPr>
          <w:rFonts w:asciiTheme="minorHAnsi" w:hAnsiTheme="minorHAnsi" w:cstheme="minorHAnsi"/>
          <w:sz w:val="22"/>
          <w:szCs w:val="22"/>
        </w:rPr>
      </w:pPr>
    </w:p>
    <w:p w14:paraId="55101684" w14:textId="77777777" w:rsidR="00324E2E" w:rsidRPr="00B36310" w:rsidRDefault="008C63D3" w:rsidP="00B36310">
      <w:pPr>
        <w:spacing w:line="360" w:lineRule="exact"/>
        <w:ind w:left="3926" w:right="3926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WA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pacing w:val="-1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w w:val="99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w w:val="99"/>
          <w:sz w:val="22"/>
          <w:szCs w:val="22"/>
        </w:rPr>
        <w:t>RRISON</w:t>
      </w:r>
    </w:p>
    <w:p w14:paraId="653CA1AA" w14:textId="77777777" w:rsidR="00324E2E" w:rsidRPr="00B36310" w:rsidRDefault="008C63D3" w:rsidP="00B36310">
      <w:pPr>
        <w:spacing w:before="1"/>
        <w:ind w:left="1625" w:right="162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z w:val="22"/>
          <w:szCs w:val="22"/>
        </w:rPr>
        <w:t>B1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11</w:t>
      </w:r>
      <w:r w:rsidRPr="00B36310">
        <w:rPr>
          <w:rFonts w:asciiTheme="minorHAnsi" w:eastAsia="Calibri" w:hAnsiTheme="minorHAnsi" w:cstheme="minorHAnsi"/>
          <w:sz w:val="22"/>
          <w:szCs w:val="22"/>
        </w:rPr>
        <w:t>,</w:t>
      </w:r>
      <w:r w:rsidRPr="00B3631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z w:val="22"/>
          <w:szCs w:val="22"/>
        </w:rPr>
        <w:t>Ha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no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36310">
        <w:rPr>
          <w:rFonts w:asciiTheme="minorHAnsi" w:eastAsia="Calibri" w:hAnsiTheme="minorHAnsi" w:cstheme="minorHAnsi"/>
          <w:sz w:val="22"/>
          <w:szCs w:val="22"/>
        </w:rPr>
        <w:t>er,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sz w:val="22"/>
          <w:szCs w:val="22"/>
        </w:rPr>
        <w:t>H</w:t>
      </w:r>
      <w:r w:rsidRPr="00B3631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 xml:space="preserve"> </w:t>
      </w:r>
      <w:hyperlink r:id="rId32"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W</w:t>
        </w:r>
        <w:r w:rsidRPr="00B36310">
          <w:rPr>
            <w:rFonts w:asciiTheme="minorHAnsi" w:eastAsia="Calibri" w:hAnsiTheme="minorHAnsi" w:cstheme="minorHAnsi"/>
            <w:color w:val="0000FF"/>
            <w:spacing w:val="-2"/>
            <w:sz w:val="22"/>
            <w:szCs w:val="22"/>
          </w:rPr>
          <w:t>a</w:t>
        </w:r>
        <w:r w:rsidRPr="00B36310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nd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a.M. Ha</w:t>
        </w:r>
        <w:r w:rsidRPr="00B36310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r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ris</w:t>
        </w:r>
        <w:r w:rsidRPr="00B36310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</w:rPr>
          <w:t>o</w:t>
        </w:r>
        <w:r w:rsidRPr="00B36310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n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.</w:t>
        </w:r>
        <w:r w:rsidRPr="00B36310">
          <w:rPr>
            <w:rFonts w:asciiTheme="minorHAnsi" w:eastAsia="Calibri" w:hAnsiTheme="minorHAnsi" w:cstheme="minorHAnsi"/>
            <w:color w:val="0000FF"/>
            <w:spacing w:val="-2"/>
            <w:sz w:val="22"/>
            <w:szCs w:val="22"/>
          </w:rPr>
          <w:t>1</w:t>
        </w:r>
        <w:r w:rsidRPr="00B36310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</w:rPr>
          <w:t>4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@</w:t>
        </w:r>
        <w:r w:rsidRPr="00B36310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d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ar</w:t>
        </w:r>
        <w:r w:rsidRPr="00B36310">
          <w:rPr>
            <w:rFonts w:asciiTheme="minorHAnsi" w:eastAsia="Calibri" w:hAnsiTheme="minorHAnsi" w:cstheme="minorHAnsi"/>
            <w:color w:val="0000FF"/>
            <w:spacing w:val="-2"/>
            <w:sz w:val="22"/>
            <w:szCs w:val="22"/>
          </w:rPr>
          <w:t>t</w:t>
        </w:r>
        <w:r w:rsidRPr="00B36310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</w:rPr>
          <w:t>mo</w:t>
        </w:r>
        <w:r w:rsidRPr="00B36310">
          <w:rPr>
            <w:rFonts w:asciiTheme="minorHAnsi" w:eastAsia="Calibri" w:hAnsiTheme="minorHAnsi" w:cstheme="minorHAnsi"/>
            <w:color w:val="0000FF"/>
            <w:spacing w:val="-3"/>
            <w:sz w:val="22"/>
            <w:szCs w:val="22"/>
          </w:rPr>
          <w:t>u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th</w:t>
        </w:r>
        <w:r w:rsidRPr="00B36310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>.</w:t>
        </w:r>
        <w:r w:rsidRPr="00B36310">
          <w:rPr>
            <w:rFonts w:asciiTheme="minorHAnsi" w:eastAsia="Calibri" w:hAnsiTheme="minorHAnsi" w:cstheme="minorHAnsi"/>
            <w:color w:val="0000FF"/>
            <w:sz w:val="22"/>
            <w:szCs w:val="22"/>
          </w:rPr>
          <w:t>edu</w:t>
        </w:r>
        <w:r w:rsidRPr="00B36310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</w:rPr>
          <w:t xml:space="preserve"> </w:t>
        </w:r>
      </w:hyperlink>
      <w:r w:rsidRPr="00B36310">
        <w:rPr>
          <w:rFonts w:asciiTheme="minorHAnsi" w:hAnsiTheme="minorHAnsi" w:cstheme="minorHAnsi"/>
          <w:color w:val="000000"/>
          <w:spacing w:val="-5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94</w:t>
      </w:r>
      <w:r w:rsidRPr="00B36310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9</w:t>
      </w:r>
      <w:r w:rsidRPr="00B36310">
        <w:rPr>
          <w:rFonts w:asciiTheme="minorHAnsi" w:eastAsia="Calibri" w:hAnsiTheme="minorHAnsi" w:cstheme="minorHAnsi"/>
          <w:color w:val="000000"/>
          <w:sz w:val="22"/>
          <w:szCs w:val="22"/>
        </w:rPr>
        <w:t>-</w:t>
      </w:r>
      <w:r w:rsidRPr="00B36310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5</w:t>
      </w:r>
      <w:r w:rsidRPr="00B36310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5</w:t>
      </w:r>
      <w:r w:rsidRPr="00B36310">
        <w:rPr>
          <w:rFonts w:asciiTheme="minorHAnsi" w:eastAsia="Calibri" w:hAnsiTheme="minorHAnsi" w:cstheme="minorHAnsi"/>
          <w:color w:val="000000"/>
          <w:spacing w:val="2"/>
          <w:sz w:val="22"/>
          <w:szCs w:val="22"/>
        </w:rPr>
        <w:t>5</w:t>
      </w:r>
      <w:r w:rsidRPr="00B36310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-</w:t>
      </w:r>
      <w:r w:rsidRPr="00B36310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2</w:t>
      </w:r>
      <w:r w:rsidRPr="00B36310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1</w:t>
      </w:r>
      <w:r w:rsidRPr="00B36310">
        <w:rPr>
          <w:rFonts w:asciiTheme="minorHAnsi" w:eastAsia="Calibri" w:hAnsiTheme="minorHAnsi" w:cstheme="minorHAnsi"/>
          <w:color w:val="000000"/>
          <w:sz w:val="22"/>
          <w:szCs w:val="22"/>
        </w:rPr>
        <w:t>2</w:t>
      </w:r>
    </w:p>
    <w:p w14:paraId="6212DD2F" w14:textId="77777777" w:rsidR="00324E2E" w:rsidRPr="00B36310" w:rsidRDefault="00324E2E" w:rsidP="00B36310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08BC3988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96"/>
        <w:gridCol w:w="1502"/>
      </w:tblGrid>
      <w:tr w:rsidR="00324E2E" w:rsidRPr="00B36310" w14:paraId="54CB8099" w14:textId="77777777">
        <w:trPr>
          <w:trHeight w:hRule="exact" w:val="339"/>
        </w:trPr>
        <w:tc>
          <w:tcPr>
            <w:tcW w:w="8796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37F7C7A3" w14:textId="77777777" w:rsidR="00324E2E" w:rsidRPr="00B36310" w:rsidRDefault="008C63D3" w:rsidP="00B36310">
            <w:pPr>
              <w:spacing w:line="220" w:lineRule="exact"/>
              <w:ind w:left="10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EDU</w:t>
            </w:r>
            <w:r w:rsidRPr="00B36310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ON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37B278A7" w14:textId="77777777" w:rsidR="00324E2E" w:rsidRPr="00B36310" w:rsidRDefault="00324E2E" w:rsidP="00B363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4E2E" w:rsidRPr="00B36310" w14:paraId="566E21C4" w14:textId="77777777">
        <w:trPr>
          <w:trHeight w:hRule="exact" w:val="1128"/>
        </w:trPr>
        <w:tc>
          <w:tcPr>
            <w:tcW w:w="8796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1E1156EF" w14:textId="77777777" w:rsidR="00324E2E" w:rsidRPr="00B36310" w:rsidRDefault="008C63D3" w:rsidP="00B36310">
            <w:pPr>
              <w:spacing w:line="220" w:lineRule="exact"/>
              <w:ind w:left="10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ou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th</w:t>
            </w:r>
            <w:r w:rsidRPr="00B36310">
              <w:rPr>
                <w:rFonts w:asciiTheme="minorHAnsi" w:eastAsia="Calibri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Co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ll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r,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</w:p>
          <w:p w14:paraId="1A40D123" w14:textId="77777777" w:rsidR="00324E2E" w:rsidRPr="00B36310" w:rsidRDefault="008C63D3" w:rsidP="00B36310">
            <w:pPr>
              <w:ind w:left="10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Ba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che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Art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:</w:t>
            </w:r>
            <w:r w:rsidRPr="00B36310">
              <w:rPr>
                <w:rFonts w:asciiTheme="minorHAnsi" w:eastAsia="Calibri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j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hem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Min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in Ge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og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aph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y.</w:t>
            </w:r>
          </w:p>
          <w:p w14:paraId="43A3FC0A" w14:textId="77777777" w:rsidR="00324E2E" w:rsidRPr="00B36310" w:rsidRDefault="008C63D3" w:rsidP="00B36310">
            <w:pPr>
              <w:ind w:left="10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Relev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ou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rs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k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:</w:t>
            </w:r>
            <w:r w:rsidRPr="00B36310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Ch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Pri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ciples</w:t>
            </w:r>
            <w:r w:rsidRPr="00B36310">
              <w:rPr>
                <w:rFonts w:asciiTheme="minorHAnsi" w:eastAsia="Calibr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Biologic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oc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 &amp;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I,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odu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ction</w:t>
            </w:r>
            <w:r w:rsidRPr="00B36310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Materials</w:t>
            </w:r>
          </w:p>
          <w:p w14:paraId="0508DAB0" w14:textId="77777777" w:rsidR="00324E2E" w:rsidRPr="00B36310" w:rsidRDefault="008C63D3" w:rsidP="00B36310">
            <w:pPr>
              <w:spacing w:line="240" w:lineRule="exact"/>
              <w:ind w:left="10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Che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tr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y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Hu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an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ogra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ph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y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Ma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&amp; Di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as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502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3FBA3741" w14:textId="77777777" w:rsidR="00324E2E" w:rsidRPr="00B36310" w:rsidRDefault="008C63D3" w:rsidP="00B36310">
            <w:pPr>
              <w:spacing w:line="220" w:lineRule="exact"/>
              <w:ind w:left="56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J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un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2015</w:t>
            </w:r>
          </w:p>
          <w:p w14:paraId="65E67D9F" w14:textId="77777777" w:rsidR="00324E2E" w:rsidRPr="00B36310" w:rsidRDefault="008C63D3" w:rsidP="00B36310">
            <w:pPr>
              <w:ind w:left="29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GPA</w:t>
            </w:r>
            <w:r w:rsidRPr="00B36310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3</w:t>
            </w:r>
            <w:r w:rsidRPr="00B36310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.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37/4.0</w:t>
            </w:r>
          </w:p>
        </w:tc>
      </w:tr>
      <w:tr w:rsidR="00324E2E" w:rsidRPr="00B36310" w14:paraId="2806344D" w14:textId="77777777">
        <w:trPr>
          <w:trHeight w:hRule="exact" w:val="1001"/>
        </w:trPr>
        <w:tc>
          <w:tcPr>
            <w:tcW w:w="8796" w:type="dxa"/>
            <w:tcBorders>
              <w:top w:val="nil"/>
              <w:left w:val="nil"/>
              <w:bottom w:val="nil"/>
              <w:right w:val="nil"/>
            </w:tcBorders>
          </w:tcPr>
          <w:p w14:paraId="5A123059" w14:textId="77777777" w:rsidR="00324E2E" w:rsidRPr="00B36310" w:rsidRDefault="00324E2E" w:rsidP="00B36310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D59F80" w14:textId="77777777" w:rsidR="00324E2E" w:rsidRPr="00B36310" w:rsidRDefault="008C63D3" w:rsidP="00B36310">
            <w:pPr>
              <w:ind w:left="10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on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Commun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ty</w:t>
            </w:r>
            <w:r w:rsidRPr="00B36310">
              <w:rPr>
                <w:rFonts w:asciiTheme="minorHAnsi" w:eastAsia="Calibri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ll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b/>
                <w:spacing w:val="4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Fre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t,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CA</w:t>
            </w:r>
          </w:p>
          <w:p w14:paraId="4C54AAD2" w14:textId="77777777" w:rsidR="00324E2E" w:rsidRPr="00B36310" w:rsidRDefault="008C63D3" w:rsidP="00B36310">
            <w:pPr>
              <w:spacing w:before="1" w:line="240" w:lineRule="exact"/>
              <w:ind w:left="108" w:right="65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cal</w:t>
            </w:r>
            <w:r w:rsidRPr="00B3631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olog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eastAsia="Calibr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ral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Ch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tr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y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gli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 Se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age. 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Califor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ia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Ch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ff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or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Form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ter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</w:tcPr>
          <w:p w14:paraId="672A1267" w14:textId="77777777" w:rsidR="00324E2E" w:rsidRPr="00B36310" w:rsidRDefault="00324E2E" w:rsidP="00B36310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10EAA2" w14:textId="77777777" w:rsidR="00324E2E" w:rsidRPr="00B36310" w:rsidRDefault="008C63D3" w:rsidP="00B36310">
            <w:pPr>
              <w:ind w:left="39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2010</w:t>
            </w:r>
            <w:r w:rsidRPr="00B36310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–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2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011</w:t>
            </w:r>
          </w:p>
        </w:tc>
      </w:tr>
      <w:tr w:rsidR="00324E2E" w:rsidRPr="00B36310" w14:paraId="200961DB" w14:textId="77777777">
        <w:trPr>
          <w:trHeight w:hRule="exact" w:val="846"/>
        </w:trPr>
        <w:tc>
          <w:tcPr>
            <w:tcW w:w="8796" w:type="dxa"/>
            <w:tcBorders>
              <w:top w:val="nil"/>
              <w:left w:val="nil"/>
              <w:bottom w:val="nil"/>
              <w:right w:val="nil"/>
            </w:tcBorders>
          </w:tcPr>
          <w:p w14:paraId="11113396" w14:textId="77777777" w:rsidR="00324E2E" w:rsidRPr="00B36310" w:rsidRDefault="00324E2E" w:rsidP="00B36310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F4AB27" w14:textId="77777777" w:rsidR="00324E2E" w:rsidRPr="00B36310" w:rsidRDefault="008C63D3" w:rsidP="00B36310">
            <w:pPr>
              <w:ind w:left="10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ob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ts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ig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Sc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hoo</w:t>
            </w:r>
            <w:r w:rsidRPr="00B36310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Fre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t,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CA</w:t>
            </w:r>
          </w:p>
          <w:p w14:paraId="5456D0B5" w14:textId="77777777" w:rsidR="00324E2E" w:rsidRPr="00B36310" w:rsidRDefault="008C63D3" w:rsidP="00B36310">
            <w:pPr>
              <w:ind w:left="10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igh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ool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fi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gh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ool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'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rated</w:t>
            </w:r>
            <w:r w:rsidRPr="00B36310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gram.</w:t>
            </w:r>
            <w:r w:rsidRPr="00B36310">
              <w:rPr>
                <w:rFonts w:asciiTheme="minorHAnsi" w:eastAsia="Calibri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or</w:t>
            </w:r>
          </w:p>
          <w:p w14:paraId="21918BEB" w14:textId="77777777" w:rsidR="00324E2E" w:rsidRPr="00B36310" w:rsidRDefault="008C63D3" w:rsidP="00B36310">
            <w:pPr>
              <w:ind w:left="10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Roll.</w:t>
            </w:r>
            <w:r w:rsidRPr="00B3631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Sc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tud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of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Y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ar</w:t>
            </w:r>
            <w:r w:rsidRPr="00B3631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Awar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</w:tcPr>
          <w:p w14:paraId="67B179E1" w14:textId="77777777" w:rsidR="00324E2E" w:rsidRPr="00B36310" w:rsidRDefault="00324E2E" w:rsidP="00B36310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9D9FD5" w14:textId="77777777" w:rsidR="00324E2E" w:rsidRPr="00B36310" w:rsidRDefault="008C63D3" w:rsidP="00B36310">
            <w:pPr>
              <w:ind w:left="56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J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un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2010</w:t>
            </w:r>
          </w:p>
        </w:tc>
      </w:tr>
    </w:tbl>
    <w:p w14:paraId="22FBE03C" w14:textId="77777777" w:rsidR="00324E2E" w:rsidRPr="00B36310" w:rsidRDefault="00324E2E" w:rsidP="00B36310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33D610D3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503CE1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79"/>
        <w:gridCol w:w="1519"/>
      </w:tblGrid>
      <w:tr w:rsidR="00324E2E" w:rsidRPr="00B36310" w14:paraId="470686A2" w14:textId="77777777">
        <w:trPr>
          <w:trHeight w:hRule="exact" w:val="380"/>
        </w:trPr>
        <w:tc>
          <w:tcPr>
            <w:tcW w:w="8779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3F3C4F7E" w14:textId="77777777" w:rsidR="00324E2E" w:rsidRPr="00B36310" w:rsidRDefault="008C63D3" w:rsidP="00B36310">
            <w:pPr>
              <w:spacing w:line="220" w:lineRule="exact"/>
              <w:ind w:left="10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RE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X</w:t>
            </w:r>
            <w:r w:rsidRPr="00B36310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NC</w:t>
            </w: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E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07C260C1" w14:textId="77777777" w:rsidR="00324E2E" w:rsidRPr="00B36310" w:rsidRDefault="00324E2E" w:rsidP="00B363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4E2E" w:rsidRPr="00B36310" w14:paraId="3919BC91" w14:textId="77777777">
        <w:trPr>
          <w:trHeight w:hRule="exact" w:val="2491"/>
        </w:trPr>
        <w:tc>
          <w:tcPr>
            <w:tcW w:w="8779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6067C95E" w14:textId="77777777" w:rsidR="00324E2E" w:rsidRPr="00B36310" w:rsidRDefault="008C63D3" w:rsidP="00B36310">
            <w:pPr>
              <w:spacing w:line="240" w:lineRule="exact"/>
              <w:ind w:left="10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et</w:t>
            </w:r>
            <w:r w:rsidRPr="00B36310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esea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rc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Group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,</w:t>
            </w:r>
            <w:r w:rsidRPr="00B36310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Dar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th</w:t>
            </w:r>
            <w:r w:rsidRPr="00B36310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Coll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r,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</w:p>
          <w:p w14:paraId="08A51729" w14:textId="77777777" w:rsidR="00324E2E" w:rsidRPr="00B36310" w:rsidRDefault="008C63D3" w:rsidP="00B36310">
            <w:pPr>
              <w:spacing w:line="240" w:lineRule="exact"/>
              <w:ind w:left="10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As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</w:p>
          <w:p w14:paraId="4076249C" w14:textId="77777777" w:rsidR="00324E2E" w:rsidRPr="00B36310" w:rsidRDefault="008C63D3" w:rsidP="00B36310">
            <w:pPr>
              <w:tabs>
                <w:tab w:val="left" w:pos="820"/>
              </w:tabs>
              <w:spacing w:before="13" w:line="240" w:lineRule="exact"/>
              <w:ind w:left="828" w:right="311" w:hanging="3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pacing w:val="-199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ith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b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ese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ch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zi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ral</w:t>
            </w:r>
            <w:r w:rsidRPr="00B36310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fol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fu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ction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ali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g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tein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with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artic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lar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mph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as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teins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the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ir</w:t>
            </w:r>
            <w:r w:rsidRPr="00B3631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ox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-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lin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k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ns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orm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  <w:p w14:paraId="0F674EAA" w14:textId="77777777" w:rsidR="00324E2E" w:rsidRPr="00B36310" w:rsidRDefault="008C63D3" w:rsidP="00B36310">
            <w:pPr>
              <w:tabs>
                <w:tab w:val="left" w:pos="820"/>
              </w:tabs>
              <w:spacing w:before="7"/>
              <w:ind w:left="828" w:right="159" w:hanging="3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pacing w:val="-199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und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icr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co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oc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arch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tri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tes</w:t>
            </w:r>
            <w:r w:rsidRPr="00B36310">
              <w:rPr>
                <w:rFonts w:asciiTheme="minorHAnsi" w:eastAsia="Calibr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o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und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ox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f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orma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io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hyperlink r:id="rId33">
              <w:r w:rsidRPr="00B36310">
                <w:rPr>
                  <w:rFonts w:asciiTheme="minorHAnsi" w:eastAsia="Calibri" w:hAnsiTheme="minorHAnsi" w:cstheme="minorHAnsi"/>
                  <w:sz w:val="22"/>
                  <w:szCs w:val="22"/>
                </w:rPr>
                <w:t>c</w:t>
              </w:r>
              <w:r w:rsidRPr="00B36310">
                <w:rPr>
                  <w:rFonts w:asciiTheme="minorHAnsi" w:eastAsia="Calibri" w:hAnsiTheme="minorHAnsi" w:cstheme="minorHAnsi"/>
                  <w:spacing w:val="1"/>
                  <w:sz w:val="22"/>
                  <w:szCs w:val="22"/>
                </w:rPr>
                <w:t>h</w:t>
              </w:r>
              <w:r w:rsidRPr="00B36310">
                <w:rPr>
                  <w:rFonts w:asciiTheme="minorHAnsi" w:eastAsia="Calibri" w:hAnsiTheme="minorHAnsi" w:cstheme="minorHAnsi"/>
                  <w:spacing w:val="-1"/>
                  <w:sz w:val="22"/>
                  <w:szCs w:val="22"/>
                </w:rPr>
                <w:t>em</w:t>
              </w:r>
              <w:r w:rsidRPr="00B36310">
                <w:rPr>
                  <w:rFonts w:asciiTheme="minorHAnsi" w:eastAsia="Calibri" w:hAnsiTheme="minorHAnsi" w:cstheme="minorHAnsi"/>
                  <w:spacing w:val="2"/>
                  <w:sz w:val="22"/>
                  <w:szCs w:val="22"/>
                </w:rPr>
                <w:t>i</w:t>
              </w:r>
              <w:r w:rsidRPr="00B36310">
                <w:rPr>
                  <w:rFonts w:asciiTheme="minorHAnsi" w:eastAsia="Calibri" w:hAnsiTheme="minorHAnsi" w:cstheme="minorHAnsi"/>
                  <w:sz w:val="22"/>
                  <w:szCs w:val="22"/>
                </w:rPr>
                <w:t>cal</w:t>
              </w:r>
              <w:r w:rsidRPr="00B36310">
                <w:rPr>
                  <w:rFonts w:asciiTheme="minorHAnsi" w:eastAsia="Calibri" w:hAnsiTheme="minorHAnsi" w:cstheme="minorHAnsi"/>
                  <w:spacing w:val="-7"/>
                  <w:sz w:val="22"/>
                  <w:szCs w:val="22"/>
                </w:rPr>
                <w:t xml:space="preserve"> </w:t>
              </w:r>
              <w:r w:rsidRPr="00B36310">
                <w:rPr>
                  <w:rFonts w:asciiTheme="minorHAnsi" w:eastAsia="Calibri" w:hAnsiTheme="minorHAnsi" w:cstheme="minorHAnsi"/>
                  <w:spacing w:val="1"/>
                  <w:sz w:val="22"/>
                  <w:szCs w:val="22"/>
                </w:rPr>
                <w:t>r</w:t>
              </w:r>
              <w:r w:rsidRPr="00B36310">
                <w:rPr>
                  <w:rFonts w:asciiTheme="minorHAnsi" w:eastAsia="Calibri" w:hAnsiTheme="minorHAnsi" w:cstheme="minorHAnsi"/>
                  <w:spacing w:val="-1"/>
                  <w:sz w:val="22"/>
                  <w:szCs w:val="22"/>
                </w:rPr>
                <w:t>e</w:t>
              </w:r>
              <w:r w:rsidRPr="00B36310">
                <w:rPr>
                  <w:rFonts w:asciiTheme="minorHAnsi" w:eastAsia="Calibri" w:hAnsiTheme="minorHAnsi" w:cstheme="minorHAnsi"/>
                  <w:sz w:val="22"/>
                  <w:szCs w:val="22"/>
                </w:rPr>
                <w:t>ac</w:t>
              </w:r>
              <w:r w:rsidRPr="00B36310">
                <w:rPr>
                  <w:rFonts w:asciiTheme="minorHAnsi" w:eastAsia="Calibri" w:hAnsiTheme="minorHAnsi" w:cstheme="minorHAnsi"/>
                  <w:spacing w:val="1"/>
                  <w:sz w:val="22"/>
                  <w:szCs w:val="22"/>
                </w:rPr>
                <w:t>t</w:t>
              </w:r>
              <w:r w:rsidRPr="00B36310">
                <w:rPr>
                  <w:rFonts w:asciiTheme="minorHAnsi" w:eastAsia="Calibri" w:hAnsiTheme="minorHAnsi" w:cstheme="minorHAnsi"/>
                  <w:sz w:val="22"/>
                  <w:szCs w:val="22"/>
                </w:rPr>
                <w:t>io</w:t>
              </w:r>
              <w:r w:rsidRPr="00B36310">
                <w:rPr>
                  <w:rFonts w:asciiTheme="minorHAnsi" w:eastAsia="Calibri" w:hAnsiTheme="minorHAnsi" w:cstheme="minorHAnsi"/>
                  <w:spacing w:val="4"/>
                  <w:sz w:val="22"/>
                  <w:szCs w:val="22"/>
                </w:rPr>
                <w:t>n</w:t>
              </w:r>
              <w:r w:rsidRPr="00B36310">
                <w:rPr>
                  <w:rFonts w:asciiTheme="minorHAnsi" w:eastAsia="Calibri" w:hAnsiTheme="minorHAnsi" w:cstheme="minorHAnsi"/>
                  <w:sz w:val="22"/>
                  <w:szCs w:val="22"/>
                </w:rPr>
                <w:t>s</w:t>
              </w:r>
              <w:r w:rsidRPr="00B36310">
                <w:rPr>
                  <w:rFonts w:asciiTheme="minorHAnsi" w:eastAsia="Calibri" w:hAnsiTheme="minorHAnsi" w:cstheme="minorHAnsi"/>
                  <w:spacing w:val="-8"/>
                  <w:sz w:val="22"/>
                  <w:szCs w:val="22"/>
                </w:rPr>
                <w:t xml:space="preserve"> </w:t>
              </w:r>
              <w:r w:rsidRPr="00B36310">
                <w:rPr>
                  <w:rFonts w:asciiTheme="minorHAnsi" w:eastAsia="Calibri" w:hAnsiTheme="minorHAnsi" w:cstheme="minorHAnsi"/>
                  <w:sz w:val="22"/>
                  <w:szCs w:val="22"/>
                </w:rPr>
                <w:t>in</w:t>
              </w:r>
            </w:hyperlink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ich</w:t>
            </w:r>
            <w:r w:rsidRPr="00B3631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th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ir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hyperlink r:id="rId34">
              <w:r w:rsidRPr="00B36310">
                <w:rPr>
                  <w:rFonts w:asciiTheme="minorHAnsi" w:eastAsia="Calibri" w:hAnsiTheme="minorHAnsi" w:cstheme="minorHAnsi"/>
                  <w:sz w:val="22"/>
                  <w:szCs w:val="22"/>
                </w:rPr>
                <w:t>ox</w:t>
              </w:r>
              <w:r w:rsidRPr="00B36310">
                <w:rPr>
                  <w:rFonts w:asciiTheme="minorHAnsi" w:eastAsia="Calibri" w:hAnsiTheme="minorHAnsi" w:cstheme="minorHAnsi"/>
                  <w:spacing w:val="2"/>
                  <w:sz w:val="22"/>
                  <w:szCs w:val="22"/>
                </w:rPr>
                <w:t>i</w:t>
              </w:r>
              <w:r w:rsidRPr="00B36310">
                <w:rPr>
                  <w:rFonts w:asciiTheme="minorHAnsi" w:eastAsia="Calibri" w:hAnsiTheme="minorHAnsi" w:cstheme="minorHAnsi"/>
                  <w:spacing w:val="1"/>
                  <w:sz w:val="22"/>
                  <w:szCs w:val="22"/>
                </w:rPr>
                <w:t>d</w:t>
              </w:r>
              <w:r w:rsidRPr="00B36310">
                <w:rPr>
                  <w:rFonts w:asciiTheme="minorHAnsi" w:eastAsia="Calibri" w:hAnsiTheme="minorHAnsi" w:cstheme="minorHAnsi"/>
                  <w:sz w:val="22"/>
                  <w:szCs w:val="22"/>
                </w:rPr>
                <w:t>a</w:t>
              </w:r>
              <w:r w:rsidRPr="00B36310">
                <w:rPr>
                  <w:rFonts w:asciiTheme="minorHAnsi" w:eastAsia="Calibri" w:hAnsiTheme="minorHAnsi" w:cstheme="minorHAnsi"/>
                  <w:spacing w:val="1"/>
                  <w:sz w:val="22"/>
                  <w:szCs w:val="22"/>
                </w:rPr>
                <w:t>t</w:t>
              </w:r>
              <w:r w:rsidRPr="00B36310">
                <w:rPr>
                  <w:rFonts w:asciiTheme="minorHAnsi" w:eastAsia="Calibri" w:hAnsiTheme="minorHAnsi" w:cstheme="minorHAnsi"/>
                  <w:sz w:val="22"/>
                  <w:szCs w:val="22"/>
                </w:rPr>
                <w:t>ion</w:t>
              </w:r>
            </w:hyperlink>
            <w:hyperlink r:id="rId35">
              <w:r w:rsidRPr="00B36310">
                <w:rPr>
                  <w:rFonts w:asciiTheme="minorHAnsi" w:eastAsia="Calibri" w:hAnsiTheme="minorHAnsi" w:cstheme="minorHAnsi"/>
                  <w:sz w:val="22"/>
                  <w:szCs w:val="22"/>
                </w:rPr>
                <w:t xml:space="preserve"> </w:t>
              </w:r>
              <w:r w:rsidRPr="00B36310">
                <w:rPr>
                  <w:rFonts w:asciiTheme="minorHAnsi" w:eastAsia="Calibri" w:hAnsiTheme="minorHAnsi" w:cstheme="minorHAnsi"/>
                  <w:spacing w:val="-1"/>
                  <w:sz w:val="22"/>
                  <w:szCs w:val="22"/>
                </w:rPr>
                <w:t>s</w:t>
              </w:r>
              <w:r w:rsidRPr="00B36310">
                <w:rPr>
                  <w:rFonts w:asciiTheme="minorHAnsi" w:eastAsia="Calibri" w:hAnsiTheme="minorHAnsi" w:cstheme="minorHAnsi"/>
                  <w:sz w:val="22"/>
                  <w:szCs w:val="22"/>
                </w:rPr>
                <w:t>t</w:t>
              </w:r>
              <w:r w:rsidRPr="00B36310">
                <w:rPr>
                  <w:rFonts w:asciiTheme="minorHAnsi" w:eastAsia="Calibri" w:hAnsiTheme="minorHAnsi" w:cstheme="minorHAnsi"/>
                  <w:spacing w:val="1"/>
                  <w:sz w:val="22"/>
                  <w:szCs w:val="22"/>
                </w:rPr>
                <w:t>a</w:t>
              </w:r>
              <w:r w:rsidRPr="00B36310">
                <w:rPr>
                  <w:rFonts w:asciiTheme="minorHAnsi" w:eastAsia="Calibri" w:hAnsiTheme="minorHAnsi" w:cstheme="minorHAnsi"/>
                  <w:sz w:val="22"/>
                  <w:szCs w:val="22"/>
                </w:rPr>
                <w:t>te</w:t>
              </w:r>
              <w:r w:rsidRPr="00B36310">
                <w:rPr>
                  <w:rFonts w:asciiTheme="minorHAnsi" w:eastAsia="Calibri" w:hAnsiTheme="minorHAnsi" w:cstheme="minorHAnsi"/>
                  <w:spacing w:val="-4"/>
                  <w:sz w:val="22"/>
                  <w:szCs w:val="22"/>
                </w:rPr>
                <w:t xml:space="preserve"> </w:t>
              </w:r>
              <w:r w:rsidRPr="00B36310">
                <w:rPr>
                  <w:rFonts w:asciiTheme="minorHAnsi" w:eastAsia="Calibri" w:hAnsiTheme="minorHAnsi" w:cstheme="minorHAnsi"/>
                  <w:sz w:val="22"/>
                  <w:szCs w:val="22"/>
                </w:rPr>
                <w:t>c</w:t>
              </w:r>
            </w:hyperlink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</w:p>
          <w:p w14:paraId="09418902" w14:textId="77777777" w:rsidR="00324E2E" w:rsidRPr="00B36310" w:rsidRDefault="008C63D3" w:rsidP="00B36310">
            <w:pPr>
              <w:tabs>
                <w:tab w:val="left" w:pos="820"/>
              </w:tabs>
              <w:spacing w:before="13" w:line="240" w:lineRule="exact"/>
              <w:ind w:left="828" w:right="681" w:hanging="36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pacing w:val="-199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Pre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es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for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f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ar</w:t>
            </w:r>
            <w:r w:rsidRPr="00B3631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arch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je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Wetter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Sci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m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ted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Sc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gram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(WIS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),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ora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le</w:t>
            </w:r>
            <w:r w:rsidRPr="00B36310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for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ter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ese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519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3231BC83" w14:textId="77777777" w:rsidR="00324E2E" w:rsidRPr="00B36310" w:rsidRDefault="008C63D3" w:rsidP="00B36310">
            <w:pPr>
              <w:spacing w:line="240" w:lineRule="exact"/>
              <w:ind w:left="18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2012</w:t>
            </w:r>
            <w:r w:rsidRPr="00B36310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–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ese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</w:p>
        </w:tc>
      </w:tr>
      <w:tr w:rsidR="00324E2E" w:rsidRPr="00B36310" w14:paraId="3EC60B98" w14:textId="77777777">
        <w:trPr>
          <w:trHeight w:hRule="exact" w:val="1528"/>
        </w:trPr>
        <w:tc>
          <w:tcPr>
            <w:tcW w:w="8779" w:type="dxa"/>
            <w:tcBorders>
              <w:top w:val="nil"/>
              <w:left w:val="nil"/>
              <w:bottom w:val="nil"/>
              <w:right w:val="nil"/>
            </w:tcBorders>
          </w:tcPr>
          <w:p w14:paraId="2B63CB63" w14:textId="77777777" w:rsidR="00324E2E" w:rsidRPr="00B36310" w:rsidRDefault="008C63D3" w:rsidP="00B36310">
            <w:pPr>
              <w:spacing w:line="220" w:lineRule="exact"/>
              <w:ind w:left="10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ta</w:t>
            </w:r>
            <w:r w:rsidRPr="00B36310">
              <w:rPr>
                <w:rFonts w:asciiTheme="minorHAnsi" w:eastAsia="Calibri" w:hAnsiTheme="minorHAnsi" w:cstheme="minorHAnsi"/>
                <w:b/>
                <w:spacing w:val="2"/>
                <w:position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fo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b/>
                <w:spacing w:val="-6"/>
                <w:position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st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b/>
                <w:spacing w:val="2"/>
                <w:position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b/>
                <w:spacing w:val="-8"/>
                <w:position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f</w:t>
            </w:r>
            <w:r w:rsidRPr="00B36310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b/>
                <w:spacing w:val="-8"/>
                <w:position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umm</w:t>
            </w: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er</w:t>
            </w:r>
            <w:r w:rsidRPr="00B36310">
              <w:rPr>
                <w:rFonts w:asciiTheme="minorHAnsi" w:eastAsia="Calibri" w:hAnsiTheme="minorHAnsi" w:cstheme="minorHAnsi"/>
                <w:b/>
                <w:spacing w:val="-6"/>
                <w:position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ese</w:t>
            </w:r>
            <w:r w:rsidRPr="00B36310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rc</w:t>
            </w: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b/>
                <w:spacing w:val="-7"/>
                <w:position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ro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b/>
                <w:spacing w:val="8"/>
                <w:position w:val="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,</w:t>
            </w:r>
            <w:r w:rsidRPr="00B36310">
              <w:rPr>
                <w:rFonts w:asciiTheme="minorHAnsi" w:eastAsia="Calibri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f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or</w:t>
            </w:r>
            <w:r w:rsidRPr="00B3631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,</w:t>
            </w:r>
            <w:r w:rsidRPr="00B36310">
              <w:rPr>
                <w:rFonts w:asciiTheme="minorHAnsi" w:eastAsia="Calibri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CA</w:t>
            </w:r>
          </w:p>
          <w:p w14:paraId="2E7E5E19" w14:textId="77777777" w:rsidR="00324E2E" w:rsidRPr="00B36310" w:rsidRDefault="008C63D3" w:rsidP="00B36310">
            <w:pPr>
              <w:ind w:left="10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abo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B36310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As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</w:p>
          <w:p w14:paraId="40ECA359" w14:textId="77777777" w:rsidR="00324E2E" w:rsidRPr="00B36310" w:rsidRDefault="008C63D3" w:rsidP="00B36310">
            <w:pPr>
              <w:tabs>
                <w:tab w:val="left" w:pos="820"/>
              </w:tabs>
              <w:spacing w:before="13" w:line="240" w:lineRule="exact"/>
              <w:ind w:left="828" w:right="165" w:hanging="3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pacing w:val="-199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8-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gram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ig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le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igh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ool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ud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ts</w:t>
            </w:r>
            <w:r w:rsidRPr="00B36310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fr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ac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k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und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 to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artici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tif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arch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with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ord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f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ac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lty</w:t>
            </w:r>
            <w:r w:rsidRPr="00B3631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adu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ud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ts</w:t>
            </w:r>
          </w:p>
          <w:p w14:paraId="514364FF" w14:textId="77777777" w:rsidR="00324E2E" w:rsidRPr="00B36310" w:rsidRDefault="008C63D3" w:rsidP="00B36310">
            <w:pPr>
              <w:tabs>
                <w:tab w:val="left" w:pos="820"/>
              </w:tabs>
              <w:spacing w:before="15" w:line="240" w:lineRule="exact"/>
              <w:ind w:left="828" w:right="143" w:hanging="3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pacing w:val="-199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Co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ndu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cted</w:t>
            </w:r>
            <w:r w:rsidRPr="00B36310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ali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ion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mai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lind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for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ac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lty</w:t>
            </w:r>
            <w:r w:rsidRPr="00B3631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arch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w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 g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nd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 f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cc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es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sf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21867869" w14:textId="77777777" w:rsidR="00324E2E" w:rsidRPr="00B36310" w:rsidRDefault="008C63D3" w:rsidP="00B36310">
            <w:pPr>
              <w:spacing w:line="220" w:lineRule="exact"/>
              <w:ind w:left="26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umm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er</w:t>
            </w:r>
            <w:r w:rsidRPr="00B36310">
              <w:rPr>
                <w:rFonts w:asciiTheme="minorHAnsi" w:eastAsia="Calibr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2009</w:t>
            </w:r>
          </w:p>
        </w:tc>
      </w:tr>
      <w:tr w:rsidR="00324E2E" w:rsidRPr="00B36310" w14:paraId="30D93474" w14:textId="77777777">
        <w:trPr>
          <w:trHeight w:hRule="exact" w:val="421"/>
        </w:trPr>
        <w:tc>
          <w:tcPr>
            <w:tcW w:w="8779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4EB78994" w14:textId="77777777" w:rsidR="00324E2E" w:rsidRPr="00B36310" w:rsidRDefault="008C63D3" w:rsidP="00B36310">
            <w:pPr>
              <w:spacing w:before="14"/>
              <w:ind w:left="10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W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ORK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EX</w:t>
            </w:r>
            <w:r w:rsidRPr="00B36310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NC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7225D7EB" w14:textId="77777777" w:rsidR="00324E2E" w:rsidRPr="00B36310" w:rsidRDefault="00324E2E" w:rsidP="00B363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4E2E" w:rsidRPr="00B36310" w14:paraId="6088958C" w14:textId="77777777">
        <w:trPr>
          <w:trHeight w:hRule="exact" w:val="1503"/>
        </w:trPr>
        <w:tc>
          <w:tcPr>
            <w:tcW w:w="8779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17BE1724" w14:textId="77777777" w:rsidR="00324E2E" w:rsidRPr="00B36310" w:rsidRDefault="008C63D3" w:rsidP="00B36310">
            <w:pPr>
              <w:spacing w:line="220" w:lineRule="exact"/>
              <w:ind w:left="10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ou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th</w:t>
            </w:r>
            <w:r w:rsidRPr="00B36310">
              <w:rPr>
                <w:rFonts w:asciiTheme="minorHAnsi" w:eastAsia="Calibri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MS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r,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</w:p>
          <w:p w14:paraId="728A811D" w14:textId="77777777" w:rsidR="00324E2E" w:rsidRPr="00B36310" w:rsidRDefault="008C63D3" w:rsidP="00B36310">
            <w:pPr>
              <w:ind w:left="10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Fi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ponde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</w:p>
          <w:p w14:paraId="468828DA" w14:textId="77777777" w:rsidR="00324E2E" w:rsidRPr="00B36310" w:rsidRDefault="008C63D3" w:rsidP="00B36310">
            <w:pPr>
              <w:tabs>
                <w:tab w:val="left" w:pos="820"/>
              </w:tabs>
              <w:spacing w:before="10" w:line="240" w:lineRule="exact"/>
              <w:ind w:left="828" w:right="245" w:hanging="3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pacing w:val="-199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Pr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me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cy</w:t>
            </w:r>
            <w:r w:rsidRPr="00B36310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ical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upp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ort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ud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mm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ity</w:t>
            </w:r>
            <w:r w:rsidRPr="00B36310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rs</w:t>
            </w:r>
            <w:r w:rsidRPr="00B36310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art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of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 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ud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sta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lic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BLS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-T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ort</w:t>
            </w:r>
            <w:r w:rsidRPr="00B36310">
              <w:rPr>
                <w:rFonts w:asciiTheme="minorHAnsi" w:eastAsia="Calibr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MS</w:t>
            </w:r>
            <w:r w:rsidRPr="00B3631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q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ad</w:t>
            </w:r>
          </w:p>
          <w:p w14:paraId="7093FBA6" w14:textId="77777777" w:rsidR="00324E2E" w:rsidRPr="00B36310" w:rsidRDefault="008C63D3" w:rsidP="00B36310">
            <w:pPr>
              <w:tabs>
                <w:tab w:val="left" w:pos="820"/>
              </w:tabs>
              <w:spacing w:before="15" w:line="240" w:lineRule="exact"/>
              <w:ind w:left="828" w:right="186" w:hanging="3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pacing w:val="-199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Colla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orate</w:t>
            </w:r>
            <w:r w:rsidRPr="00B36310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ith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ov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fir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es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nd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upp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ort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Dar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th</w:t>
            </w:r>
            <w:r w:rsidRPr="00B36310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Coll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7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fo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all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ice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ockey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gam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519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782A01F1" w14:textId="77777777" w:rsidR="00324E2E" w:rsidRPr="00B36310" w:rsidRDefault="008C63D3" w:rsidP="00B36310">
            <w:pPr>
              <w:spacing w:line="220" w:lineRule="exact"/>
              <w:ind w:left="2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W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2012</w:t>
            </w:r>
            <w:r w:rsidRPr="00B36310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–</w:t>
            </w:r>
          </w:p>
          <w:p w14:paraId="7E997774" w14:textId="77777777" w:rsidR="00324E2E" w:rsidRPr="00B36310" w:rsidRDefault="008C63D3" w:rsidP="00B36310">
            <w:pPr>
              <w:spacing w:before="3"/>
              <w:ind w:left="77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ese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</w:p>
        </w:tc>
      </w:tr>
      <w:tr w:rsidR="00324E2E" w:rsidRPr="00B36310" w14:paraId="3A6ED088" w14:textId="77777777">
        <w:trPr>
          <w:trHeight w:hRule="exact" w:val="1477"/>
        </w:trPr>
        <w:tc>
          <w:tcPr>
            <w:tcW w:w="8779" w:type="dxa"/>
            <w:tcBorders>
              <w:top w:val="nil"/>
              <w:left w:val="nil"/>
              <w:bottom w:val="nil"/>
              <w:right w:val="nil"/>
            </w:tcBorders>
          </w:tcPr>
          <w:p w14:paraId="72DE182A" w14:textId="77777777" w:rsidR="00324E2E" w:rsidRPr="00B36310" w:rsidRDefault="008C63D3" w:rsidP="00B36310">
            <w:pPr>
              <w:spacing w:line="220" w:lineRule="exact"/>
              <w:ind w:left="10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Mc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on</w:t>
            </w: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'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,</w:t>
            </w:r>
            <w:r w:rsidRPr="00B36310">
              <w:rPr>
                <w:rFonts w:asciiTheme="minorHAnsi" w:eastAsia="Calibri" w:hAnsiTheme="minorHAnsi" w:cstheme="minorHAnsi"/>
                <w:spacing w:val="-10"/>
                <w:position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Fr</w:t>
            </w:r>
            <w:r w:rsidRPr="00B36310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t,</w:t>
            </w:r>
            <w:r w:rsidRPr="00B36310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CA</w:t>
            </w:r>
          </w:p>
          <w:p w14:paraId="4D51EA35" w14:textId="77777777" w:rsidR="00324E2E" w:rsidRPr="00B36310" w:rsidRDefault="008C63D3" w:rsidP="00B36310">
            <w:pPr>
              <w:ind w:left="10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inis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tive</w:t>
            </w:r>
            <w:r w:rsidRPr="00B36310">
              <w:rPr>
                <w:rFonts w:asciiTheme="minorHAnsi" w:eastAsia="Calibr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As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</w:p>
          <w:p w14:paraId="5A92E345" w14:textId="77777777" w:rsidR="00324E2E" w:rsidRPr="00B36310" w:rsidRDefault="008C63D3" w:rsidP="00B36310">
            <w:pPr>
              <w:spacing w:before="3"/>
              <w:ind w:left="46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    </w:t>
            </w:r>
            <w:r w:rsidRPr="00B36310">
              <w:rPr>
                <w:rFonts w:asciiTheme="minorHAns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fill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'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rs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ccor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gly</w:t>
            </w:r>
            <w:r w:rsidRPr="00B36310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f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ici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</w:p>
          <w:p w14:paraId="5025BD1C" w14:textId="77777777" w:rsidR="00324E2E" w:rsidRPr="00B36310" w:rsidRDefault="008C63D3" w:rsidP="00B36310">
            <w:pPr>
              <w:tabs>
                <w:tab w:val="left" w:pos="820"/>
              </w:tabs>
              <w:spacing w:before="13" w:line="240" w:lineRule="exact"/>
              <w:ind w:left="828" w:right="998" w:hanging="3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pacing w:val="-199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Pr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oted</w:t>
            </w:r>
            <w:r w:rsidRPr="00B36310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ter</w:t>
            </w:r>
            <w:r w:rsidRPr="00B3631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7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ad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f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ice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supp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ort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of</w:t>
            </w:r>
            <w:r w:rsidRPr="00B3631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8 loc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l 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ra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ts</w:t>
            </w:r>
          </w:p>
          <w:p w14:paraId="52D4BC5A" w14:textId="77777777" w:rsidR="00324E2E" w:rsidRPr="00B36310" w:rsidRDefault="008C63D3" w:rsidP="00B36310">
            <w:pPr>
              <w:spacing w:before="7" w:line="240" w:lineRule="exact"/>
              <w:ind w:left="46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    </w:t>
            </w:r>
            <w:r w:rsidRPr="00B36310">
              <w:rPr>
                <w:rFonts w:asciiTheme="minorHAns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ald</w:t>
            </w:r>
            <w:r w:rsidRPr="00B3631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McDo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ald</w:t>
            </w:r>
            <w:r w:rsidRPr="00B36310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ola</w:t>
            </w:r>
            <w:r w:rsidRPr="00B3631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r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ip</w:t>
            </w:r>
            <w:r w:rsidRPr="00B36310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rtmo</w:t>
            </w:r>
            <w:r w:rsidRPr="00B3631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th</w:t>
            </w:r>
            <w:r w:rsidRPr="00B36310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Coll</w:t>
            </w:r>
            <w:r w:rsidRPr="00B3631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eastAsia="Calibri" w:hAnsiTheme="minorHAnsi" w:cstheme="minorHAnsi"/>
                <w:sz w:val="22"/>
                <w:szCs w:val="22"/>
              </w:rPr>
              <w:t>ge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464AB916" w14:textId="77777777" w:rsidR="00324E2E" w:rsidRPr="00B36310" w:rsidRDefault="008C63D3" w:rsidP="00B36310">
            <w:pPr>
              <w:spacing w:line="220" w:lineRule="exact"/>
              <w:ind w:left="53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Fa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l</w:t>
            </w:r>
            <w:r w:rsidRPr="00B36310">
              <w:rPr>
                <w:rFonts w:asciiTheme="minorHAnsi" w:eastAsia="Calibri" w:hAnsiTheme="minorHAnsi" w:cstheme="minorHAnsi"/>
                <w:b/>
                <w:spacing w:val="-4"/>
                <w:position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pacing w:val="3"/>
                <w:position w:val="1"/>
                <w:sz w:val="22"/>
                <w:szCs w:val="22"/>
              </w:rPr>
              <w:t>2</w:t>
            </w: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006</w:t>
            </w:r>
            <w:r w:rsidRPr="00B36310">
              <w:rPr>
                <w:rFonts w:asciiTheme="minorHAnsi" w:eastAsia="Calibri" w:hAnsiTheme="minorHAnsi" w:cstheme="minorHAnsi"/>
                <w:b/>
                <w:spacing w:val="-4"/>
                <w:position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–</w:t>
            </w:r>
          </w:p>
          <w:p w14:paraId="3BAB6C84" w14:textId="77777777" w:rsidR="00324E2E" w:rsidRPr="00B36310" w:rsidRDefault="008C63D3" w:rsidP="00B36310">
            <w:pPr>
              <w:spacing w:before="3"/>
              <w:ind w:left="4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pr</w:t>
            </w:r>
            <w:r w:rsidRPr="00B3631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  <w:r w:rsidRPr="00B36310">
              <w:rPr>
                <w:rFonts w:asciiTheme="minorHAnsi" w:eastAsia="Calibr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2011</w:t>
            </w:r>
          </w:p>
        </w:tc>
      </w:tr>
    </w:tbl>
    <w:p w14:paraId="4842BD4F" w14:textId="77777777" w:rsidR="00324E2E" w:rsidRPr="00B36310" w:rsidRDefault="00324E2E" w:rsidP="00B36310">
      <w:pPr>
        <w:rPr>
          <w:rFonts w:asciiTheme="minorHAnsi" w:hAnsiTheme="minorHAnsi" w:cstheme="minorHAnsi"/>
          <w:sz w:val="22"/>
          <w:szCs w:val="22"/>
        </w:rPr>
        <w:sectPr w:rsidR="00324E2E" w:rsidRPr="00B36310">
          <w:pgSz w:w="12240" w:h="15840"/>
          <w:pgMar w:top="540" w:right="860" w:bottom="280" w:left="860" w:header="331" w:footer="0" w:gutter="0"/>
          <w:cols w:space="720"/>
        </w:sectPr>
      </w:pPr>
    </w:p>
    <w:p w14:paraId="4365599D" w14:textId="77777777" w:rsidR="00324E2E" w:rsidRPr="00B36310" w:rsidRDefault="008C63D3" w:rsidP="00B36310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lastRenderedPageBreak/>
        <w:pict w14:anchorId="379599F4">
          <v:group id="_x0000_s1043" style="position:absolute;margin-left:48.05pt;margin-top:65pt;width:515.95pt;height:20.5pt;z-index:-3080;mso-position-horizontal-relative:page;mso-position-vertical-relative:page" coordorigin="961,1300" coordsize="10319,410">
            <v:shape id="_x0000_s1047" style="position:absolute;left:972;top:1310;width:10298;height:0" coordorigin="972,1310" coordsize="10298,0" path="m972,1310r10298,e" filled="f" strokeweight=".58pt">
              <v:path arrowok="t"/>
            </v:shape>
            <v:shape id="_x0000_s1046" style="position:absolute;left:972;top:1700;width:10298;height:0" coordorigin="972,1700" coordsize="10298,0" path="m972,1700r10298,e" filled="f" strokeweight=".58pt">
              <v:path arrowok="t"/>
            </v:shape>
            <v:shape id="_x0000_s1045" style="position:absolute;left:967;top:1306;width:0;height:399" coordorigin="967,1306" coordsize="0,399" path="m967,1306r,398e" filled="f" strokeweight=".58pt">
              <v:path arrowok="t"/>
            </v:shape>
            <v:shape id="_x0000_s1044" style="position:absolute;left:11275;top:1306;width:0;height:399" coordorigin="11275,1306" coordsize="0,399" path="m11275,1306r,398e" filled="f" strokeweight=".58pt">
              <v:path arrowok="t"/>
            </v:shape>
            <w10:wrap anchorx="page" anchory="page"/>
          </v:group>
        </w:pict>
      </w:r>
    </w:p>
    <w:p w14:paraId="222BB4AD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BF261F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261B80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F9C5BB" w14:textId="77777777" w:rsidR="00324E2E" w:rsidRPr="00B36310" w:rsidRDefault="008C63D3" w:rsidP="00B36310">
      <w:pPr>
        <w:spacing w:before="7"/>
        <w:ind w:left="22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ERN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L &amp; GL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 xml:space="preserve">L 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NDU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SA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5E238BAC" w14:textId="77777777" w:rsidR="00324E2E" w:rsidRPr="00B36310" w:rsidRDefault="00324E2E" w:rsidP="00B36310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14B21F2D" w14:textId="77777777" w:rsidR="00324E2E" w:rsidRPr="00B36310" w:rsidRDefault="008C63D3" w:rsidP="00B36310">
      <w:pPr>
        <w:spacing w:before="24"/>
        <w:ind w:left="4094" w:right="3996"/>
        <w:jc w:val="center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B36310">
        <w:rPr>
          <w:rFonts w:asciiTheme="minorHAnsi" w:hAnsiTheme="minorHAnsi" w:cstheme="minorHAnsi"/>
          <w:b/>
          <w:sz w:val="22"/>
          <w:szCs w:val="22"/>
        </w:rPr>
        <w:t>EBY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AN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b/>
          <w:sz w:val="22"/>
          <w:szCs w:val="22"/>
        </w:rPr>
        <w:t>EA</w:t>
      </w:r>
    </w:p>
    <w:p w14:paraId="1062C516" w14:textId="77777777" w:rsidR="00324E2E" w:rsidRPr="00B36310" w:rsidRDefault="008C63D3" w:rsidP="00B36310">
      <w:pPr>
        <w:spacing w:before="43"/>
        <w:ind w:left="362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5000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B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D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ou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 xml:space="preserve">h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e, Hano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, NH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037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B36310">
        <w:rPr>
          <w:rFonts w:asciiTheme="minorHAnsi" w:hAnsiTheme="minorHAnsi" w:cstheme="minorHAnsi"/>
          <w:sz w:val="22"/>
          <w:szCs w:val="22"/>
        </w:rPr>
        <w:t>5 • 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b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36310">
        <w:rPr>
          <w:rFonts w:asciiTheme="minorHAnsi" w:hAnsiTheme="minorHAnsi" w:cstheme="minorHAnsi"/>
          <w:sz w:val="22"/>
          <w:szCs w:val="22"/>
        </w:rPr>
        <w:t>.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36310">
        <w:rPr>
          <w:rFonts w:asciiTheme="minorHAnsi" w:hAnsiTheme="minorHAnsi" w:cstheme="minorHAnsi"/>
          <w:sz w:val="22"/>
          <w:szCs w:val="22"/>
        </w:rPr>
        <w:t>.dand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hyperlink r:id="rId36">
        <w:r w:rsidRPr="00B36310">
          <w:rPr>
            <w:rFonts w:asciiTheme="minorHAnsi" w:hAnsiTheme="minorHAnsi" w:cstheme="minorHAnsi"/>
            <w:sz w:val="22"/>
            <w:szCs w:val="22"/>
          </w:rPr>
          <w:t>ea.14</w:t>
        </w:r>
        <w:r w:rsidRPr="00B36310">
          <w:rPr>
            <w:rFonts w:asciiTheme="minorHAnsi" w:hAnsiTheme="minorHAnsi" w:cstheme="minorHAnsi"/>
            <w:spacing w:val="-2"/>
            <w:sz w:val="22"/>
            <w:szCs w:val="22"/>
          </w:rPr>
          <w:t>@</w:t>
        </w:r>
        <w:r w:rsidRPr="00B36310">
          <w:rPr>
            <w:rFonts w:asciiTheme="minorHAnsi" w:hAnsiTheme="minorHAnsi" w:cstheme="minorHAnsi"/>
            <w:sz w:val="22"/>
            <w:szCs w:val="22"/>
          </w:rPr>
          <w:t>da</w:t>
        </w:r>
        <w:r w:rsidRPr="00B36310">
          <w:rPr>
            <w:rFonts w:asciiTheme="minorHAnsi" w:hAnsiTheme="minorHAnsi" w:cstheme="minorHAnsi"/>
            <w:spacing w:val="-1"/>
            <w:sz w:val="22"/>
            <w:szCs w:val="22"/>
          </w:rPr>
          <w:t>r</w:t>
        </w:r>
        <w:r w:rsidRPr="00B36310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B36310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B36310">
          <w:rPr>
            <w:rFonts w:asciiTheme="minorHAnsi" w:hAnsiTheme="minorHAnsi" w:cstheme="minorHAnsi"/>
            <w:sz w:val="22"/>
            <w:szCs w:val="22"/>
          </w:rPr>
          <w:t>ou</w:t>
        </w:r>
        <w:r w:rsidRPr="00B36310">
          <w:rPr>
            <w:rFonts w:asciiTheme="minorHAnsi" w:hAnsiTheme="minorHAnsi" w:cstheme="minorHAnsi"/>
            <w:spacing w:val="-1"/>
            <w:sz w:val="22"/>
            <w:szCs w:val="22"/>
          </w:rPr>
          <w:t>t</w:t>
        </w:r>
        <w:r w:rsidRPr="00B36310">
          <w:rPr>
            <w:rFonts w:asciiTheme="minorHAnsi" w:hAnsiTheme="minorHAnsi" w:cstheme="minorHAnsi"/>
            <w:sz w:val="22"/>
            <w:szCs w:val="22"/>
          </w:rPr>
          <w:t>h.edu</w:t>
        </w:r>
      </w:hyperlink>
      <w:r w:rsidRPr="00B363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• 123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36310">
        <w:rPr>
          <w:rFonts w:asciiTheme="minorHAnsi" w:hAnsiTheme="minorHAnsi" w:cstheme="minorHAnsi"/>
          <w:sz w:val="22"/>
          <w:szCs w:val="22"/>
        </w:rPr>
        <w:t>654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36310">
        <w:rPr>
          <w:rFonts w:asciiTheme="minorHAnsi" w:hAnsiTheme="minorHAnsi" w:cstheme="minorHAnsi"/>
          <w:sz w:val="22"/>
          <w:szCs w:val="22"/>
        </w:rPr>
        <w:t>9876</w:t>
      </w:r>
    </w:p>
    <w:p w14:paraId="382F9843" w14:textId="77777777" w:rsidR="00324E2E" w:rsidRPr="00B36310" w:rsidRDefault="008C63D3" w:rsidP="00B36310">
      <w:pPr>
        <w:spacing w:before="37"/>
        <w:ind w:left="3840" w:right="3739"/>
        <w:jc w:val="center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>Lin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36310">
        <w:rPr>
          <w:rFonts w:asciiTheme="minorHAnsi" w:hAnsiTheme="minorHAnsi" w:cstheme="minorHAnsi"/>
          <w:sz w:val="22"/>
          <w:szCs w:val="22"/>
        </w:rPr>
        <w:t>ed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n.c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/i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b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yy</w:t>
      </w:r>
      <w:r w:rsidRPr="00B36310">
        <w:rPr>
          <w:rFonts w:asciiTheme="minorHAnsi" w:hAnsiTheme="minorHAnsi" w:cstheme="minorHAnsi"/>
          <w:sz w:val="22"/>
          <w:szCs w:val="22"/>
        </w:rPr>
        <w:t>dand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ea</w:t>
      </w:r>
    </w:p>
    <w:p w14:paraId="14F10FD2" w14:textId="77777777" w:rsidR="00324E2E" w:rsidRPr="00B36310" w:rsidRDefault="00324E2E" w:rsidP="00B36310">
      <w:pPr>
        <w:spacing w:before="1" w:line="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60"/>
        <w:gridCol w:w="1618"/>
      </w:tblGrid>
      <w:tr w:rsidR="00324E2E" w:rsidRPr="00B36310" w14:paraId="5EA1070A" w14:textId="77777777">
        <w:trPr>
          <w:trHeight w:hRule="exact" w:val="259"/>
        </w:trPr>
        <w:tc>
          <w:tcPr>
            <w:tcW w:w="796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7EF897B8" w14:textId="77777777" w:rsidR="00324E2E" w:rsidRPr="00B36310" w:rsidRDefault="008C63D3" w:rsidP="00B36310">
            <w:pPr>
              <w:spacing w:line="240" w:lineRule="exact"/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ED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TION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21E16309" w14:textId="77777777" w:rsidR="00324E2E" w:rsidRPr="00B36310" w:rsidRDefault="00324E2E" w:rsidP="00B363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4E2E" w:rsidRPr="00B36310" w14:paraId="11959C03" w14:textId="77777777">
        <w:trPr>
          <w:trHeight w:hRule="exact" w:val="2665"/>
        </w:trPr>
        <w:tc>
          <w:tcPr>
            <w:tcW w:w="7960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6298025E" w14:textId="77777777" w:rsidR="00324E2E" w:rsidRPr="00B36310" w:rsidRDefault="008C63D3" w:rsidP="00B36310">
            <w:pPr>
              <w:spacing w:line="240" w:lineRule="exact"/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ar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outh 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ll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ge,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nov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NH</w:t>
            </w:r>
          </w:p>
          <w:p w14:paraId="7C9FB406" w14:textId="77777777" w:rsidR="00324E2E" w:rsidRPr="00B36310" w:rsidRDefault="008C63D3" w:rsidP="00B36310">
            <w:pPr>
              <w:spacing w:line="240" w:lineRule="exact"/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Bache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or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s: 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j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Anth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po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gy ,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ors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B363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Arab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c S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</w:p>
          <w:p w14:paraId="15CA4F41" w14:textId="77777777" w:rsidR="00324E2E" w:rsidRPr="00B36310" w:rsidRDefault="008C63D3" w:rsidP="00B36310">
            <w:pPr>
              <w:spacing w:before="1" w:line="240" w:lineRule="exact"/>
              <w:ind w:left="108" w:right="945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ant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:  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 A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abic, New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lt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&amp; 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den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tit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 &amp;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ecu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  <w:p w14:paraId="0D4F3ADF" w14:textId="77777777" w:rsidR="00324E2E" w:rsidRPr="00B36310" w:rsidRDefault="00324E2E" w:rsidP="00B36310">
            <w:pPr>
              <w:spacing w:before="10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9230B7" w14:textId="77777777" w:rsidR="00324E2E" w:rsidRPr="00B36310" w:rsidRDefault="008C63D3" w:rsidP="00B36310">
            <w:pPr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angi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 </w:t>
            </w:r>
            <w:r w:rsidRPr="00B36310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 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cho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ab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c Fo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 St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dy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Pro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am</w:t>
            </w:r>
          </w:p>
          <w:p w14:paraId="0A639CB3" w14:textId="77777777" w:rsidR="00324E2E" w:rsidRPr="00B36310" w:rsidRDefault="008C63D3" w:rsidP="00B36310">
            <w:pPr>
              <w:spacing w:line="240" w:lineRule="exact"/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ou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ocu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ed on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ng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ua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 acqu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</w:p>
          <w:p w14:paraId="2A7F25B1" w14:textId="77777777" w:rsidR="00324E2E" w:rsidRPr="00B36310" w:rsidRDefault="00324E2E" w:rsidP="00B36310">
            <w:pPr>
              <w:spacing w:before="14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D5C6A6" w14:textId="77777777" w:rsidR="00324E2E" w:rsidRPr="00B36310" w:rsidRDefault="008C63D3" w:rsidP="00B36310">
            <w:pPr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w</w:t>
            </w:r>
            <w:r w:rsidRPr="00B36310">
              <w:rPr>
                <w:rFonts w:asciiTheme="minorHAnsi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chool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, San 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sc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o,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  <w:p w14:paraId="2632B5DC" w14:textId="77777777" w:rsidR="00324E2E" w:rsidRPr="00B36310" w:rsidRDefault="008C63D3" w:rsidP="00B36310">
            <w:pPr>
              <w:spacing w:line="240" w:lineRule="exact"/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ass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an,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 F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gn Lan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uag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s,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overnm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618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02776D9A" w14:textId="77777777" w:rsidR="00324E2E" w:rsidRPr="00B36310" w:rsidRDefault="008C63D3" w:rsidP="00B36310">
            <w:pPr>
              <w:ind w:left="562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Ju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e 2014</w:t>
            </w:r>
          </w:p>
          <w:p w14:paraId="3AB454A8" w14:textId="77777777" w:rsidR="00324E2E" w:rsidRPr="00B36310" w:rsidRDefault="008C63D3" w:rsidP="00B36310">
            <w:pPr>
              <w:spacing w:line="240" w:lineRule="exact"/>
              <w:ind w:left="197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P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3.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6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0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/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.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0</w:t>
            </w:r>
          </w:p>
          <w:p w14:paraId="33209537" w14:textId="77777777" w:rsidR="00324E2E" w:rsidRPr="00B36310" w:rsidRDefault="00324E2E" w:rsidP="00B36310">
            <w:pPr>
              <w:spacing w:before="10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0923D8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B0C62B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1AF625F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5DAF01" w14:textId="77777777" w:rsidR="00324E2E" w:rsidRPr="00B36310" w:rsidRDefault="008C63D3" w:rsidP="00B36310">
            <w:pPr>
              <w:ind w:left="64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F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2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012</w:t>
            </w:r>
          </w:p>
          <w:p w14:paraId="150F80B3" w14:textId="77777777" w:rsidR="00324E2E" w:rsidRPr="00B36310" w:rsidRDefault="00324E2E" w:rsidP="00B36310">
            <w:pPr>
              <w:spacing w:before="6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C90382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9859B5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B65987" w14:textId="77777777" w:rsidR="00324E2E" w:rsidRPr="00B36310" w:rsidRDefault="008C63D3" w:rsidP="00B36310">
            <w:pPr>
              <w:ind w:left="58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May 20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1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0</w:t>
            </w:r>
          </w:p>
        </w:tc>
      </w:tr>
      <w:tr w:rsidR="00324E2E" w:rsidRPr="00B36310" w14:paraId="487C8010" w14:textId="77777777">
        <w:trPr>
          <w:trHeight w:hRule="exact" w:val="384"/>
        </w:trPr>
        <w:tc>
          <w:tcPr>
            <w:tcW w:w="796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338EDE41" w14:textId="77777777" w:rsidR="00324E2E" w:rsidRPr="00B36310" w:rsidRDefault="00324E2E" w:rsidP="00B36310">
            <w:pPr>
              <w:spacing w:before="7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F1422D" w14:textId="77777777" w:rsidR="00324E2E" w:rsidRPr="00B36310" w:rsidRDefault="008C63D3" w:rsidP="00B36310">
            <w:pPr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EX</w:t>
            </w:r>
            <w:r w:rsidRPr="00B36310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P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ER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IE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NC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648474AA" w14:textId="77777777" w:rsidR="00324E2E" w:rsidRPr="00B36310" w:rsidRDefault="00324E2E" w:rsidP="00B363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4E2E" w:rsidRPr="00B36310" w14:paraId="2477AB5D" w14:textId="77777777">
        <w:trPr>
          <w:trHeight w:hRule="exact" w:val="3754"/>
        </w:trPr>
        <w:tc>
          <w:tcPr>
            <w:tcW w:w="7960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6B49CBA3" w14:textId="77777777" w:rsidR="00324E2E" w:rsidRPr="00B36310" w:rsidRDefault="008C63D3" w:rsidP="00B36310">
            <w:pPr>
              <w:spacing w:line="240" w:lineRule="exact"/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e Ea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it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Wa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sh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on,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  <w:p w14:paraId="091626A7" w14:textId="77777777" w:rsidR="00324E2E" w:rsidRPr="00B36310" w:rsidRDefault="008C63D3" w:rsidP="00B36310">
            <w:pPr>
              <w:spacing w:line="240" w:lineRule="exact"/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Language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  <w:p w14:paraId="31D580A7" w14:textId="77777777" w:rsidR="00324E2E" w:rsidRPr="00B36310" w:rsidRDefault="008C63D3" w:rsidP="00B36310">
            <w:pPr>
              <w:tabs>
                <w:tab w:val="left" w:pos="820"/>
              </w:tabs>
              <w:spacing w:before="15" w:line="240" w:lineRule="exact"/>
              <w:ind w:left="828" w:right="1419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he 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ana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he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dep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rt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phone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and e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l co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nden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 a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spo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o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nq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66B5520B" w14:textId="77777777" w:rsidR="00324E2E" w:rsidRPr="00B36310" w:rsidRDefault="008C63D3" w:rsidP="00B36310">
            <w:pPr>
              <w:tabs>
                <w:tab w:val="left" w:pos="820"/>
              </w:tabs>
              <w:spacing w:before="14" w:line="240" w:lineRule="exact"/>
              <w:ind w:left="828" w:right="532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ab/>
              <w:t>Sched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ons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be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en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den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and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551965DB" w14:textId="77777777" w:rsidR="00324E2E" w:rsidRPr="00B36310" w:rsidRDefault="008C63D3" w:rsidP="00B36310">
            <w:pPr>
              <w:tabs>
                <w:tab w:val="left" w:pos="820"/>
              </w:tabs>
              <w:spacing w:before="12" w:line="240" w:lineRule="exact"/>
              <w:ind w:left="828" w:right="349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pda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ed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ep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 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ong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so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a 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k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app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oach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rog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nd expand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ew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sh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p by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30%</w:t>
            </w:r>
          </w:p>
          <w:p w14:paraId="4A65780C" w14:textId="77777777" w:rsidR="00324E2E" w:rsidRPr="00B36310" w:rsidRDefault="00324E2E" w:rsidP="00B36310">
            <w:pPr>
              <w:spacing w:before="11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1BB3702" w14:textId="77777777" w:rsidR="00324E2E" w:rsidRPr="00B36310" w:rsidRDefault="008C63D3" w:rsidP="00B36310">
            <w:pPr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ep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f</w:t>
            </w:r>
            <w:r w:rsidRPr="00B36310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an</w:t>
            </w:r>
            <w:r w:rsidRPr="00B36310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&amp;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as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ern 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ang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ag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s &amp;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L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era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ano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</w:p>
          <w:p w14:paraId="763A089D" w14:textId="77777777" w:rsidR="00324E2E" w:rsidRPr="00B36310" w:rsidRDefault="008C63D3" w:rsidP="00B36310">
            <w:pPr>
              <w:spacing w:line="240" w:lineRule="exact"/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ff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ce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  <w:p w14:paraId="2B69546A" w14:textId="77777777" w:rsidR="00324E2E" w:rsidRPr="00B36310" w:rsidRDefault="008C63D3" w:rsidP="00B36310">
            <w:pPr>
              <w:ind w:left="46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B36310">
              <w:rPr>
                <w:rFonts w:asciiTheme="minorHAnsi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z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ed and c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ed c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ou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ea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h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  <w:p w14:paraId="02D83736" w14:textId="77777777" w:rsidR="00324E2E" w:rsidRPr="00B36310" w:rsidRDefault="008C63D3" w:rsidP="00B36310">
            <w:pPr>
              <w:spacing w:line="260" w:lineRule="exact"/>
              <w:ind w:left="46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 xml:space="preserve">   </w:t>
            </w:r>
            <w:r w:rsidRPr="00B36310">
              <w:rPr>
                <w:rFonts w:asciiTheme="minorHAnsi" w:hAnsiTheme="minorHAnsi" w:cstheme="minorHAnsi"/>
                <w:spacing w:val="38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pacing w:val="-4"/>
                <w:position w:val="-1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un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ca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ed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n ap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p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p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an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ua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2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w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it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Fac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lt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y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,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epa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-4"/>
                <w:position w:val="-1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ent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ead a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d</w:t>
            </w:r>
          </w:p>
          <w:p w14:paraId="3BCAB7C8" w14:textId="77777777" w:rsidR="00324E2E" w:rsidRPr="00B36310" w:rsidRDefault="008C63D3" w:rsidP="00B36310">
            <w:pPr>
              <w:ind w:left="82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hout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he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</w:p>
        </w:tc>
        <w:tc>
          <w:tcPr>
            <w:tcW w:w="1618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6AF95118" w14:textId="77777777" w:rsidR="00324E2E" w:rsidRPr="00B36310" w:rsidRDefault="008C63D3" w:rsidP="00B36310">
            <w:pPr>
              <w:spacing w:line="240" w:lineRule="exact"/>
              <w:ind w:left="172" w:right="69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er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20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1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  <w:p w14:paraId="79A8E39A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307BB6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06DD31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60861B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058376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9134EA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A7AFD4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11220C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53EB84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7F19E4" w14:textId="77777777" w:rsidR="00324E2E" w:rsidRPr="00B36310" w:rsidRDefault="00324E2E" w:rsidP="00B36310">
            <w:pPr>
              <w:spacing w:before="3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113219" w14:textId="77777777" w:rsidR="00324E2E" w:rsidRPr="00B36310" w:rsidRDefault="008C63D3" w:rsidP="00B36310">
            <w:pPr>
              <w:ind w:left="176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W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er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0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11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–</w:t>
            </w:r>
          </w:p>
          <w:p w14:paraId="5CBB9CB5" w14:textId="77777777" w:rsidR="00324E2E" w:rsidRPr="00B36310" w:rsidRDefault="008C63D3" w:rsidP="00B36310">
            <w:pPr>
              <w:spacing w:before="1"/>
              <w:ind w:left="343" w:right="69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ng 2</w:t>
            </w:r>
            <w:r w:rsidRPr="00B36310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0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12</w:t>
            </w:r>
          </w:p>
        </w:tc>
      </w:tr>
      <w:tr w:rsidR="00324E2E" w:rsidRPr="00B36310" w14:paraId="47036F47" w14:textId="77777777">
        <w:trPr>
          <w:trHeight w:hRule="exact" w:val="381"/>
        </w:trPr>
        <w:tc>
          <w:tcPr>
            <w:tcW w:w="796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1DF5DFEF" w14:textId="77777777" w:rsidR="00324E2E" w:rsidRPr="00B36310" w:rsidRDefault="00324E2E" w:rsidP="00B36310">
            <w:pPr>
              <w:spacing w:before="7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9CA2CC" w14:textId="77777777" w:rsidR="00324E2E" w:rsidRPr="00B36310" w:rsidRDefault="008C63D3" w:rsidP="00B36310">
            <w:pPr>
              <w:spacing w:line="240" w:lineRule="exact"/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LEADER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SH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P</w:t>
            </w:r>
            <w:r w:rsidRPr="00B36310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X</w:t>
            </w:r>
            <w:r w:rsidRPr="00B36310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P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ER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ENC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201E572F" w14:textId="77777777" w:rsidR="00324E2E" w:rsidRPr="00B36310" w:rsidRDefault="00324E2E" w:rsidP="00B363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4E2E" w:rsidRPr="00B36310" w14:paraId="3D175835" w14:textId="77777777">
        <w:trPr>
          <w:trHeight w:hRule="exact" w:val="2965"/>
        </w:trPr>
        <w:tc>
          <w:tcPr>
            <w:tcW w:w="7960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69D0E263" w14:textId="77777777" w:rsidR="00324E2E" w:rsidRPr="00B36310" w:rsidRDefault="008C63D3" w:rsidP="00B36310">
            <w:pPr>
              <w:spacing w:line="240" w:lineRule="exact"/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ckey Ce</w:t>
            </w:r>
            <w:r w:rsidRPr="00B36310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er</w:t>
            </w:r>
            <w:r w:rsidRPr="00B36310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f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or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In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ern</w:t>
            </w:r>
            <w:r w:rsidRPr="00B36310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ti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on</w:t>
            </w:r>
            <w:r w:rsidRPr="00B36310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an</w:t>
            </w:r>
            <w:r w:rsidRPr="00B36310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no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</w:p>
          <w:p w14:paraId="0D89E9E0" w14:textId="77777777" w:rsidR="00324E2E" w:rsidRPr="00B36310" w:rsidRDefault="008C63D3" w:rsidP="00B36310">
            <w:pPr>
              <w:spacing w:before="1"/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W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ar</w:t>
            </w:r>
            <w:r w:rsidRPr="00B363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Peace Fe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ow</w:t>
            </w:r>
          </w:p>
          <w:p w14:paraId="7EDDFE27" w14:textId="77777777" w:rsidR="00324E2E" w:rsidRPr="00B36310" w:rsidRDefault="008C63D3" w:rsidP="00B36310">
            <w:pPr>
              <w:spacing w:line="260" w:lineRule="exact"/>
              <w:ind w:left="46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 xml:space="preserve">   </w:t>
            </w:r>
            <w:r w:rsidRPr="00B36310">
              <w:rPr>
                <w:rFonts w:asciiTheme="minorHAnsi" w:hAnsiTheme="minorHAnsi" w:cstheme="minorHAnsi"/>
                <w:spacing w:val="38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En</w:t>
            </w:r>
            <w:r w:rsidRPr="00B36310">
              <w:rPr>
                <w:rFonts w:asciiTheme="minorHAnsi" w:hAnsiTheme="minorHAnsi" w:cstheme="minorHAnsi"/>
                <w:spacing w:val="-3"/>
                <w:position w:val="-1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 xml:space="preserve">ed 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n de</w:t>
            </w:r>
            <w:r w:rsidRPr="00B36310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b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 xml:space="preserve">e 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si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ns w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 xml:space="preserve">h 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W</w:t>
            </w:r>
            <w:r w:rsidRPr="00B36310">
              <w:rPr>
                <w:rFonts w:asciiTheme="minorHAnsi" w:hAnsiTheme="minorHAnsi" w:cstheme="minorHAnsi"/>
                <w:spacing w:val="2"/>
                <w:position w:val="-1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 xml:space="preserve">on </w:t>
            </w:r>
            <w:r w:rsidRPr="00B36310">
              <w:rPr>
                <w:rFonts w:asciiTheme="minorHAnsi" w:hAnsiTheme="minorHAnsi" w:cstheme="minorHAnsi"/>
                <w:spacing w:val="-3"/>
                <w:position w:val="-1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ea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f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us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on</w:t>
            </w:r>
          </w:p>
          <w:p w14:paraId="256C1ED2" w14:textId="77777777" w:rsidR="00324E2E" w:rsidRPr="00B36310" w:rsidRDefault="008C63D3" w:rsidP="00B36310">
            <w:pPr>
              <w:ind w:left="82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cou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</w:p>
          <w:p w14:paraId="3FE7337C" w14:textId="77777777" w:rsidR="00324E2E" w:rsidRPr="00B36310" w:rsidRDefault="00324E2E" w:rsidP="00B36310">
            <w:pPr>
              <w:spacing w:before="14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AEE3AE" w14:textId="77777777" w:rsidR="00324E2E" w:rsidRPr="00B36310" w:rsidRDefault="008C63D3" w:rsidP="00B36310">
            <w:pPr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ani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h 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lt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ur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y,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w</w:t>
            </w:r>
            <w:r w:rsidRPr="00B36310">
              <w:rPr>
                <w:rFonts w:asciiTheme="minorHAnsi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choo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, San 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sc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o,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  <w:p w14:paraId="07615691" w14:textId="77777777" w:rsidR="00324E2E" w:rsidRPr="00B36310" w:rsidRDefault="008C63D3" w:rsidP="00B36310">
            <w:pPr>
              <w:spacing w:line="240" w:lineRule="exact"/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Pre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  <w:p w14:paraId="3C42AFAC" w14:textId="77777777" w:rsidR="00324E2E" w:rsidRPr="00B36310" w:rsidRDefault="008C63D3" w:rsidP="00B36310">
            <w:pPr>
              <w:ind w:left="46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B36310">
              <w:rPr>
                <w:rFonts w:asciiTheme="minorHAnsi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oped 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ong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 of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c e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educ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 on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he</w:t>
            </w:r>
          </w:p>
          <w:p w14:paraId="655A3FC2" w14:textId="77777777" w:rsidR="00324E2E" w:rsidRPr="00B36310" w:rsidRDefault="008C63D3" w:rsidP="00B36310">
            <w:pPr>
              <w:ind w:left="82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Span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sh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lt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ou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h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ue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sp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k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s,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od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and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524CF35B" w14:textId="77777777" w:rsidR="00324E2E" w:rsidRPr="00B36310" w:rsidRDefault="008C63D3" w:rsidP="00B36310">
            <w:pPr>
              <w:tabs>
                <w:tab w:val="left" w:pos="820"/>
              </w:tabs>
              <w:spacing w:before="15" w:line="240" w:lineRule="exact"/>
              <w:ind w:left="828" w:right="854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nc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eas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enda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ce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by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 of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5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%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B363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ou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h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ed 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k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and u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li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za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so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618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6D20C9E4" w14:textId="77777777" w:rsidR="00324E2E" w:rsidRPr="00B36310" w:rsidRDefault="008C63D3" w:rsidP="00B36310">
            <w:pPr>
              <w:spacing w:line="240" w:lineRule="exact"/>
              <w:ind w:left="307" w:right="69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W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er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0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11</w:t>
            </w:r>
          </w:p>
          <w:p w14:paraId="1DEE15E2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CA41DD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4D8F0E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75E8C5" w14:textId="77777777" w:rsidR="00324E2E" w:rsidRPr="00B36310" w:rsidRDefault="00324E2E" w:rsidP="00B3631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6FC1DB" w14:textId="77777777" w:rsidR="00324E2E" w:rsidRPr="00B36310" w:rsidRDefault="00324E2E" w:rsidP="00B36310">
            <w:pPr>
              <w:spacing w:before="12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6CC4CE" w14:textId="77777777" w:rsidR="00324E2E" w:rsidRPr="00B36310" w:rsidRDefault="008C63D3" w:rsidP="00B36310">
            <w:pPr>
              <w:ind w:left="441" w:right="69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F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2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010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–</w:t>
            </w:r>
          </w:p>
          <w:p w14:paraId="38C6C8EF" w14:textId="77777777" w:rsidR="00324E2E" w:rsidRPr="00B36310" w:rsidRDefault="008C63D3" w:rsidP="00B36310">
            <w:pPr>
              <w:spacing w:before="1"/>
              <w:ind w:left="340" w:right="7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ng 2</w:t>
            </w:r>
            <w:r w:rsidRPr="00B36310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0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11</w:t>
            </w:r>
          </w:p>
        </w:tc>
      </w:tr>
      <w:tr w:rsidR="00324E2E" w:rsidRPr="00B36310" w14:paraId="675F72CA" w14:textId="77777777">
        <w:trPr>
          <w:trHeight w:hRule="exact" w:val="381"/>
        </w:trPr>
        <w:tc>
          <w:tcPr>
            <w:tcW w:w="796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439FCBDC" w14:textId="77777777" w:rsidR="00324E2E" w:rsidRPr="00B36310" w:rsidRDefault="00324E2E" w:rsidP="00B36310">
            <w:pPr>
              <w:spacing w:before="7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5C9242" w14:textId="77777777" w:rsidR="00324E2E" w:rsidRPr="00B36310" w:rsidRDefault="008C63D3" w:rsidP="00B36310">
            <w:pPr>
              <w:spacing w:line="240" w:lineRule="exact"/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SK</w:t>
            </w:r>
            <w:r w:rsidRPr="00B3631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LL</w:t>
            </w:r>
            <w:r w:rsidRPr="00B36310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4E63D7ED" w14:textId="77777777" w:rsidR="00324E2E" w:rsidRPr="00B36310" w:rsidRDefault="00324E2E" w:rsidP="00B363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4E2E" w:rsidRPr="00B36310" w14:paraId="65699E60" w14:textId="77777777">
        <w:trPr>
          <w:trHeight w:hRule="exact" w:val="496"/>
        </w:trPr>
        <w:tc>
          <w:tcPr>
            <w:tcW w:w="7960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53C3AB77" w14:textId="77777777" w:rsidR="00324E2E" w:rsidRPr="00B36310" w:rsidRDefault="008C63D3" w:rsidP="00B36310">
            <w:pPr>
              <w:spacing w:line="240" w:lineRule="exact"/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Lan</w:t>
            </w:r>
            <w:r w:rsidRPr="00B363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ua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e:</w:t>
            </w:r>
            <w:r w:rsidRPr="00B363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Flu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n F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ench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and Spa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B363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B363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  <w:p w14:paraId="1495C648" w14:textId="77777777" w:rsidR="00324E2E" w:rsidRPr="00B36310" w:rsidRDefault="008C63D3" w:rsidP="00B36310">
            <w:pPr>
              <w:spacing w:before="1" w:line="240" w:lineRule="exact"/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36310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-4"/>
                <w:position w:val="-1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pu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: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P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f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ent</w:t>
            </w:r>
            <w:r w:rsidRPr="00B36310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M</w:t>
            </w:r>
            <w:r w:rsidRPr="00B36310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c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os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f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W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d, Po</w:t>
            </w:r>
            <w:r w:rsidRPr="00B36310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w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e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r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Po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i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n</w:t>
            </w:r>
            <w:r w:rsidRPr="00B36310">
              <w:rPr>
                <w:rFonts w:asciiTheme="minorHAnsi" w:hAnsiTheme="minorHAnsi" w:cstheme="minorHAnsi"/>
                <w:spacing w:val="4"/>
                <w:position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,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 xml:space="preserve">SPSS, </w:t>
            </w:r>
            <w:r w:rsidRPr="00B36310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A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dobe Ph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o</w:t>
            </w:r>
            <w:r w:rsidRPr="00B36310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os</w:t>
            </w:r>
            <w:r w:rsidRPr="00B36310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h</w:t>
            </w:r>
            <w:r w:rsidRPr="00B36310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op</w:t>
            </w:r>
          </w:p>
        </w:tc>
        <w:tc>
          <w:tcPr>
            <w:tcW w:w="1618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50E467A9" w14:textId="77777777" w:rsidR="00324E2E" w:rsidRPr="00B36310" w:rsidRDefault="00324E2E" w:rsidP="00B363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FEDBCDE" w14:textId="77777777" w:rsidR="00324E2E" w:rsidRPr="00B36310" w:rsidRDefault="00324E2E" w:rsidP="00B36310">
      <w:pPr>
        <w:rPr>
          <w:rFonts w:asciiTheme="minorHAnsi" w:hAnsiTheme="minorHAnsi" w:cstheme="minorHAnsi"/>
          <w:sz w:val="22"/>
          <w:szCs w:val="22"/>
        </w:rPr>
        <w:sectPr w:rsidR="00324E2E" w:rsidRPr="00B36310">
          <w:pgSz w:w="12240" w:h="15840"/>
          <w:pgMar w:top="540" w:right="960" w:bottom="280" w:left="860" w:header="331" w:footer="0" w:gutter="0"/>
          <w:cols w:space="720"/>
        </w:sectPr>
      </w:pPr>
    </w:p>
    <w:p w14:paraId="7E734B04" w14:textId="77777777" w:rsidR="00324E2E" w:rsidRPr="00B36310" w:rsidRDefault="00324E2E" w:rsidP="00B36310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2811C567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CEB817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79229F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32068E" w14:textId="77777777" w:rsidR="00324E2E" w:rsidRPr="00B36310" w:rsidRDefault="008C63D3" w:rsidP="00B36310">
      <w:pPr>
        <w:spacing w:before="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B36310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NP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T &amp; N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eastAsia="Calibri" w:hAnsiTheme="minorHAnsi" w:cstheme="minorHAnsi"/>
          <w:b/>
          <w:spacing w:val="3"/>
          <w:sz w:val="22"/>
          <w:szCs w:val="22"/>
        </w:rPr>
        <w:t>N</w:t>
      </w:r>
      <w:r w:rsidRPr="00B36310">
        <w:rPr>
          <w:rFonts w:asciiTheme="minorHAnsi" w:eastAsia="Calibri" w:hAnsiTheme="minorHAnsi" w:cstheme="minorHAnsi"/>
          <w:b/>
          <w:spacing w:val="-2"/>
          <w:sz w:val="22"/>
          <w:szCs w:val="22"/>
        </w:rPr>
        <w:t>D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B3631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SA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36310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B36310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0D32326E" w14:textId="77777777" w:rsidR="00324E2E" w:rsidRPr="00B36310" w:rsidRDefault="00324E2E" w:rsidP="00B36310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59C56C51" w14:textId="77777777" w:rsidR="00324E2E" w:rsidRPr="00B36310" w:rsidRDefault="008C63D3" w:rsidP="00B36310">
      <w:pPr>
        <w:spacing w:before="24"/>
        <w:ind w:left="3967" w:right="3988"/>
        <w:jc w:val="center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K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AR</w:t>
      </w:r>
      <w:r w:rsidRPr="00B36310">
        <w:rPr>
          <w:rFonts w:asciiTheme="minorHAnsi" w:hAnsiTheme="minorHAnsi" w:cstheme="minorHAnsi"/>
          <w:b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L.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b/>
          <w:sz w:val="22"/>
          <w:szCs w:val="22"/>
        </w:rPr>
        <w:t>SH</w:t>
      </w:r>
    </w:p>
    <w:p w14:paraId="05D94EC6" w14:textId="77777777" w:rsidR="00324E2E" w:rsidRPr="00B36310" w:rsidRDefault="008C63D3" w:rsidP="00B36310">
      <w:pPr>
        <w:spacing w:before="43"/>
        <w:ind w:left="575" w:right="595"/>
        <w:jc w:val="center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B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 xml:space="preserve">1200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ou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 xml:space="preserve">h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e, Hano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 xml:space="preserve">,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037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B36310">
        <w:rPr>
          <w:rFonts w:asciiTheme="minorHAnsi" w:hAnsiTheme="minorHAnsi" w:cstheme="minorHAnsi"/>
          <w:sz w:val="22"/>
          <w:szCs w:val="22"/>
        </w:rPr>
        <w:t>5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 xml:space="preserve">•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B36310">
        <w:rPr>
          <w:rFonts w:asciiTheme="minorHAnsi" w:hAnsiTheme="minorHAnsi" w:cstheme="minorHAnsi"/>
          <w:sz w:val="22"/>
          <w:szCs w:val="22"/>
        </w:rPr>
        <w:t>.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.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h</w:t>
      </w:r>
      <w:hyperlink r:id="rId37">
        <w:r w:rsidRPr="00B36310">
          <w:rPr>
            <w:rFonts w:asciiTheme="minorHAnsi" w:hAnsiTheme="minorHAnsi" w:cstheme="minorHAnsi"/>
            <w:sz w:val="22"/>
            <w:szCs w:val="22"/>
          </w:rPr>
          <w:t>.15</w:t>
        </w:r>
        <w:r w:rsidRPr="00B36310">
          <w:rPr>
            <w:rFonts w:asciiTheme="minorHAnsi" w:hAnsiTheme="minorHAnsi" w:cstheme="minorHAnsi"/>
            <w:spacing w:val="-2"/>
            <w:sz w:val="22"/>
            <w:szCs w:val="22"/>
          </w:rPr>
          <w:t>@</w:t>
        </w:r>
        <w:r w:rsidRPr="00B36310">
          <w:rPr>
            <w:rFonts w:asciiTheme="minorHAnsi" w:hAnsiTheme="minorHAnsi" w:cstheme="minorHAnsi"/>
            <w:sz w:val="22"/>
            <w:szCs w:val="22"/>
          </w:rPr>
          <w:t>d</w:t>
        </w:r>
        <w:r w:rsidRPr="00B36310">
          <w:rPr>
            <w:rFonts w:asciiTheme="minorHAnsi" w:hAnsiTheme="minorHAnsi" w:cstheme="minorHAnsi"/>
            <w:spacing w:val="-2"/>
            <w:sz w:val="22"/>
            <w:szCs w:val="22"/>
          </w:rPr>
          <w:t>a</w:t>
        </w:r>
        <w:r w:rsidRPr="00B36310">
          <w:rPr>
            <w:rFonts w:asciiTheme="minorHAnsi" w:hAnsiTheme="minorHAnsi" w:cstheme="minorHAnsi"/>
            <w:spacing w:val="1"/>
            <w:sz w:val="22"/>
            <w:szCs w:val="22"/>
          </w:rPr>
          <w:t>rt</w:t>
        </w:r>
        <w:r w:rsidRPr="00B36310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B36310">
          <w:rPr>
            <w:rFonts w:asciiTheme="minorHAnsi" w:hAnsiTheme="minorHAnsi" w:cstheme="minorHAnsi"/>
            <w:sz w:val="22"/>
            <w:szCs w:val="22"/>
          </w:rPr>
          <w:t>ou</w:t>
        </w:r>
        <w:r w:rsidRPr="00B36310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B36310">
          <w:rPr>
            <w:rFonts w:asciiTheme="minorHAnsi" w:hAnsiTheme="minorHAnsi" w:cstheme="minorHAnsi"/>
            <w:sz w:val="22"/>
            <w:szCs w:val="22"/>
          </w:rPr>
          <w:t>h</w:t>
        </w:r>
        <w:r w:rsidRPr="00B36310">
          <w:rPr>
            <w:rFonts w:asciiTheme="minorHAnsi" w:hAnsiTheme="minorHAnsi" w:cstheme="minorHAnsi"/>
            <w:spacing w:val="-2"/>
            <w:sz w:val="22"/>
            <w:szCs w:val="22"/>
          </w:rPr>
          <w:t>.</w:t>
        </w:r>
        <w:r w:rsidRPr="00B36310">
          <w:rPr>
            <w:rFonts w:asciiTheme="minorHAnsi" w:hAnsiTheme="minorHAnsi" w:cstheme="minorHAnsi"/>
            <w:sz w:val="22"/>
            <w:szCs w:val="22"/>
          </w:rPr>
          <w:t>edu</w:t>
        </w:r>
      </w:hyperlink>
      <w:r w:rsidRPr="00B363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• 688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36310">
        <w:rPr>
          <w:rFonts w:asciiTheme="minorHAnsi" w:hAnsiTheme="minorHAnsi" w:cstheme="minorHAnsi"/>
          <w:sz w:val="22"/>
          <w:szCs w:val="22"/>
        </w:rPr>
        <w:t>689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36310">
        <w:rPr>
          <w:rFonts w:asciiTheme="minorHAnsi" w:hAnsiTheme="minorHAnsi" w:cstheme="minorHAnsi"/>
          <w:sz w:val="22"/>
          <w:szCs w:val="22"/>
        </w:rPr>
        <w:t>1235</w:t>
      </w:r>
    </w:p>
    <w:p w14:paraId="7CAFB241" w14:textId="77777777" w:rsidR="00324E2E" w:rsidRPr="00B36310" w:rsidRDefault="008C63D3" w:rsidP="00B36310">
      <w:pPr>
        <w:spacing w:before="37" w:line="240" w:lineRule="exact"/>
        <w:ind w:left="3854" w:right="3874"/>
        <w:jc w:val="center"/>
        <w:rPr>
          <w:rFonts w:asciiTheme="minorHAnsi" w:hAnsiTheme="minorHAnsi" w:cstheme="minorHAnsi"/>
          <w:sz w:val="22"/>
          <w:szCs w:val="22"/>
        </w:rPr>
        <w:sectPr w:rsidR="00324E2E" w:rsidRPr="00B36310">
          <w:pgSz w:w="12240" w:h="15840"/>
          <w:pgMar w:top="540" w:right="960" w:bottom="280" w:left="980" w:header="331" w:footer="0" w:gutter="0"/>
          <w:cols w:space="720"/>
        </w:sectPr>
      </w:pPr>
      <w:r w:rsidRPr="00B36310">
        <w:rPr>
          <w:rFonts w:asciiTheme="minorHAnsi" w:hAnsiTheme="minorHAnsi" w:cstheme="minorHAnsi"/>
          <w:position w:val="-1"/>
          <w:sz w:val="22"/>
          <w:szCs w:val="22"/>
        </w:rPr>
        <w:t>Lin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n.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/i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2"/>
          <w:position w:val="-1"/>
          <w:sz w:val="22"/>
          <w:szCs w:val="22"/>
        </w:rPr>
        <w:t>/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h</w:t>
      </w:r>
    </w:p>
    <w:p w14:paraId="7B566DE2" w14:textId="77777777" w:rsidR="00324E2E" w:rsidRPr="00B36310" w:rsidRDefault="008C63D3" w:rsidP="00B36310">
      <w:pPr>
        <w:spacing w:before="47"/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ED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b/>
          <w:sz w:val="22"/>
          <w:szCs w:val="22"/>
        </w:rPr>
        <w:t>C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z w:val="22"/>
          <w:szCs w:val="22"/>
        </w:rPr>
        <w:t>TION</w:t>
      </w:r>
    </w:p>
    <w:p w14:paraId="3DC2641F" w14:textId="77777777" w:rsidR="00324E2E" w:rsidRPr="00B36310" w:rsidRDefault="008C63D3" w:rsidP="00B36310">
      <w:pPr>
        <w:spacing w:before="6"/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B36310">
        <w:rPr>
          <w:rFonts w:asciiTheme="minorHAnsi" w:hAnsiTheme="minorHAnsi" w:cstheme="minorHAnsi"/>
          <w:b/>
          <w:sz w:val="22"/>
          <w:szCs w:val="22"/>
        </w:rPr>
        <w:t>ar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B36310">
        <w:rPr>
          <w:rFonts w:asciiTheme="minorHAnsi" w:hAnsiTheme="minorHAnsi" w:cstheme="minorHAnsi"/>
          <w:b/>
          <w:sz w:val="22"/>
          <w:szCs w:val="22"/>
        </w:rPr>
        <w:t xml:space="preserve">outh 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ll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z w:val="22"/>
          <w:szCs w:val="22"/>
        </w:rPr>
        <w:t>ge,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nov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 xml:space="preserve">,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H</w:t>
      </w:r>
    </w:p>
    <w:p w14:paraId="6587DE30" w14:textId="77777777" w:rsidR="00324E2E" w:rsidRPr="00B36310" w:rsidRDefault="008C63D3" w:rsidP="00B36310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>B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el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f 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:</w:t>
      </w:r>
      <w:r w:rsidRPr="00B36310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j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in R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li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36310">
        <w:rPr>
          <w:rFonts w:asciiTheme="minorHAnsi" w:hAnsiTheme="minorHAnsi" w:cstheme="minorHAnsi"/>
          <w:sz w:val="22"/>
          <w:szCs w:val="22"/>
        </w:rPr>
        <w:t>,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no</w:t>
      </w:r>
      <w:r w:rsidRPr="00B36310">
        <w:rPr>
          <w:rFonts w:asciiTheme="minorHAnsi" w:hAnsiTheme="minorHAnsi" w:cstheme="minorHAnsi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in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J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</w:p>
    <w:p w14:paraId="2863CAFB" w14:textId="77777777" w:rsidR="00324E2E" w:rsidRPr="00B36310" w:rsidRDefault="00324E2E" w:rsidP="00B36310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176EB61C" w14:textId="77777777" w:rsidR="00324E2E" w:rsidRPr="00B36310" w:rsidRDefault="008C63D3" w:rsidP="00B36310">
      <w:pPr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Mer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ry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B36310">
        <w:rPr>
          <w:rFonts w:asciiTheme="minorHAnsi" w:hAnsiTheme="minorHAnsi" w:cstheme="minorHAnsi"/>
          <w:b/>
          <w:sz w:val="22"/>
          <w:szCs w:val="22"/>
        </w:rPr>
        <w:t>ea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B36310">
        <w:rPr>
          <w:rFonts w:asciiTheme="minorHAnsi" w:hAnsiTheme="minorHAnsi" w:cstheme="minorHAnsi"/>
          <w:b/>
          <w:sz w:val="22"/>
          <w:szCs w:val="22"/>
        </w:rPr>
        <w:t>er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Hi</w:t>
      </w:r>
      <w:r w:rsidRPr="00B36310">
        <w:rPr>
          <w:rFonts w:asciiTheme="minorHAnsi" w:hAnsiTheme="minorHAnsi" w:cstheme="minorHAnsi"/>
          <w:b/>
          <w:sz w:val="22"/>
          <w:szCs w:val="22"/>
        </w:rPr>
        <w:t>gh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Sch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spacing w:val="3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, S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ac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 xml:space="preserve">,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</w:p>
    <w:p w14:paraId="0D4D091F" w14:textId="77777777" w:rsidR="00324E2E" w:rsidRPr="00B36310" w:rsidRDefault="008C63D3" w:rsidP="00B36310">
      <w:pPr>
        <w:spacing w:before="1"/>
        <w:ind w:left="100" w:right="-54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>Activities: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ono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So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iety,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Bi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og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ciet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B36310">
        <w:rPr>
          <w:rFonts w:asciiTheme="minorHAnsi" w:hAnsiTheme="minorHAnsi" w:cstheme="minorHAnsi"/>
          <w:sz w:val="22"/>
          <w:szCs w:val="22"/>
        </w:rPr>
        <w:t>,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men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in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Reli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Alli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ce</w:t>
      </w:r>
    </w:p>
    <w:p w14:paraId="5F639F89" w14:textId="77777777" w:rsidR="00324E2E" w:rsidRPr="00B36310" w:rsidRDefault="008C63D3" w:rsidP="00B36310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ono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rs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:</w:t>
      </w:r>
      <w:r w:rsidRPr="00B36310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5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%</w:t>
      </w:r>
      <w:r w:rsidRPr="00B36310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B36310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2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0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1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1</w:t>
      </w:r>
      <w:r w:rsidRPr="00B36310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ci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le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'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Le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ad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ip</w:t>
      </w:r>
      <w:r w:rsidRPr="00B36310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ng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em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en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0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d</w:t>
      </w:r>
    </w:p>
    <w:p w14:paraId="0BEC2A3B" w14:textId="77777777" w:rsidR="00324E2E" w:rsidRPr="00B36310" w:rsidRDefault="008C63D3" w:rsidP="00B36310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br w:type="column"/>
      </w:r>
    </w:p>
    <w:p w14:paraId="7E1CDCA4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497D29" w14:textId="77777777" w:rsidR="00324E2E" w:rsidRPr="00B36310" w:rsidRDefault="008C63D3" w:rsidP="00B36310">
      <w:pPr>
        <w:ind w:left="365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Ju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z w:val="22"/>
          <w:szCs w:val="22"/>
        </w:rPr>
        <w:t>e 2015</w:t>
      </w:r>
    </w:p>
    <w:p w14:paraId="025351DC" w14:textId="77777777" w:rsidR="00324E2E" w:rsidRPr="00B36310" w:rsidRDefault="008C63D3" w:rsidP="00B36310">
      <w:pPr>
        <w:spacing w:before="1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z w:val="22"/>
          <w:szCs w:val="22"/>
        </w:rPr>
        <w:t>: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3.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3</w:t>
      </w:r>
      <w:r w:rsidRPr="00B36310">
        <w:rPr>
          <w:rFonts w:asciiTheme="minorHAnsi" w:hAnsiTheme="minorHAnsi" w:cstheme="minorHAnsi"/>
          <w:b/>
          <w:sz w:val="22"/>
          <w:szCs w:val="22"/>
        </w:rPr>
        <w:t>0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B36310">
        <w:rPr>
          <w:rFonts w:asciiTheme="minorHAnsi" w:hAnsiTheme="minorHAnsi" w:cstheme="minorHAnsi"/>
          <w:b/>
          <w:sz w:val="22"/>
          <w:szCs w:val="22"/>
        </w:rPr>
        <w:t>4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.</w:t>
      </w:r>
      <w:r w:rsidRPr="00B36310">
        <w:rPr>
          <w:rFonts w:asciiTheme="minorHAnsi" w:hAnsiTheme="minorHAnsi" w:cstheme="minorHAnsi"/>
          <w:b/>
          <w:sz w:val="22"/>
          <w:szCs w:val="22"/>
        </w:rPr>
        <w:t>0</w:t>
      </w:r>
    </w:p>
    <w:p w14:paraId="51780EBB" w14:textId="77777777" w:rsidR="00324E2E" w:rsidRPr="00B36310" w:rsidRDefault="00324E2E" w:rsidP="00B36310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05DA036A" w14:textId="77777777" w:rsidR="00324E2E" w:rsidRPr="00B36310" w:rsidRDefault="008C63D3" w:rsidP="00B36310">
      <w:pPr>
        <w:ind w:left="365"/>
        <w:rPr>
          <w:rFonts w:asciiTheme="minorHAns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960" w:bottom="280" w:left="980" w:header="720" w:footer="720" w:gutter="0"/>
          <w:cols w:num="2" w:space="720" w:equalWidth="0">
            <w:col w:w="6532" w:space="1723"/>
            <w:col w:w="2045"/>
          </w:cols>
        </w:sectPr>
      </w:pPr>
      <w:r w:rsidRPr="00B36310">
        <w:rPr>
          <w:rFonts w:asciiTheme="minorHAnsi" w:hAnsiTheme="minorHAnsi" w:cstheme="minorHAnsi"/>
          <w:b/>
          <w:sz w:val="22"/>
          <w:szCs w:val="22"/>
        </w:rPr>
        <w:t>Ju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z w:val="22"/>
          <w:szCs w:val="22"/>
        </w:rPr>
        <w:t>e 2011</w:t>
      </w:r>
    </w:p>
    <w:p w14:paraId="17C1BE12" w14:textId="77777777" w:rsidR="00324E2E" w:rsidRPr="00B36310" w:rsidRDefault="00324E2E" w:rsidP="00B36310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7EA573BB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960" w:bottom="280" w:left="980" w:header="720" w:footer="720" w:gutter="0"/>
          <w:cols w:space="720"/>
        </w:sectPr>
      </w:pPr>
    </w:p>
    <w:p w14:paraId="2C55B9CE" w14:textId="77777777" w:rsidR="00324E2E" w:rsidRPr="00B36310" w:rsidRDefault="008C63D3" w:rsidP="00B36310">
      <w:pPr>
        <w:spacing w:before="29"/>
        <w:ind w:left="100" w:right="4577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INT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z w:val="22"/>
          <w:szCs w:val="22"/>
        </w:rPr>
        <w:t>R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36310">
        <w:rPr>
          <w:rFonts w:asciiTheme="minorHAnsi" w:hAnsiTheme="minorHAnsi" w:cstheme="minorHAnsi"/>
          <w:b/>
          <w:sz w:val="22"/>
          <w:szCs w:val="22"/>
        </w:rPr>
        <w:t>HIP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EX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B36310">
        <w:rPr>
          <w:rFonts w:asciiTheme="minorHAnsi" w:hAnsiTheme="minorHAnsi" w:cstheme="minorHAnsi"/>
          <w:b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B36310">
        <w:rPr>
          <w:rFonts w:asciiTheme="minorHAnsi" w:hAnsiTheme="minorHAnsi" w:cstheme="minorHAnsi"/>
          <w:b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B36310">
        <w:rPr>
          <w:rFonts w:asciiTheme="minorHAnsi" w:hAnsiTheme="minorHAnsi" w:cstheme="minorHAnsi"/>
          <w:b/>
          <w:sz w:val="22"/>
          <w:szCs w:val="22"/>
        </w:rPr>
        <w:t>Wo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B36310">
        <w:rPr>
          <w:rFonts w:asciiTheme="minorHAnsi" w:hAnsiTheme="minorHAnsi" w:cstheme="minorHAnsi"/>
          <w:b/>
          <w:sz w:val="22"/>
          <w:szCs w:val="22"/>
        </w:rPr>
        <w:t>en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Wor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!</w:t>
      </w:r>
      <w:r w:rsidRPr="00B36310">
        <w:rPr>
          <w:rFonts w:asciiTheme="minorHAnsi" w:hAnsiTheme="minorHAnsi" w:cstheme="minorHAnsi"/>
          <w:b/>
          <w:sz w:val="22"/>
          <w:szCs w:val="22"/>
        </w:rPr>
        <w:t>,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 xml:space="preserve">on,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 xml:space="preserve">C 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me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's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ce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B36310">
        <w:rPr>
          <w:rFonts w:asciiTheme="minorHAnsi" w:hAnsiTheme="minorHAnsi" w:cstheme="minorHAnsi"/>
          <w:sz w:val="22"/>
          <w:szCs w:val="22"/>
        </w:rPr>
        <w:t>tern</w:t>
      </w:r>
    </w:p>
    <w:p w14:paraId="6FC5EAD3" w14:textId="77777777" w:rsidR="00324E2E" w:rsidRPr="00B36310" w:rsidRDefault="008C63D3" w:rsidP="00B36310">
      <w:pPr>
        <w:tabs>
          <w:tab w:val="left" w:pos="820"/>
        </w:tabs>
        <w:spacing w:before="15" w:line="220" w:lineRule="exact"/>
        <w:ind w:left="820" w:right="59" w:hanging="3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ted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36310">
        <w:rPr>
          <w:rFonts w:asciiTheme="minorHAnsi" w:hAnsiTheme="minorHAnsi" w:cstheme="minorHAnsi"/>
          <w:sz w:val="22"/>
          <w:szCs w:val="22"/>
        </w:rPr>
        <w:t>licies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at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ed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ti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al</w:t>
      </w:r>
      <w:r w:rsidRPr="00B3631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trai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oppor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ies</w:t>
      </w:r>
      <w:r w:rsidRPr="00B3631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to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 xml:space="preserve">e 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hAnsiTheme="minorHAnsi" w:cstheme="minorHAnsi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ym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ppor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en</w:t>
      </w:r>
    </w:p>
    <w:p w14:paraId="16CE9C70" w14:textId="77777777" w:rsidR="00324E2E" w:rsidRPr="00B36310" w:rsidRDefault="008C63D3" w:rsidP="00B36310">
      <w:pPr>
        <w:tabs>
          <w:tab w:val="left" w:pos="820"/>
        </w:tabs>
        <w:spacing w:before="14" w:line="220" w:lineRule="exact"/>
        <w:ind w:left="820" w:right="-34" w:hanging="3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lla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bor</w:t>
      </w:r>
      <w:r w:rsidRPr="00B36310">
        <w:rPr>
          <w:rFonts w:asciiTheme="minorHAnsi" w:hAnsiTheme="minorHAnsi" w:cstheme="minorHAnsi"/>
          <w:sz w:val="22"/>
          <w:szCs w:val="22"/>
        </w:rPr>
        <w:t>ated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36310">
        <w:rPr>
          <w:rFonts w:asciiTheme="minorHAnsi" w:hAnsiTheme="minorHAnsi" w:cstheme="minorHAnsi"/>
          <w:sz w:val="22"/>
          <w:szCs w:val="22"/>
        </w:rPr>
        <w:t>ith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z w:val="22"/>
          <w:szCs w:val="22"/>
        </w:rPr>
        <w:t>ell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w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mb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to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te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36310">
        <w:rPr>
          <w:rFonts w:asciiTheme="minorHAnsi" w:hAnsiTheme="minorHAnsi" w:cstheme="minorHAnsi"/>
          <w:sz w:val="22"/>
          <w:szCs w:val="22"/>
        </w:rPr>
        <w:t>licy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 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ork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B36310">
        <w:rPr>
          <w:rFonts w:asciiTheme="minorHAnsi" w:hAnsiTheme="minorHAnsi" w:cstheme="minorHAnsi"/>
          <w:sz w:val="22"/>
          <w:szCs w:val="22"/>
        </w:rPr>
        <w:t>ce</w:t>
      </w:r>
    </w:p>
    <w:p w14:paraId="0F542ADD" w14:textId="77777777" w:rsidR="00324E2E" w:rsidRPr="00B36310" w:rsidRDefault="008C63D3" w:rsidP="00B36310">
      <w:pPr>
        <w:tabs>
          <w:tab w:val="left" w:pos="820"/>
        </w:tabs>
        <w:spacing w:before="12" w:line="220" w:lineRule="exact"/>
        <w:ind w:left="820" w:right="280" w:hanging="3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ab/>
        <w:t>De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el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36310">
        <w:rPr>
          <w:rFonts w:asciiTheme="minorHAnsi" w:hAnsiTheme="minorHAnsi" w:cstheme="minorHAnsi"/>
          <w:sz w:val="22"/>
          <w:szCs w:val="22"/>
        </w:rPr>
        <w:t>ed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to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h</w:t>
      </w:r>
      <w:r w:rsidRPr="00B36310">
        <w:rPr>
          <w:rFonts w:asciiTheme="minorHAnsi" w:hAnsiTheme="minorHAnsi" w:cstheme="minorHAnsi"/>
          <w:sz w:val="22"/>
          <w:szCs w:val="22"/>
        </w:rPr>
        <w:t>elp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in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ork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B36310">
        <w:rPr>
          <w:rFonts w:asciiTheme="minorHAnsi" w:hAnsiTheme="minorHAnsi" w:cstheme="minorHAnsi"/>
          <w:sz w:val="22"/>
          <w:szCs w:val="22"/>
        </w:rPr>
        <w:t>ce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 xml:space="preserve">d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ta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ted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 Fac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eboo</w:t>
      </w:r>
      <w:r w:rsidRPr="00B36310">
        <w:rPr>
          <w:rFonts w:asciiTheme="minorHAnsi" w:hAnsiTheme="minorHAnsi" w:cstheme="minorHAnsi"/>
          <w:sz w:val="22"/>
          <w:szCs w:val="22"/>
        </w:rPr>
        <w:t>k</w:t>
      </w:r>
      <w:r w:rsidRPr="00B3631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</w:p>
    <w:p w14:paraId="2AFD2047" w14:textId="77777777" w:rsidR="00324E2E" w:rsidRPr="00B36310" w:rsidRDefault="008C63D3" w:rsidP="00B36310">
      <w:pPr>
        <w:tabs>
          <w:tab w:val="left" w:pos="820"/>
        </w:tabs>
        <w:spacing w:before="15" w:line="220" w:lineRule="exact"/>
        <w:ind w:left="820" w:right="356" w:hanging="3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ted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 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en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al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lt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 xml:space="preserve">to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su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ppor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ti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</w:p>
    <w:p w14:paraId="4BCBFBEA" w14:textId="77777777" w:rsidR="00324E2E" w:rsidRPr="00B36310" w:rsidRDefault="008C63D3" w:rsidP="00B3631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J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wis</w:t>
      </w:r>
      <w:r w:rsidRPr="00B36310">
        <w:rPr>
          <w:rFonts w:asciiTheme="minorHAnsi" w:hAnsiTheme="minorHAnsi" w:cstheme="minorHAnsi"/>
          <w:b/>
          <w:sz w:val="22"/>
          <w:szCs w:val="22"/>
        </w:rPr>
        <w:t>h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Wo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B36310">
        <w:rPr>
          <w:rFonts w:asciiTheme="minorHAnsi" w:hAnsiTheme="minorHAnsi" w:cstheme="minorHAnsi"/>
          <w:b/>
          <w:sz w:val="22"/>
          <w:szCs w:val="22"/>
        </w:rPr>
        <w:t>en I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b/>
          <w:sz w:val="22"/>
          <w:szCs w:val="22"/>
        </w:rPr>
        <w:t>ern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sz w:val="22"/>
          <w:szCs w:val="22"/>
        </w:rPr>
        <w:t>nal,</w:t>
      </w:r>
      <w:r w:rsidRPr="00B3631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 xml:space="preserve">on,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</w:p>
    <w:p w14:paraId="6B8C1BB8" w14:textId="77777777" w:rsidR="00324E2E" w:rsidRPr="00B36310" w:rsidRDefault="008C63D3" w:rsidP="00B36310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mi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tive</w:t>
      </w:r>
      <w:r w:rsidRPr="00B3631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B36310">
        <w:rPr>
          <w:rFonts w:asciiTheme="minorHAnsi" w:hAnsiTheme="minorHAnsi" w:cstheme="minorHAnsi"/>
          <w:sz w:val="22"/>
          <w:szCs w:val="22"/>
        </w:rPr>
        <w:t>tern</w:t>
      </w:r>
    </w:p>
    <w:p w14:paraId="79104844" w14:textId="77777777" w:rsidR="00324E2E" w:rsidRPr="00B36310" w:rsidRDefault="008C63D3" w:rsidP="00B36310">
      <w:pPr>
        <w:tabs>
          <w:tab w:val="left" w:pos="820"/>
        </w:tabs>
        <w:ind w:left="820" w:right="320" w:hanging="3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ab/>
        <w:t>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pd</w:t>
      </w:r>
      <w:r w:rsidRPr="00B36310">
        <w:rPr>
          <w:rFonts w:asciiTheme="minorHAnsi" w:hAnsiTheme="minorHAnsi" w:cstheme="minorHAnsi"/>
          <w:sz w:val="22"/>
          <w:szCs w:val="22"/>
        </w:rPr>
        <w:t>ated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w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ite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36310">
        <w:rPr>
          <w:rFonts w:asciiTheme="minorHAnsi" w:hAnsiTheme="minorHAnsi" w:cstheme="minorHAnsi"/>
          <w:sz w:val="22"/>
          <w:szCs w:val="22"/>
        </w:rPr>
        <w:t>asis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el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36310">
        <w:rPr>
          <w:rFonts w:asciiTheme="minorHAnsi" w:hAnsiTheme="minorHAnsi" w:cstheme="minorHAnsi"/>
          <w:sz w:val="22"/>
          <w:szCs w:val="22"/>
        </w:rPr>
        <w:t>ed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ate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ials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 xml:space="preserve">r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36310">
        <w:rPr>
          <w:rFonts w:asciiTheme="minorHAnsi" w:hAnsiTheme="minorHAnsi" w:cstheme="minorHAnsi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ia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ts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tri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ti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</w:p>
    <w:p w14:paraId="00B16499" w14:textId="77777777" w:rsidR="00324E2E" w:rsidRPr="00B36310" w:rsidRDefault="008C63D3" w:rsidP="00B36310">
      <w:pPr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 </w:t>
      </w:r>
      <w:r w:rsidRPr="00B3631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esea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ed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ti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ph</w:t>
      </w:r>
      <w:r w:rsidRPr="00B36310">
        <w:rPr>
          <w:rFonts w:asciiTheme="minorHAnsi" w:hAnsiTheme="minorHAnsi" w:cstheme="minorHAnsi"/>
          <w:sz w:val="22"/>
          <w:szCs w:val="22"/>
        </w:rPr>
        <w:t>ila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rop</w:t>
      </w:r>
      <w:r w:rsidRPr="00B36310">
        <w:rPr>
          <w:rFonts w:asciiTheme="minorHAnsi" w:hAnsiTheme="minorHAnsi" w:cstheme="minorHAnsi"/>
          <w:sz w:val="22"/>
          <w:szCs w:val="22"/>
        </w:rPr>
        <w:t>ic</w:t>
      </w:r>
      <w:r w:rsidRPr="00B3631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r</w:t>
      </w:r>
    </w:p>
    <w:p w14:paraId="306CF9DB" w14:textId="77777777" w:rsidR="00324E2E" w:rsidRPr="00B36310" w:rsidRDefault="008C63D3" w:rsidP="00B36310">
      <w:pPr>
        <w:spacing w:line="22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pacing w:val="2"/>
          <w:position w:val="-1"/>
          <w:sz w:val="22"/>
          <w:szCs w:val="22"/>
        </w:rPr>
        <w:t>J</w:t>
      </w:r>
      <w:r w:rsidRPr="00B36310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5"/>
          <w:position w:val="-1"/>
          <w:sz w:val="22"/>
          <w:szCs w:val="22"/>
        </w:rPr>
        <w:t>w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B36310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position w:val="-1"/>
          <w:sz w:val="22"/>
          <w:szCs w:val="22"/>
        </w:rPr>
        <w:t>n</w:t>
      </w:r>
    </w:p>
    <w:p w14:paraId="5FBA09D8" w14:textId="77777777" w:rsidR="00324E2E" w:rsidRPr="00B36310" w:rsidRDefault="008C63D3" w:rsidP="00B36310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br w:type="column"/>
      </w:r>
    </w:p>
    <w:p w14:paraId="7F188D27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EC060E" w14:textId="77777777" w:rsidR="00324E2E" w:rsidRPr="00B36310" w:rsidRDefault="008C63D3" w:rsidP="00B36310">
      <w:pPr>
        <w:ind w:left="357" w:right="693"/>
        <w:jc w:val="center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Jan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b/>
          <w:sz w:val="22"/>
          <w:szCs w:val="22"/>
        </w:rPr>
        <w:t>ary –</w:t>
      </w:r>
    </w:p>
    <w:p w14:paraId="58B12EB6" w14:textId="77777777" w:rsidR="00324E2E" w:rsidRPr="00B36310" w:rsidRDefault="008C63D3" w:rsidP="00B36310">
      <w:pPr>
        <w:spacing w:line="240" w:lineRule="exact"/>
        <w:ind w:left="179" w:right="694"/>
        <w:jc w:val="center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March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2013</w:t>
      </w:r>
    </w:p>
    <w:p w14:paraId="2059DE0D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A85BB6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D3176D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36A748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BC6A92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512EB7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7A0DDB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724947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71DD8A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4CF28B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017831" w14:textId="77777777" w:rsidR="00324E2E" w:rsidRPr="00B36310" w:rsidRDefault="00324E2E" w:rsidP="00B36310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506CC465" w14:textId="77777777" w:rsidR="00324E2E" w:rsidRPr="00B36310" w:rsidRDefault="008C63D3" w:rsidP="00B36310">
      <w:pPr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Ju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z w:val="22"/>
          <w:szCs w:val="22"/>
        </w:rPr>
        <w:t xml:space="preserve">e – 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z w:val="22"/>
          <w:szCs w:val="22"/>
        </w:rPr>
        <w:t>ug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B36310">
        <w:rPr>
          <w:rFonts w:asciiTheme="minorHAnsi" w:hAnsiTheme="minorHAnsi" w:cstheme="minorHAnsi"/>
          <w:b/>
          <w:sz w:val="22"/>
          <w:szCs w:val="22"/>
        </w:rPr>
        <w:t>t</w:t>
      </w:r>
    </w:p>
    <w:p w14:paraId="77B7334D" w14:textId="77777777" w:rsidR="00324E2E" w:rsidRPr="00B36310" w:rsidRDefault="008C63D3" w:rsidP="00B36310">
      <w:pPr>
        <w:spacing w:before="2"/>
        <w:ind w:left="871" w:right="693"/>
        <w:jc w:val="center"/>
        <w:rPr>
          <w:rFonts w:asciiTheme="minorHAns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960" w:bottom="280" w:left="980" w:header="720" w:footer="720" w:gutter="0"/>
          <w:cols w:num="2" w:space="720" w:equalWidth="0">
            <w:col w:w="7840" w:space="381"/>
            <w:col w:w="2079"/>
          </w:cols>
        </w:sectPr>
      </w:pPr>
      <w:r w:rsidRPr="00B36310">
        <w:rPr>
          <w:rFonts w:asciiTheme="minorHAnsi" w:hAnsiTheme="minorHAnsi" w:cstheme="minorHAnsi"/>
          <w:b/>
          <w:sz w:val="22"/>
          <w:szCs w:val="22"/>
        </w:rPr>
        <w:t>2011</w:t>
      </w:r>
    </w:p>
    <w:p w14:paraId="4A37FE4B" w14:textId="77777777" w:rsidR="00324E2E" w:rsidRPr="00B36310" w:rsidRDefault="00324E2E" w:rsidP="00B36310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  <w:sectPr w:rsidR="00324E2E" w:rsidRPr="00B36310">
          <w:type w:val="continuous"/>
          <w:pgSz w:w="12240" w:h="15840"/>
          <w:pgMar w:top="1480" w:right="960" w:bottom="280" w:left="980" w:header="720" w:footer="720" w:gutter="0"/>
          <w:cols w:space="720"/>
        </w:sectPr>
      </w:pPr>
    </w:p>
    <w:p w14:paraId="61235DAF" w14:textId="77777777" w:rsidR="00324E2E" w:rsidRPr="00B36310" w:rsidRDefault="008C63D3" w:rsidP="00B36310">
      <w:pPr>
        <w:spacing w:before="29" w:line="243" w:lineRule="auto"/>
        <w:ind w:left="100" w:right="1778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pict w14:anchorId="01400421">
          <v:group id="_x0000_s1039" style="position:absolute;left:0;text-align:left;margin-left:48.3pt;margin-top:480pt;width:484.75pt;height:.6pt;z-index:-3076;mso-position-horizontal-relative:page;mso-position-vertical-relative:page" coordorigin="966,9600" coordsize="9695,12">
            <v:shape id="_x0000_s1042" style="position:absolute;left:972;top:9606;width:8028;height:0" coordorigin="972,9606" coordsize="8028,0" path="m972,9606r8028,e" filled="f" strokeweight=".58pt">
              <v:path arrowok="t"/>
            </v:shape>
            <v:shape id="_x0000_s1041" style="position:absolute;left:9000;top:9606;width:10;height:0" coordorigin="9000,9606" coordsize="10,0" path="m9000,9606r9,e" filled="f" strokeweight=".58pt">
              <v:path arrowok="t"/>
            </v:shape>
            <v:shape id="_x0000_s1040" style="position:absolute;left:9009;top:9606;width:1646;height:0" coordorigin="9009,9606" coordsize="1646,0" path="m9009,9606r1647,e" filled="f" strokeweight=".58pt">
              <v:path arrowok="t"/>
            </v:shape>
            <w10:wrap anchorx="page" anchory="page"/>
          </v:group>
        </w:pict>
      </w:r>
      <w:r w:rsidRPr="00B36310">
        <w:rPr>
          <w:rFonts w:asciiTheme="minorHAnsi" w:hAnsiTheme="minorHAnsi" w:cstheme="minorHAnsi"/>
          <w:sz w:val="22"/>
          <w:szCs w:val="22"/>
        </w:rPr>
        <w:pict w14:anchorId="0FEB1B57">
          <v:group id="_x0000_s1035" style="position:absolute;left:0;text-align:left;margin-left:48.3pt;margin-top:260.5pt;width:484.75pt;height:.6pt;z-index:-3077;mso-position-horizontal-relative:page;mso-position-vertical-relative:page" coordorigin="966,5210" coordsize="9695,12">
            <v:shape id="_x0000_s1038" style="position:absolute;left:972;top:5216;width:8028;height:0" coordorigin="972,5216" coordsize="8028,0" path="m972,5216r8028,e" filled="f" strokeweight=".58pt">
              <v:path arrowok="t"/>
            </v:shape>
            <v:shape id="_x0000_s1037" style="position:absolute;left:9000;top:5216;width:10;height:0" coordorigin="9000,5216" coordsize="10,0" path="m9000,5216r9,e" filled="f" strokeweight=".58pt">
              <v:path arrowok="t"/>
            </v:shape>
            <v:shape id="_x0000_s1036" style="position:absolute;left:9009;top:5216;width:1646;height:0" coordorigin="9009,5216" coordsize="1646,0" path="m9009,5216r1647,e" filled="f" strokeweight=".58pt">
              <v:path arrowok="t"/>
            </v:shape>
            <w10:wrap anchorx="page" anchory="page"/>
          </v:group>
        </w:pict>
      </w:r>
      <w:r w:rsidRPr="00B36310">
        <w:rPr>
          <w:rFonts w:asciiTheme="minorHAnsi" w:hAnsiTheme="minorHAnsi" w:cstheme="minorHAnsi"/>
          <w:sz w:val="22"/>
          <w:szCs w:val="22"/>
        </w:rPr>
        <w:pict w14:anchorId="498498AC">
          <v:group id="_x0000_s1031" style="position:absolute;left:0;text-align:left;margin-left:48.3pt;margin-top:156.55pt;width:484.75pt;height:.6pt;z-index:-3078;mso-position-horizontal-relative:page;mso-position-vertical-relative:page" coordorigin="966,3131" coordsize="9695,12">
            <v:shape id="_x0000_s1034" style="position:absolute;left:972;top:3137;width:8028;height:0" coordorigin="972,3137" coordsize="8028,0" path="m972,3137r8028,e" filled="f" strokeweight=".58pt">
              <v:path arrowok="t"/>
            </v:shape>
            <v:shape id="_x0000_s1033" style="position:absolute;left:9000;top:3137;width:10;height:0" coordorigin="9000,3137" coordsize="10,0" path="m9000,3137r9,e" filled="f" strokeweight=".58pt">
              <v:path arrowok="t"/>
            </v:shape>
            <v:shape id="_x0000_s1032" style="position:absolute;left:9009;top:3137;width:1646;height:0" coordorigin="9009,3137" coordsize="1646,0" path="m9009,3137r1647,e" filled="f" strokeweight=".58pt">
              <v:path arrowok="t"/>
            </v:shape>
            <w10:wrap anchorx="page" anchory="page"/>
          </v:group>
        </w:pict>
      </w:r>
      <w:r w:rsidRPr="00B36310">
        <w:rPr>
          <w:rFonts w:asciiTheme="minorHAnsi" w:hAnsiTheme="minorHAnsi" w:cstheme="minorHAnsi"/>
          <w:sz w:val="22"/>
          <w:szCs w:val="22"/>
        </w:rPr>
        <w:pict w14:anchorId="7EE1C912">
          <v:group id="_x0000_s1026" style="position:absolute;left:0;text-align:left;margin-left:48.05pt;margin-top:65pt;width:515.95pt;height:20.5pt;z-index:-3079;mso-position-horizontal-relative:page;mso-position-vertical-relative:page" coordorigin="961,1300" coordsize="10319,410">
            <v:shape id="_x0000_s1030" style="position:absolute;left:972;top:1310;width:10298;height:0" coordorigin="972,1310" coordsize="10298,0" path="m972,1310r10298,e" filled="f" strokeweight=".58pt">
              <v:path arrowok="t"/>
            </v:shape>
            <v:shape id="_x0000_s1029" style="position:absolute;left:972;top:1700;width:10298;height:0" coordorigin="972,1700" coordsize="10298,0" path="m972,1700r10298,e" filled="f" strokeweight=".58pt">
              <v:path arrowok="t"/>
            </v:shape>
            <v:shape id="_x0000_s1028" style="position:absolute;left:967;top:1306;width:0;height:399" coordorigin="967,1306" coordsize="0,399" path="m967,1306r,398e" filled="f" strokeweight=".58pt">
              <v:path arrowok="t"/>
            </v:shape>
            <v:shape id="_x0000_s1027" style="position:absolute;left:11275;top:1306;width:0;height:399" coordorigin="11275,1306" coordsize="0,399" path="m11275,1306r,398e" filled="f" strokeweight=".58pt">
              <v:path arrowok="t"/>
            </v:shape>
            <w10:wrap anchorx="page" anchory="page"/>
          </v:group>
        </w:pict>
      </w:r>
      <w:r w:rsidRPr="00B36310">
        <w:rPr>
          <w:rFonts w:asciiTheme="minorHAnsi" w:hAnsiTheme="minorHAnsi" w:cstheme="minorHAnsi"/>
          <w:b/>
          <w:sz w:val="22"/>
          <w:szCs w:val="22"/>
        </w:rPr>
        <w:t>VOLU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z w:val="22"/>
          <w:szCs w:val="22"/>
        </w:rPr>
        <w:t>TEER &amp;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LE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z w:val="22"/>
          <w:szCs w:val="22"/>
        </w:rPr>
        <w:t>DERSHIP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pacing w:val="2"/>
          <w:sz w:val="22"/>
          <w:szCs w:val="22"/>
        </w:rPr>
        <w:t>X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B36310">
        <w:rPr>
          <w:rFonts w:asciiTheme="minorHAnsi" w:hAnsiTheme="minorHAnsi" w:cstheme="minorHAnsi"/>
          <w:b/>
          <w:sz w:val="22"/>
          <w:szCs w:val="22"/>
        </w:rPr>
        <w:t xml:space="preserve">ERIENCE 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B36310">
        <w:rPr>
          <w:rFonts w:asciiTheme="minorHAnsi" w:hAnsiTheme="minorHAnsi" w:cstheme="minorHAnsi"/>
          <w:b/>
          <w:sz w:val="22"/>
          <w:szCs w:val="22"/>
        </w:rPr>
        <w:t>ar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B36310">
        <w:rPr>
          <w:rFonts w:asciiTheme="minorHAnsi" w:hAnsiTheme="minorHAnsi" w:cstheme="minorHAnsi"/>
          <w:b/>
          <w:sz w:val="22"/>
          <w:szCs w:val="22"/>
        </w:rPr>
        <w:t xml:space="preserve">outh 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ll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z w:val="22"/>
          <w:szCs w:val="22"/>
        </w:rPr>
        <w:t>ge Se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B36310">
        <w:rPr>
          <w:rFonts w:asciiTheme="minorHAnsi" w:hAnsiTheme="minorHAnsi" w:cstheme="minorHAnsi"/>
          <w:b/>
          <w:sz w:val="22"/>
          <w:szCs w:val="22"/>
        </w:rPr>
        <w:t>u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z w:val="22"/>
          <w:szCs w:val="22"/>
        </w:rPr>
        <w:t>l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z w:val="22"/>
          <w:szCs w:val="22"/>
        </w:rPr>
        <w:t>s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36310">
        <w:rPr>
          <w:rFonts w:asciiTheme="minorHAnsi" w:hAnsiTheme="minorHAnsi" w:cstheme="minorHAnsi"/>
          <w:b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36310">
        <w:rPr>
          <w:rFonts w:asciiTheme="minorHAnsi" w:hAnsiTheme="minorHAnsi" w:cstheme="minorHAnsi"/>
          <w:b/>
          <w:sz w:val="22"/>
          <w:szCs w:val="22"/>
        </w:rPr>
        <w:t>t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Peer A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z w:val="22"/>
          <w:szCs w:val="22"/>
        </w:rPr>
        <w:t>s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sz w:val="22"/>
          <w:szCs w:val="22"/>
        </w:rPr>
        <w:t>r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36310">
        <w:rPr>
          <w:rFonts w:asciiTheme="minorHAnsi" w:hAnsiTheme="minorHAnsi" w:cstheme="minorHAnsi"/>
          <w:b/>
          <w:sz w:val="22"/>
          <w:szCs w:val="22"/>
        </w:rPr>
        <w:t>,</w:t>
      </w:r>
      <w:r w:rsidRPr="00B36310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ano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 xml:space="preserve">,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 xml:space="preserve">H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xua</w:t>
      </w:r>
      <w:r w:rsidRPr="00B36310">
        <w:rPr>
          <w:rFonts w:asciiTheme="minorHAnsi" w:hAnsiTheme="minorHAnsi" w:cstheme="minorHAnsi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au</w:t>
      </w:r>
      <w:r w:rsidRPr="00B36310">
        <w:rPr>
          <w:rFonts w:asciiTheme="minorHAnsi" w:hAnsiTheme="minorHAnsi" w:cstheme="minorHAnsi"/>
          <w:sz w:val="22"/>
          <w:szCs w:val="22"/>
        </w:rPr>
        <w:t>lt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visor</w:t>
      </w:r>
    </w:p>
    <w:p w14:paraId="24CDE5A2" w14:textId="77777777" w:rsidR="00324E2E" w:rsidRPr="00B36310" w:rsidRDefault="008C63D3" w:rsidP="00B36310">
      <w:pPr>
        <w:tabs>
          <w:tab w:val="left" w:pos="820"/>
        </w:tabs>
        <w:spacing w:before="12" w:line="220" w:lineRule="exact"/>
        <w:ind w:left="820" w:right="116" w:hanging="3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te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xu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ab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ici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hAnsiTheme="minorHAnsi" w:cstheme="minorHAnsi"/>
          <w:sz w:val="22"/>
          <w:szCs w:val="22"/>
        </w:rPr>
        <w:t>ati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in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36310">
        <w:rPr>
          <w:rFonts w:asciiTheme="minorHAnsi" w:hAnsiTheme="minorHAnsi" w:cstheme="minorHAnsi"/>
          <w:sz w:val="22"/>
          <w:szCs w:val="22"/>
        </w:rPr>
        <w:t xml:space="preserve">lic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tri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ti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ppor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ts</w:t>
      </w:r>
      <w:r w:rsidRPr="00B3631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cro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</w:p>
    <w:p w14:paraId="09EF3047" w14:textId="77777777" w:rsidR="00324E2E" w:rsidRPr="00B36310" w:rsidRDefault="008C63D3" w:rsidP="00B36310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 </w:t>
      </w:r>
      <w:r w:rsidRPr="00B3631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Se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as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 c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es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ce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to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ts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ted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w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es</w:t>
      </w:r>
    </w:p>
    <w:p w14:paraId="381BBEA7" w14:textId="77777777" w:rsidR="00324E2E" w:rsidRPr="00B36310" w:rsidRDefault="008C63D3" w:rsidP="00B36310">
      <w:pPr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B36310">
        <w:rPr>
          <w:rFonts w:asciiTheme="minorHAnsi" w:hAnsiTheme="minorHAnsi" w:cstheme="minorHAnsi"/>
          <w:b/>
          <w:sz w:val="22"/>
          <w:szCs w:val="22"/>
        </w:rPr>
        <w:t>ap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B36310">
        <w:rPr>
          <w:rFonts w:asciiTheme="minorHAnsi" w:hAnsiTheme="minorHAnsi" w:cstheme="minorHAnsi"/>
          <w:b/>
          <w:sz w:val="22"/>
          <w:szCs w:val="22"/>
        </w:rPr>
        <w:t xml:space="preserve">a 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lt</w:t>
      </w:r>
      <w:r w:rsidRPr="00B36310">
        <w:rPr>
          <w:rFonts w:asciiTheme="minorHAnsi" w:hAnsiTheme="minorHAnsi" w:cstheme="minorHAnsi"/>
          <w:b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z w:val="22"/>
          <w:szCs w:val="22"/>
        </w:rPr>
        <w:t>Soro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B36310">
        <w:rPr>
          <w:rFonts w:asciiTheme="minorHAnsi" w:hAnsiTheme="minorHAnsi" w:cstheme="minorHAnsi"/>
          <w:b/>
          <w:sz w:val="22"/>
          <w:szCs w:val="22"/>
        </w:rPr>
        <w:t xml:space="preserve">y, 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z w:val="22"/>
          <w:szCs w:val="22"/>
        </w:rPr>
        <w:t>r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B36310">
        <w:rPr>
          <w:rFonts w:asciiTheme="minorHAnsi" w:hAnsiTheme="minorHAnsi" w:cstheme="minorHAnsi"/>
          <w:b/>
          <w:sz w:val="22"/>
          <w:szCs w:val="22"/>
        </w:rPr>
        <w:t xml:space="preserve">outh 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ll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z w:val="22"/>
          <w:szCs w:val="22"/>
        </w:rPr>
        <w:t>ge,</w:t>
      </w:r>
      <w:r w:rsidRPr="00B36310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,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H</w:t>
      </w:r>
    </w:p>
    <w:p w14:paraId="1B6DE29D" w14:textId="77777777" w:rsidR="00324E2E" w:rsidRPr="00B36310" w:rsidRDefault="008C63D3" w:rsidP="00B36310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>Vice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eside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Mem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36310">
        <w:rPr>
          <w:rFonts w:asciiTheme="minorHAnsi" w:hAnsiTheme="minorHAnsi" w:cstheme="minorHAnsi"/>
          <w:sz w:val="22"/>
          <w:szCs w:val="22"/>
        </w:rPr>
        <w:t>er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ti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</w:p>
    <w:p w14:paraId="619B619F" w14:textId="77777777" w:rsidR="00324E2E" w:rsidRPr="00B36310" w:rsidRDefault="008C63D3" w:rsidP="00B36310">
      <w:pPr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 </w:t>
      </w:r>
      <w:r w:rsidRPr="00B3631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ize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36310">
        <w:rPr>
          <w:rFonts w:asciiTheme="minorHAnsi" w:hAnsiTheme="minorHAnsi" w:cstheme="minorHAnsi"/>
          <w:sz w:val="22"/>
          <w:szCs w:val="22"/>
        </w:rPr>
        <w:t>0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hAnsiTheme="minorHAnsi" w:cstheme="minorHAnsi"/>
          <w:sz w:val="22"/>
          <w:szCs w:val="22"/>
        </w:rPr>
        <w:t>te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-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ts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to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36310">
        <w:rPr>
          <w:rFonts w:asciiTheme="minorHAnsi" w:hAnsiTheme="minorHAnsi" w:cstheme="minorHAnsi"/>
          <w:sz w:val="22"/>
          <w:szCs w:val="22"/>
        </w:rPr>
        <w:t>ti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hAnsiTheme="minorHAnsi" w:cstheme="minorHAnsi"/>
          <w:sz w:val="22"/>
          <w:szCs w:val="22"/>
        </w:rPr>
        <w:t>ter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12</w:t>
      </w:r>
      <w:r w:rsidRPr="00B36310">
        <w:rPr>
          <w:rFonts w:asciiTheme="minorHAnsi" w:hAnsiTheme="minorHAnsi" w:cstheme="minorHAnsi"/>
          <w:sz w:val="22"/>
          <w:szCs w:val="22"/>
        </w:rPr>
        <w:t>0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.</w:t>
      </w:r>
    </w:p>
    <w:p w14:paraId="20FD00A2" w14:textId="77777777" w:rsidR="00324E2E" w:rsidRPr="00B36310" w:rsidRDefault="008C63D3" w:rsidP="00B36310">
      <w:pPr>
        <w:tabs>
          <w:tab w:val="left" w:pos="820"/>
        </w:tabs>
        <w:spacing w:before="15" w:line="220" w:lineRule="exact"/>
        <w:ind w:left="820" w:right="-34" w:hanging="3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str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ical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ti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36310">
        <w:rPr>
          <w:rFonts w:asciiTheme="minorHAnsi" w:hAnsiTheme="minorHAnsi" w:cstheme="minorHAnsi"/>
          <w:sz w:val="22"/>
          <w:szCs w:val="22"/>
        </w:rPr>
        <w:t>al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Ka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Delta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36310">
        <w:rPr>
          <w:rFonts w:asciiTheme="minorHAnsi" w:hAnsiTheme="minorHAnsi" w:cstheme="minorHAnsi"/>
          <w:sz w:val="22"/>
          <w:szCs w:val="22"/>
        </w:rPr>
        <w:t>er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ti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to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ele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 to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Da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th</w:t>
      </w:r>
      <w:r w:rsidRPr="00B3631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l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ter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ed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</w:p>
    <w:p w14:paraId="250E0199" w14:textId="77777777" w:rsidR="00324E2E" w:rsidRPr="00B36310" w:rsidRDefault="008C63D3" w:rsidP="00B36310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 xml:space="preserve">   </w:t>
      </w:r>
      <w:r w:rsidRPr="00B3631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Wr</w:t>
      </w:r>
      <w:r w:rsidRPr="00B36310">
        <w:rPr>
          <w:rFonts w:asciiTheme="minorHAnsi" w:hAnsiTheme="minorHAnsi" w:cstheme="minorHAnsi"/>
          <w:sz w:val="22"/>
          <w:szCs w:val="22"/>
        </w:rPr>
        <w:t>ite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te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ly</w:t>
      </w:r>
      <w:r w:rsidRPr="00B3631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B36310">
        <w:rPr>
          <w:rFonts w:asciiTheme="minorHAnsi" w:hAnsiTheme="minorHAnsi" w:cstheme="minorHAnsi"/>
          <w:sz w:val="22"/>
          <w:szCs w:val="22"/>
        </w:rPr>
        <w:t>ts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to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ati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al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adq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</w:p>
    <w:p w14:paraId="25600DA5" w14:textId="77777777" w:rsidR="00324E2E" w:rsidRPr="00B36310" w:rsidRDefault="008C63D3" w:rsidP="00B36310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Fi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B36310">
        <w:rPr>
          <w:rFonts w:asciiTheme="minorHAnsi" w:hAnsiTheme="minorHAnsi" w:cstheme="minorHAnsi"/>
          <w:b/>
          <w:sz w:val="22"/>
          <w:szCs w:val="22"/>
        </w:rPr>
        <w:t>t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B36310">
        <w:rPr>
          <w:rFonts w:asciiTheme="minorHAnsi" w:hAnsiTheme="minorHAnsi" w:cstheme="minorHAnsi"/>
          <w:b/>
          <w:sz w:val="22"/>
          <w:szCs w:val="22"/>
        </w:rPr>
        <w:t>ear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36310">
        <w:rPr>
          <w:rFonts w:asciiTheme="minorHAnsi" w:hAnsiTheme="minorHAnsi" w:cstheme="minorHAnsi"/>
          <w:b/>
          <w:sz w:val="22"/>
          <w:szCs w:val="22"/>
        </w:rPr>
        <w:t>u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B36310">
        <w:rPr>
          <w:rFonts w:asciiTheme="minorHAnsi" w:hAnsiTheme="minorHAnsi" w:cstheme="minorHAnsi"/>
          <w:b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z w:val="22"/>
          <w:szCs w:val="22"/>
        </w:rPr>
        <w:t>t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z w:val="22"/>
          <w:szCs w:val="22"/>
        </w:rPr>
        <w:t>nr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B36310">
        <w:rPr>
          <w:rFonts w:asciiTheme="minorHAnsi" w:hAnsiTheme="minorHAnsi" w:cstheme="minorHAnsi"/>
          <w:b/>
          <w:sz w:val="22"/>
          <w:szCs w:val="22"/>
        </w:rPr>
        <w:t>hm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z w:val="22"/>
          <w:szCs w:val="22"/>
        </w:rPr>
        <w:t>nt</w:t>
      </w:r>
      <w:r w:rsidRPr="00B36310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B36310">
        <w:rPr>
          <w:rFonts w:asciiTheme="minorHAnsi" w:hAnsiTheme="minorHAnsi" w:cstheme="minorHAnsi"/>
          <w:b/>
          <w:sz w:val="22"/>
          <w:szCs w:val="22"/>
        </w:rPr>
        <w:t>rog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B36310">
        <w:rPr>
          <w:rFonts w:asciiTheme="minorHAnsi" w:hAnsiTheme="minorHAnsi" w:cstheme="minorHAnsi"/>
          <w:b/>
          <w:sz w:val="22"/>
          <w:szCs w:val="22"/>
        </w:rPr>
        <w:t>a</w:t>
      </w:r>
      <w:r w:rsidRPr="00B36310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 xml:space="preserve">, 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ano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,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H</w:t>
      </w:r>
    </w:p>
    <w:p w14:paraId="70F83C38" w14:textId="77777777" w:rsidR="00324E2E" w:rsidRPr="00B36310" w:rsidRDefault="008C63D3" w:rsidP="00B36310">
      <w:pPr>
        <w:tabs>
          <w:tab w:val="left" w:pos="820"/>
        </w:tabs>
        <w:spacing w:before="15" w:line="220" w:lineRule="exact"/>
        <w:ind w:left="820" w:right="674" w:hanging="3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ab/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ppropr</w:t>
      </w:r>
      <w:r w:rsidRPr="00B36310">
        <w:rPr>
          <w:rFonts w:asciiTheme="minorHAnsi" w:hAnsiTheme="minorHAnsi" w:cstheme="minorHAnsi"/>
          <w:sz w:val="22"/>
          <w:szCs w:val="22"/>
        </w:rPr>
        <w:t>iate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y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36310">
        <w:rPr>
          <w:rFonts w:asciiTheme="minorHAnsi" w:hAnsiTheme="minorHAnsi" w:cstheme="minorHAnsi"/>
          <w:sz w:val="22"/>
          <w:szCs w:val="22"/>
        </w:rPr>
        <w:t>its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gu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ce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hro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ug</w:t>
      </w:r>
      <w:r w:rsidRPr="00B36310">
        <w:rPr>
          <w:rFonts w:asciiTheme="minorHAnsi" w:hAnsiTheme="minorHAnsi" w:cstheme="minorHAnsi"/>
          <w:sz w:val="22"/>
          <w:szCs w:val="22"/>
        </w:rPr>
        <w:t>h</w:t>
      </w:r>
      <w:r w:rsidRPr="00B363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ll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>e tra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B36310">
        <w:rPr>
          <w:rFonts w:asciiTheme="minorHAnsi" w:hAnsiTheme="minorHAnsi" w:cstheme="minorHAnsi"/>
          <w:sz w:val="22"/>
          <w:szCs w:val="22"/>
        </w:rPr>
        <w:t>iti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B36310">
        <w:rPr>
          <w:rFonts w:asciiTheme="minorHAnsi" w:hAnsiTheme="minorHAnsi" w:cstheme="minorHAnsi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</w:p>
    <w:p w14:paraId="7E2B22E8" w14:textId="77777777" w:rsidR="00324E2E" w:rsidRPr="00B36310" w:rsidRDefault="008C63D3" w:rsidP="00B36310">
      <w:pPr>
        <w:tabs>
          <w:tab w:val="left" w:pos="820"/>
        </w:tabs>
        <w:spacing w:before="38" w:line="220" w:lineRule="exact"/>
        <w:ind w:left="820" w:right="262" w:hanging="360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tab/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de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36310">
        <w:rPr>
          <w:rFonts w:asciiTheme="minorHAnsi" w:hAnsiTheme="minorHAnsi" w:cstheme="minorHAnsi"/>
          <w:sz w:val="22"/>
          <w:szCs w:val="22"/>
        </w:rPr>
        <w:t>ic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B36310">
        <w:rPr>
          <w:rFonts w:asciiTheme="minorHAnsi" w:hAnsiTheme="minorHAnsi" w:cstheme="minorHAnsi"/>
          <w:sz w:val="22"/>
          <w:szCs w:val="22"/>
        </w:rPr>
        <w:t>al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ppor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>to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z w:val="22"/>
          <w:szCs w:val="22"/>
        </w:rPr>
        <w:t xml:space="preserve">a 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z w:val="22"/>
          <w:szCs w:val="22"/>
        </w:rPr>
        <w:t>p</w:t>
      </w:r>
      <w:r w:rsidRPr="00B363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36310">
        <w:rPr>
          <w:rFonts w:asciiTheme="minorHAnsi" w:hAnsiTheme="minorHAnsi" w:cstheme="minorHAnsi"/>
          <w:sz w:val="22"/>
          <w:szCs w:val="22"/>
        </w:rPr>
        <w:t>5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e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ts</w:t>
      </w:r>
      <w:r w:rsidRPr="00B363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3631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36310">
        <w:rPr>
          <w:rFonts w:asciiTheme="minorHAnsi" w:hAnsiTheme="minorHAnsi" w:cstheme="minorHAnsi"/>
          <w:sz w:val="22"/>
          <w:szCs w:val="22"/>
        </w:rPr>
        <w:t>m</w:t>
      </w:r>
      <w:r w:rsidRPr="00B363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i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z w:val="22"/>
          <w:szCs w:val="22"/>
        </w:rPr>
        <w:t>t</w:t>
      </w:r>
      <w:r w:rsidRPr="00B3631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6"/>
          <w:sz w:val="22"/>
          <w:szCs w:val="22"/>
        </w:rPr>
        <w:t>g</w:t>
      </w:r>
      <w:r w:rsidRPr="00B36310">
        <w:rPr>
          <w:rFonts w:asciiTheme="minorHAnsi" w:hAnsiTheme="minorHAnsi" w:cstheme="minorHAnsi"/>
          <w:sz w:val="22"/>
          <w:szCs w:val="22"/>
        </w:rPr>
        <w:t xml:space="preserve">ed 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36310">
        <w:rPr>
          <w:rFonts w:asciiTheme="minorHAnsi" w:hAnsiTheme="minorHAnsi" w:cstheme="minorHAnsi"/>
          <w:sz w:val="22"/>
          <w:szCs w:val="22"/>
        </w:rPr>
        <w:t>a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kg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rou</w:t>
      </w:r>
      <w:r w:rsidRPr="00B3631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36310">
        <w:rPr>
          <w:rFonts w:asciiTheme="minorHAnsi" w:hAnsiTheme="minorHAnsi" w:cstheme="minorHAnsi"/>
          <w:sz w:val="22"/>
          <w:szCs w:val="22"/>
        </w:rPr>
        <w:t>s</w:t>
      </w:r>
    </w:p>
    <w:p w14:paraId="57E71424" w14:textId="77777777" w:rsidR="00324E2E" w:rsidRPr="00B36310" w:rsidRDefault="008C63D3" w:rsidP="00B36310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sz w:val="22"/>
          <w:szCs w:val="22"/>
        </w:rPr>
        <w:br w:type="column"/>
      </w:r>
    </w:p>
    <w:p w14:paraId="56FC9EA4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5ED332" w14:textId="77777777" w:rsidR="00324E2E" w:rsidRPr="00B36310" w:rsidRDefault="008C63D3" w:rsidP="00B36310">
      <w:pPr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Jan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b/>
          <w:sz w:val="22"/>
          <w:szCs w:val="22"/>
        </w:rPr>
        <w:t>ary 2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0</w:t>
      </w:r>
      <w:r w:rsidRPr="00B36310">
        <w:rPr>
          <w:rFonts w:asciiTheme="minorHAnsi" w:hAnsiTheme="minorHAnsi" w:cstheme="minorHAnsi"/>
          <w:b/>
          <w:sz w:val="22"/>
          <w:szCs w:val="22"/>
        </w:rPr>
        <w:t>12</w:t>
      </w:r>
    </w:p>
    <w:p w14:paraId="34D8E1EF" w14:textId="77777777" w:rsidR="00324E2E" w:rsidRPr="00B36310" w:rsidRDefault="008C63D3" w:rsidP="00B36310">
      <w:pPr>
        <w:spacing w:before="1"/>
        <w:ind w:left="369" w:right="694"/>
        <w:jc w:val="center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– Pre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B36310">
        <w:rPr>
          <w:rFonts w:asciiTheme="minorHAnsi" w:hAnsiTheme="minorHAnsi" w:cstheme="minorHAnsi"/>
          <w:b/>
          <w:sz w:val="22"/>
          <w:szCs w:val="22"/>
        </w:rPr>
        <w:t>ent</w:t>
      </w:r>
    </w:p>
    <w:p w14:paraId="7F604D36" w14:textId="77777777" w:rsidR="00324E2E" w:rsidRPr="00B36310" w:rsidRDefault="00324E2E" w:rsidP="00B36310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2C7F0415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CC7006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F25A38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7BC71F" w14:textId="77777777" w:rsidR="00324E2E" w:rsidRPr="00B36310" w:rsidRDefault="008C63D3" w:rsidP="00B36310">
      <w:pPr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Jan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B36310">
        <w:rPr>
          <w:rFonts w:asciiTheme="minorHAnsi" w:hAnsiTheme="minorHAnsi" w:cstheme="minorHAnsi"/>
          <w:b/>
          <w:sz w:val="22"/>
          <w:szCs w:val="22"/>
        </w:rPr>
        <w:t>ary 2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0</w:t>
      </w:r>
      <w:r w:rsidRPr="00B36310">
        <w:rPr>
          <w:rFonts w:asciiTheme="minorHAnsi" w:hAnsiTheme="minorHAnsi" w:cstheme="minorHAnsi"/>
          <w:b/>
          <w:sz w:val="22"/>
          <w:szCs w:val="22"/>
        </w:rPr>
        <w:t>13</w:t>
      </w:r>
    </w:p>
    <w:p w14:paraId="6392D39E" w14:textId="77777777" w:rsidR="00324E2E" w:rsidRPr="00B36310" w:rsidRDefault="008C63D3" w:rsidP="00B36310">
      <w:pPr>
        <w:spacing w:before="1"/>
        <w:ind w:left="369" w:right="694"/>
        <w:jc w:val="center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– Pre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B36310">
        <w:rPr>
          <w:rFonts w:asciiTheme="minorHAnsi" w:hAnsiTheme="minorHAnsi" w:cstheme="minorHAnsi"/>
          <w:b/>
          <w:sz w:val="22"/>
          <w:szCs w:val="22"/>
        </w:rPr>
        <w:t>ent</w:t>
      </w:r>
    </w:p>
    <w:p w14:paraId="12CD343C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59A17C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94FB06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6EDB04" w14:textId="77777777" w:rsidR="00324E2E" w:rsidRPr="00B36310" w:rsidRDefault="00324E2E" w:rsidP="00B363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D4E705" w14:textId="77777777" w:rsidR="00324E2E" w:rsidRPr="00B36310" w:rsidRDefault="00324E2E" w:rsidP="00B36310">
      <w:pPr>
        <w:spacing w:before="12" w:line="200" w:lineRule="exact"/>
        <w:rPr>
          <w:rFonts w:asciiTheme="minorHAnsi" w:hAnsiTheme="minorHAnsi" w:cstheme="minorHAnsi"/>
          <w:sz w:val="22"/>
          <w:szCs w:val="22"/>
        </w:rPr>
      </w:pPr>
    </w:p>
    <w:p w14:paraId="7DAF77FE" w14:textId="77777777" w:rsidR="00324E2E" w:rsidRPr="00B36310" w:rsidRDefault="008C63D3" w:rsidP="00B36310">
      <w:pPr>
        <w:ind w:left="225" w:right="696"/>
        <w:jc w:val="center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Sept</w:t>
      </w:r>
      <w:r w:rsidRPr="00B36310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B36310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B36310">
        <w:rPr>
          <w:rFonts w:asciiTheme="minorHAnsi" w:hAnsiTheme="minorHAnsi" w:cstheme="minorHAnsi"/>
          <w:b/>
          <w:sz w:val="22"/>
          <w:szCs w:val="22"/>
        </w:rPr>
        <w:t>ber</w:t>
      </w:r>
    </w:p>
    <w:p w14:paraId="4F9B3406" w14:textId="77777777" w:rsidR="00324E2E" w:rsidRPr="00B36310" w:rsidRDefault="008C63D3" w:rsidP="00B36310">
      <w:pPr>
        <w:spacing w:line="240" w:lineRule="exact"/>
        <w:ind w:left="182" w:right="696"/>
        <w:jc w:val="center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2012 –Ju</w:t>
      </w:r>
      <w:r w:rsidRPr="00B36310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36310">
        <w:rPr>
          <w:rFonts w:asciiTheme="minorHAnsi" w:hAnsiTheme="minorHAnsi" w:cstheme="minorHAnsi"/>
          <w:b/>
          <w:sz w:val="22"/>
          <w:szCs w:val="22"/>
        </w:rPr>
        <w:t>e</w:t>
      </w:r>
    </w:p>
    <w:p w14:paraId="1027A1A0" w14:textId="77777777" w:rsidR="00324E2E" w:rsidRPr="00B36310" w:rsidRDefault="008C63D3" w:rsidP="00B36310">
      <w:pPr>
        <w:spacing w:line="240" w:lineRule="exact"/>
        <w:ind w:left="801" w:right="696"/>
        <w:jc w:val="center"/>
        <w:rPr>
          <w:rFonts w:asciiTheme="minorHAnsi" w:hAnsiTheme="minorHAnsi" w:cstheme="minorHAnsi"/>
          <w:sz w:val="22"/>
          <w:szCs w:val="22"/>
        </w:rPr>
      </w:pPr>
      <w:r w:rsidRPr="00B36310">
        <w:rPr>
          <w:rFonts w:asciiTheme="minorHAnsi" w:hAnsiTheme="minorHAnsi" w:cstheme="minorHAnsi"/>
          <w:b/>
          <w:sz w:val="22"/>
          <w:szCs w:val="22"/>
        </w:rPr>
        <w:t>2013</w:t>
      </w:r>
    </w:p>
    <w:sectPr w:rsidR="00324E2E" w:rsidRPr="00B36310">
      <w:type w:val="continuous"/>
      <w:pgSz w:w="12240" w:h="15840"/>
      <w:pgMar w:top="1480" w:right="960" w:bottom="280" w:left="980" w:header="720" w:footer="720" w:gutter="0"/>
      <w:cols w:num="2" w:space="720" w:equalWidth="0">
        <w:col w:w="7815" w:space="473"/>
        <w:col w:w="2012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EAD34" w14:textId="77777777" w:rsidR="008C63D3" w:rsidRDefault="008C63D3">
      <w:r>
        <w:separator/>
      </w:r>
    </w:p>
  </w:endnote>
  <w:endnote w:type="continuationSeparator" w:id="0">
    <w:p w14:paraId="3C62E352" w14:textId="77777777" w:rsidR="008C63D3" w:rsidRDefault="008C6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8D40F" w14:textId="77777777" w:rsidR="008C63D3" w:rsidRDefault="008C63D3">
      <w:r>
        <w:separator/>
      </w:r>
    </w:p>
  </w:footnote>
  <w:footnote w:type="continuationSeparator" w:id="0">
    <w:p w14:paraId="75F6E1B9" w14:textId="77777777" w:rsidR="008C63D3" w:rsidRDefault="008C63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FBF8E" w14:textId="77777777" w:rsidR="00324E2E" w:rsidRDefault="008C63D3">
    <w:pPr>
      <w:spacing w:line="200" w:lineRule="exact"/>
    </w:pPr>
    <w:r>
      <w:pict w14:anchorId="725B94A0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47pt;margin-top:15.55pt;width:13.2pt;height:13.05pt;z-index:-3144;mso-position-horizontal-relative:page;mso-position-vertical-relative:page" filled="f" stroked="f">
          <v:textbox inset="0,0,0,0">
            <w:txbxContent>
              <w:p w14:paraId="2E49AA0D" w14:textId="77777777" w:rsidR="00324E2E" w:rsidRDefault="008C63D3">
                <w:pPr>
                  <w:spacing w:line="240" w:lineRule="exact"/>
                  <w:ind w:left="112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35FDB" w14:textId="77777777" w:rsidR="00324E2E" w:rsidRDefault="008C63D3">
    <w:pPr>
      <w:spacing w:line="200" w:lineRule="exact"/>
    </w:pPr>
    <w:r>
      <w:pict w14:anchorId="3E61AA3F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4.95pt;margin-top:15.55pt;width:15.3pt;height:13.05pt;z-index:-3143;mso-position-horizontal-relative:page;mso-position-vertical-relative:page" filled="f" stroked="f">
          <v:textbox inset="0,0,0,0">
            <w:txbxContent>
              <w:p w14:paraId="318D82B6" w14:textId="77777777" w:rsidR="00324E2E" w:rsidRDefault="008C63D3">
                <w:pPr>
                  <w:spacing w:line="240" w:lineRule="exact"/>
                  <w:ind w:left="40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5E0FC6"/>
    <w:multiLevelType w:val="multilevel"/>
    <w:tmpl w:val="9DE03B6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E2E"/>
    <w:rsid w:val="00324E2E"/>
    <w:rsid w:val="008C63D3"/>
    <w:rsid w:val="00B36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5EB5192E"/>
  <w15:docId w15:val="{42087677-1C97-40EA-8D34-D1DE0C149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PD@dartmouth.edu" TargetMode="External"/><Relationship Id="rId13" Type="http://schemas.openxmlformats.org/officeDocument/2006/relationships/hyperlink" Target="mailto:17@dartmouth.edu" TargetMode="External"/><Relationship Id="rId18" Type="http://schemas.openxmlformats.org/officeDocument/2006/relationships/hyperlink" Target="mailto:15@Dartmouth.EDU" TargetMode="External"/><Relationship Id="rId26" Type="http://schemas.openxmlformats.org/officeDocument/2006/relationships/hyperlink" Target="http://www.dartmouth.edu/~nap/AISES.html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mailto:14@dartmouth.edu" TargetMode="External"/><Relationship Id="rId34" Type="http://schemas.openxmlformats.org/officeDocument/2006/relationships/hyperlink" Target="http://en.wikipedia.org/wiki/Oxidation_state" TargetMode="Externa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hyperlink" Target="http://www.linkedin.com/in/amyjob" TargetMode="External"/><Relationship Id="rId25" Type="http://schemas.openxmlformats.org/officeDocument/2006/relationships/hyperlink" Target="mailto:13@dartmouth.edu" TargetMode="External"/><Relationship Id="rId33" Type="http://schemas.openxmlformats.org/officeDocument/2006/relationships/hyperlink" Target="http://en.wikipedia.org/wiki/Chemical_reaction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amy.a.job.13@dartmouth.edu" TargetMode="External"/><Relationship Id="rId20" Type="http://schemas.openxmlformats.org/officeDocument/2006/relationships/hyperlink" Target="http://www.ajportfolio.com/" TargetMode="External"/><Relationship Id="rId29" Type="http://schemas.openxmlformats.org/officeDocument/2006/relationships/hyperlink" Target="mailto:15@dartmouth.ed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quintcareers.com/culturally_competent_resume.html" TargetMode="External"/><Relationship Id="rId24" Type="http://schemas.openxmlformats.org/officeDocument/2006/relationships/hyperlink" Target="http://www.linkedin/in/sebastianhouse" TargetMode="External"/><Relationship Id="rId32" Type="http://schemas.openxmlformats.org/officeDocument/2006/relationships/hyperlink" Target="mailto:Wanda.M.%20Harrison.14@dartmouth.edu" TargetMode="External"/><Relationship Id="rId37" Type="http://schemas.openxmlformats.org/officeDocument/2006/relationships/hyperlink" Target="mailto:15@dartmouth.ed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linkedin.com/in/jimmybow" TargetMode="External"/><Relationship Id="rId23" Type="http://schemas.openxmlformats.org/officeDocument/2006/relationships/hyperlink" Target="mailto:16@Dartmouth.EDU" TargetMode="External"/><Relationship Id="rId28" Type="http://schemas.openxmlformats.org/officeDocument/2006/relationships/hyperlink" Target="mailto:14@dartmouth.edu" TargetMode="External"/><Relationship Id="rId36" Type="http://schemas.openxmlformats.org/officeDocument/2006/relationships/hyperlink" Target="mailto:14@dartmouth.edu" TargetMode="External"/><Relationship Id="rId10" Type="http://schemas.openxmlformats.org/officeDocument/2006/relationships/hyperlink" Target="http://www.expatexchange.com/lib.cfm?networkID=159&amp;articleID=930" TargetMode="External"/><Relationship Id="rId19" Type="http://schemas.openxmlformats.org/officeDocument/2006/relationships/hyperlink" Target="mailto:13@Dartmouth.EDU" TargetMode="External"/><Relationship Id="rId31" Type="http://schemas.openxmlformats.org/officeDocument/2006/relationships/hyperlink" Target="http://www.linkedin.com/in/johnamash/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mailto:James.L.Bow.13@dartmouth.edu" TargetMode="External"/><Relationship Id="rId22" Type="http://schemas.openxmlformats.org/officeDocument/2006/relationships/hyperlink" Target="mailto:15@dartmouth.edu" TargetMode="External"/><Relationship Id="rId27" Type="http://schemas.openxmlformats.org/officeDocument/2006/relationships/hyperlink" Target="http://www.chula.ac.th/cuen/" TargetMode="External"/><Relationship Id="rId30" Type="http://schemas.openxmlformats.org/officeDocument/2006/relationships/hyperlink" Target="mailto:17@Dartmouth.Edu" TargetMode="External"/><Relationship Id="rId35" Type="http://schemas.openxmlformats.org/officeDocument/2006/relationships/hyperlink" Target="http://en.wikipedia.org/wiki/Oxidation_stat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35</Pages>
  <Words>8551</Words>
  <Characters>48741</Characters>
  <Application>Microsoft Office Word</Application>
  <DocSecurity>0</DocSecurity>
  <Lines>406</Lines>
  <Paragraphs>114</Paragraphs>
  <ScaleCrop>false</ScaleCrop>
  <Company/>
  <LinksUpToDate>false</LinksUpToDate>
  <CharactersWithSpaces>57178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2021-07-07T12:55:00Z</dcterms:created>
  <dcterms:modified xsi:type="dcterms:W3CDTF">2021-07-07T13:00:00Z</dcterms:modified>
</cp:coreProperties>
</file>